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305034" w14:textId="77777777" w:rsidR="002C6FBC" w:rsidRPr="002C6FBC" w:rsidRDefault="002C6FBC">
      <w:pPr>
        <w:spacing w:before="55"/>
        <w:ind w:left="100" w:right="3728" w:firstLine="3675"/>
        <w:rPr>
          <w:rFonts w:asciiTheme="minorHAnsi" w:eastAsia="Calibri" w:hAnsiTheme="minorHAnsi" w:cstheme="minorHAnsi"/>
          <w:b/>
          <w:bCs/>
          <w:sz w:val="22"/>
          <w:szCs w:val="22"/>
        </w:rPr>
      </w:pPr>
      <w:r w:rsidRPr="002C6FBC">
        <w:rPr>
          <w:rFonts w:asciiTheme="minorHAnsi" w:hAnsiTheme="minorHAnsi" w:cstheme="minorHAnsi"/>
          <w:b/>
          <w:bCs/>
          <w:sz w:val="22"/>
          <w:szCs w:val="22"/>
        </w:rPr>
        <w:pict w14:anchorId="3A62FA8F">
          <v:group id="_x0000_s1062" style="position:absolute;left:0;text-align:left;margin-left:324.15pt;margin-top:16.15pt;width:2.75pt;height:0;z-index:-251661312;mso-position-horizontal-relative:page" coordorigin="6483,323" coordsize="55,0">
            <v:shape id="_x0000_s1063" style="position:absolute;left:6483;top:323;width:55;height:0" coordorigin="6483,323" coordsize="55,0" path="m6483,323r56,e" filled="f" strokeweight=".94pt">
              <v:path arrowok="t"/>
            </v:shape>
            <w10:wrap anchorx="page"/>
          </v:group>
        </w:pict>
      </w:r>
      <w:r w:rsidRPr="002C6FBC">
        <w:rPr>
          <w:rFonts w:asciiTheme="minorHAnsi" w:hAnsiTheme="minorHAnsi" w:cstheme="minorHAnsi"/>
          <w:b/>
          <w:bCs/>
          <w:sz w:val="22"/>
          <w:szCs w:val="22"/>
        </w:rPr>
        <w:pict w14:anchorId="023323FC">
          <v:group id="_x0000_s1060" style="position:absolute;left:0;text-align:left;margin-left:125.05pt;margin-top:30.8pt;width:2.75pt;height:0;z-index:-251660288;mso-position-horizontal-relative:page" coordorigin="2501,616" coordsize="55,0">
            <v:shape id="_x0000_s1061" style="position:absolute;left:2501;top:616;width:55;height:0" coordorigin="2501,616" coordsize="55,0" path="m2501,616r55,e" filled="f" strokeweight=".94pt">
              <v:path arrowok="t"/>
            </v:shape>
            <w10:wrap anchorx="page"/>
          </v:group>
        </w:pict>
      </w:r>
      <w:r w:rsidRPr="002C6FBC">
        <w:rPr>
          <w:rFonts w:asciiTheme="minorHAnsi" w:eastAsia="Calibri" w:hAnsiTheme="minorHAnsi" w:cstheme="minorHAnsi"/>
          <w:b/>
          <w:bCs/>
          <w:sz w:val="22"/>
          <w:szCs w:val="22"/>
        </w:rPr>
        <w:t>CU</w:t>
      </w:r>
      <w:r w:rsidRPr="002C6FBC">
        <w:rPr>
          <w:rFonts w:asciiTheme="minorHAnsi" w:eastAsia="Calibri" w:hAnsiTheme="minorHAnsi" w:cstheme="minorHAnsi"/>
          <w:b/>
          <w:bCs/>
          <w:spacing w:val="-1"/>
          <w:sz w:val="22"/>
          <w:szCs w:val="22"/>
        </w:rPr>
        <w:t>RR</w:t>
      </w:r>
      <w:r w:rsidRPr="002C6FBC">
        <w:rPr>
          <w:rFonts w:asciiTheme="minorHAnsi" w:eastAsia="Calibri" w:hAnsiTheme="minorHAnsi" w:cstheme="minorHAnsi"/>
          <w:b/>
          <w:bCs/>
          <w:spacing w:val="1"/>
          <w:sz w:val="22"/>
          <w:szCs w:val="22"/>
        </w:rPr>
        <w:t>I</w:t>
      </w:r>
      <w:r w:rsidRPr="002C6FBC">
        <w:rPr>
          <w:rFonts w:asciiTheme="minorHAnsi" w:eastAsia="Calibri" w:hAnsiTheme="minorHAnsi" w:cstheme="minorHAnsi"/>
          <w:b/>
          <w:bCs/>
          <w:sz w:val="22"/>
          <w:szCs w:val="22"/>
        </w:rPr>
        <w:t>CU</w:t>
      </w:r>
      <w:r w:rsidRPr="002C6FBC">
        <w:rPr>
          <w:rFonts w:asciiTheme="minorHAnsi" w:eastAsia="Calibri" w:hAnsiTheme="minorHAnsi" w:cstheme="minorHAnsi"/>
          <w:b/>
          <w:bCs/>
          <w:spacing w:val="-1"/>
          <w:sz w:val="22"/>
          <w:szCs w:val="22"/>
        </w:rPr>
        <w:t>L</w:t>
      </w:r>
      <w:r w:rsidRPr="002C6FBC">
        <w:rPr>
          <w:rFonts w:asciiTheme="minorHAnsi" w:eastAsia="Calibri" w:hAnsiTheme="minorHAnsi" w:cstheme="minorHAnsi"/>
          <w:b/>
          <w:bCs/>
          <w:spacing w:val="1"/>
          <w:sz w:val="22"/>
          <w:szCs w:val="22"/>
        </w:rPr>
        <w:t>U</w:t>
      </w:r>
      <w:r w:rsidRPr="002C6FBC">
        <w:rPr>
          <w:rFonts w:asciiTheme="minorHAnsi" w:eastAsia="Calibri" w:hAnsiTheme="minorHAnsi" w:cstheme="minorHAnsi"/>
          <w:b/>
          <w:bCs/>
          <w:sz w:val="22"/>
          <w:szCs w:val="22"/>
        </w:rPr>
        <w:t>M VI</w:t>
      </w:r>
      <w:r w:rsidRPr="002C6FBC">
        <w:rPr>
          <w:rFonts w:asciiTheme="minorHAnsi" w:eastAsia="Calibri" w:hAnsiTheme="minorHAnsi" w:cstheme="minorHAnsi"/>
          <w:b/>
          <w:bCs/>
          <w:spacing w:val="1"/>
          <w:sz w:val="22"/>
          <w:szCs w:val="22"/>
        </w:rPr>
        <w:t>TA</w:t>
      </w:r>
      <w:r w:rsidRPr="002C6FBC">
        <w:rPr>
          <w:rFonts w:asciiTheme="minorHAnsi" w:eastAsia="Calibri" w:hAnsiTheme="minorHAnsi" w:cstheme="minorHAnsi"/>
          <w:b/>
          <w:bCs/>
          <w:sz w:val="22"/>
          <w:szCs w:val="22"/>
        </w:rPr>
        <w:t>E</w:t>
      </w:r>
    </w:p>
    <w:p w14:paraId="109E0289" w14:textId="77777777" w:rsidR="002C6FBC" w:rsidRPr="002C6FBC" w:rsidRDefault="002C6FBC" w:rsidP="002C6FBC">
      <w:pPr>
        <w:spacing w:before="55"/>
        <w:ind w:left="100" w:right="3728"/>
        <w:rPr>
          <w:rFonts w:asciiTheme="minorHAnsi" w:eastAsia="Calibri" w:hAnsiTheme="minorHAnsi" w:cstheme="minorHAnsi"/>
          <w:sz w:val="22"/>
          <w:szCs w:val="22"/>
        </w:rPr>
      </w:pPr>
    </w:p>
    <w:p w14:paraId="40D75215" w14:textId="148C9697" w:rsidR="007C309E" w:rsidRDefault="002C6FBC" w:rsidP="002C6FBC">
      <w:pPr>
        <w:spacing w:before="55"/>
        <w:ind w:left="100" w:right="3728"/>
        <w:rPr>
          <w:rFonts w:asciiTheme="minorHAnsi" w:eastAsia="Calibri" w:hAnsiTheme="minorHAnsi" w:cstheme="minorHAnsi"/>
          <w:b/>
          <w:bCs/>
          <w:sz w:val="22"/>
          <w:szCs w:val="22"/>
        </w:rPr>
      </w:pPr>
      <w:r w:rsidRPr="002C6FBC">
        <w:rPr>
          <w:rFonts w:asciiTheme="minorHAnsi" w:eastAsia="Calibri" w:hAnsiTheme="minorHAnsi" w:cstheme="minorHAnsi"/>
          <w:b/>
          <w:bCs/>
          <w:sz w:val="22"/>
          <w:szCs w:val="22"/>
        </w:rPr>
        <w:t xml:space="preserve"> PE</w:t>
      </w:r>
      <w:r w:rsidRPr="002C6FBC">
        <w:rPr>
          <w:rFonts w:asciiTheme="minorHAnsi" w:eastAsia="Calibri" w:hAnsiTheme="minorHAnsi" w:cstheme="minorHAnsi"/>
          <w:b/>
          <w:bCs/>
          <w:spacing w:val="-1"/>
          <w:sz w:val="22"/>
          <w:szCs w:val="22"/>
        </w:rPr>
        <w:t>R</w:t>
      </w:r>
      <w:r w:rsidRPr="002C6FBC">
        <w:rPr>
          <w:rFonts w:asciiTheme="minorHAnsi" w:eastAsia="Calibri" w:hAnsiTheme="minorHAnsi" w:cstheme="minorHAnsi"/>
          <w:b/>
          <w:bCs/>
          <w:sz w:val="22"/>
          <w:szCs w:val="22"/>
        </w:rPr>
        <w:t>SON</w:t>
      </w:r>
      <w:r w:rsidRPr="002C6FBC">
        <w:rPr>
          <w:rFonts w:asciiTheme="minorHAnsi" w:eastAsia="Calibri" w:hAnsiTheme="minorHAnsi" w:cstheme="minorHAnsi"/>
          <w:b/>
          <w:bCs/>
          <w:spacing w:val="1"/>
          <w:sz w:val="22"/>
          <w:szCs w:val="22"/>
        </w:rPr>
        <w:t>A</w:t>
      </w:r>
      <w:r w:rsidRPr="002C6FBC">
        <w:rPr>
          <w:rFonts w:asciiTheme="minorHAnsi" w:eastAsia="Calibri" w:hAnsiTheme="minorHAnsi" w:cstheme="minorHAnsi"/>
          <w:b/>
          <w:bCs/>
          <w:sz w:val="22"/>
          <w:szCs w:val="22"/>
        </w:rPr>
        <w:t>L DE</w:t>
      </w:r>
      <w:r w:rsidRPr="002C6FBC">
        <w:rPr>
          <w:rFonts w:asciiTheme="minorHAnsi" w:eastAsia="Calibri" w:hAnsiTheme="minorHAnsi" w:cstheme="minorHAnsi"/>
          <w:b/>
          <w:bCs/>
          <w:spacing w:val="1"/>
          <w:sz w:val="22"/>
          <w:szCs w:val="22"/>
        </w:rPr>
        <w:t>T</w:t>
      </w:r>
      <w:r w:rsidRPr="002C6FBC">
        <w:rPr>
          <w:rFonts w:asciiTheme="minorHAnsi" w:eastAsia="Calibri" w:hAnsiTheme="minorHAnsi" w:cstheme="minorHAnsi"/>
          <w:b/>
          <w:bCs/>
          <w:spacing w:val="-1"/>
          <w:sz w:val="22"/>
          <w:szCs w:val="22"/>
        </w:rPr>
        <w:t>A</w:t>
      </w:r>
      <w:r w:rsidRPr="002C6FBC">
        <w:rPr>
          <w:rFonts w:asciiTheme="minorHAnsi" w:eastAsia="Calibri" w:hAnsiTheme="minorHAnsi" w:cstheme="minorHAnsi"/>
          <w:b/>
          <w:bCs/>
          <w:spacing w:val="1"/>
          <w:sz w:val="22"/>
          <w:szCs w:val="22"/>
        </w:rPr>
        <w:t>I</w:t>
      </w:r>
      <w:r w:rsidRPr="002C6FBC">
        <w:rPr>
          <w:rFonts w:asciiTheme="minorHAnsi" w:eastAsia="Calibri" w:hAnsiTheme="minorHAnsi" w:cstheme="minorHAnsi"/>
          <w:b/>
          <w:bCs/>
          <w:spacing w:val="-1"/>
          <w:sz w:val="22"/>
          <w:szCs w:val="22"/>
        </w:rPr>
        <w:t>L</w:t>
      </w:r>
      <w:r w:rsidRPr="002C6FBC">
        <w:rPr>
          <w:rFonts w:asciiTheme="minorHAnsi" w:eastAsia="Calibri" w:hAnsiTheme="minorHAnsi" w:cstheme="minorHAnsi"/>
          <w:b/>
          <w:bCs/>
          <w:sz w:val="22"/>
          <w:szCs w:val="22"/>
        </w:rPr>
        <w:t>S</w:t>
      </w:r>
      <w:r w:rsidRPr="002C6FBC">
        <w:rPr>
          <w:rFonts w:asciiTheme="minorHAnsi" w:eastAsia="Calibri" w:hAnsiTheme="minorHAnsi" w:cstheme="minorHAnsi"/>
          <w:b/>
          <w:bCs/>
          <w:sz w:val="22"/>
          <w:szCs w:val="22"/>
          <w:u w:color="000000"/>
        </w:rPr>
        <w:t xml:space="preserve">                              </w:t>
      </w:r>
      <w:r w:rsidRPr="002C6FBC">
        <w:rPr>
          <w:rFonts w:asciiTheme="minorHAnsi" w:eastAsia="Calibri" w:hAnsiTheme="minorHAnsi" w:cstheme="minorHAnsi"/>
          <w:b/>
          <w:bCs/>
          <w:spacing w:val="54"/>
          <w:sz w:val="22"/>
          <w:szCs w:val="22"/>
          <w:u w:color="000000"/>
        </w:rPr>
        <w:t xml:space="preserve"> </w:t>
      </w:r>
      <w:r w:rsidRPr="002C6FBC">
        <w:rPr>
          <w:rFonts w:asciiTheme="minorHAnsi" w:eastAsia="Calibri" w:hAnsiTheme="minorHAnsi" w:cstheme="minorHAnsi"/>
          <w:b/>
          <w:bCs/>
          <w:spacing w:val="-52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b/>
          <w:bCs/>
          <w:sz w:val="22"/>
          <w:szCs w:val="22"/>
        </w:rPr>
        <w:t>P</w:t>
      </w:r>
      <w:r w:rsidRPr="002C6FBC">
        <w:rPr>
          <w:rFonts w:asciiTheme="minorHAnsi" w:eastAsia="Calibri" w:hAnsiTheme="minorHAnsi" w:cstheme="minorHAnsi"/>
          <w:b/>
          <w:bCs/>
          <w:spacing w:val="-1"/>
          <w:sz w:val="22"/>
          <w:szCs w:val="22"/>
        </w:rPr>
        <w:t>L</w:t>
      </w:r>
      <w:r w:rsidRPr="002C6FBC">
        <w:rPr>
          <w:rFonts w:asciiTheme="minorHAnsi" w:eastAsia="Calibri" w:hAnsiTheme="minorHAnsi" w:cstheme="minorHAnsi"/>
          <w:b/>
          <w:bCs/>
          <w:sz w:val="22"/>
          <w:szCs w:val="22"/>
        </w:rPr>
        <w:t>U</w:t>
      </w:r>
      <w:r w:rsidRPr="002C6FBC">
        <w:rPr>
          <w:rFonts w:asciiTheme="minorHAnsi" w:eastAsia="Calibri" w:hAnsiTheme="minorHAnsi" w:cstheme="minorHAnsi"/>
          <w:b/>
          <w:bCs/>
          <w:spacing w:val="-2"/>
          <w:sz w:val="22"/>
          <w:szCs w:val="22"/>
        </w:rPr>
        <w:t>M</w:t>
      </w:r>
      <w:r w:rsidRPr="002C6FBC">
        <w:rPr>
          <w:rFonts w:asciiTheme="minorHAnsi" w:eastAsia="Calibri" w:hAnsiTheme="minorHAnsi" w:cstheme="minorHAnsi"/>
          <w:b/>
          <w:bCs/>
          <w:sz w:val="22"/>
          <w:szCs w:val="22"/>
        </w:rPr>
        <w:t>BER</w:t>
      </w:r>
    </w:p>
    <w:p w14:paraId="7079DEC4" w14:textId="77777777" w:rsidR="002C6FBC" w:rsidRPr="002C6FBC" w:rsidRDefault="002C6FBC" w:rsidP="002C6FBC">
      <w:pPr>
        <w:spacing w:before="55"/>
        <w:ind w:left="100" w:right="3728"/>
        <w:rPr>
          <w:rFonts w:asciiTheme="minorHAnsi" w:eastAsia="Calibri" w:hAnsiTheme="minorHAnsi" w:cstheme="minorHAnsi"/>
          <w:b/>
          <w:bCs/>
          <w:sz w:val="22"/>
          <w:szCs w:val="22"/>
        </w:rPr>
      </w:pPr>
    </w:p>
    <w:p w14:paraId="1F74BE61" w14:textId="5D69E991" w:rsidR="007C309E" w:rsidRPr="002C6FBC" w:rsidRDefault="002C6FBC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2C6FBC">
        <w:rPr>
          <w:rFonts w:asciiTheme="minorHAnsi" w:eastAsia="Calibri" w:hAnsiTheme="minorHAnsi" w:cstheme="minorHAnsi"/>
          <w:sz w:val="22"/>
          <w:szCs w:val="22"/>
        </w:rPr>
        <w:t>Na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2C6FBC">
        <w:rPr>
          <w:rFonts w:asciiTheme="minorHAnsi" w:eastAsia="Calibri" w:hAnsiTheme="minorHAnsi" w:cstheme="minorHAnsi"/>
          <w:sz w:val="22"/>
          <w:szCs w:val="22"/>
        </w:rPr>
        <w:t xml:space="preserve">e                           </w:t>
      </w:r>
      <w:r w:rsidRPr="002C6FBC">
        <w:rPr>
          <w:rFonts w:asciiTheme="minorHAnsi" w:eastAsia="Calibri" w:hAnsiTheme="minorHAnsi" w:cstheme="minorHAnsi"/>
          <w:spacing w:val="50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z w:val="22"/>
          <w:szCs w:val="22"/>
        </w:rPr>
        <w:t xml:space="preserve">:           </w:t>
      </w:r>
      <w:r w:rsidRPr="002C6FBC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2C6FBC">
        <w:rPr>
          <w:rFonts w:ascii="Calibri" w:hAnsi="Calibri" w:cs="Calibri"/>
          <w:sz w:val="22"/>
          <w:szCs w:val="22"/>
        </w:rPr>
        <w:t>Dominik Blankenship</w:t>
      </w:r>
    </w:p>
    <w:p w14:paraId="5CB86568" w14:textId="77777777" w:rsidR="007C309E" w:rsidRPr="002C6FBC" w:rsidRDefault="007C309E">
      <w:pPr>
        <w:spacing w:before="4" w:line="100" w:lineRule="exact"/>
        <w:rPr>
          <w:rFonts w:asciiTheme="minorHAnsi" w:hAnsiTheme="minorHAnsi" w:cstheme="minorHAnsi"/>
          <w:sz w:val="22"/>
          <w:szCs w:val="22"/>
        </w:rPr>
      </w:pPr>
    </w:p>
    <w:p w14:paraId="29171C47" w14:textId="77777777" w:rsidR="007C309E" w:rsidRPr="002C6FBC" w:rsidRDefault="002C6FBC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2C6FBC">
        <w:rPr>
          <w:rFonts w:asciiTheme="minorHAnsi" w:eastAsia="Calibri" w:hAnsiTheme="minorHAnsi" w:cstheme="minorHAnsi"/>
          <w:sz w:val="22"/>
          <w:szCs w:val="22"/>
        </w:rPr>
        <w:t>D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2C6FBC">
        <w:rPr>
          <w:rFonts w:asciiTheme="minorHAnsi" w:eastAsia="Calibri" w:hAnsiTheme="minorHAnsi" w:cstheme="minorHAnsi"/>
          <w:sz w:val="22"/>
          <w:szCs w:val="22"/>
        </w:rPr>
        <w:t>te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z w:val="22"/>
          <w:szCs w:val="22"/>
        </w:rPr>
        <w:t>of</w:t>
      </w:r>
      <w:r w:rsidRPr="002C6FB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z w:val="22"/>
          <w:szCs w:val="22"/>
        </w:rPr>
        <w:t>B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2C6FBC">
        <w:rPr>
          <w:rFonts w:asciiTheme="minorHAnsi" w:eastAsia="Calibri" w:hAnsiTheme="minorHAnsi" w:cstheme="minorHAnsi"/>
          <w:sz w:val="22"/>
          <w:szCs w:val="22"/>
        </w:rPr>
        <w:t xml:space="preserve">th               </w:t>
      </w:r>
      <w:r w:rsidRPr="002C6FBC">
        <w:rPr>
          <w:rFonts w:asciiTheme="minorHAnsi" w:eastAsia="Calibri" w:hAnsiTheme="minorHAnsi" w:cstheme="minorHAnsi"/>
          <w:spacing w:val="13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z w:val="22"/>
          <w:szCs w:val="22"/>
        </w:rPr>
        <w:t xml:space="preserve">:           </w:t>
      </w:r>
      <w:r w:rsidRPr="002C6FBC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20</w:t>
      </w:r>
      <w:r w:rsidRPr="002C6FBC">
        <w:rPr>
          <w:rFonts w:asciiTheme="minorHAnsi" w:eastAsia="Calibri" w:hAnsiTheme="minorHAnsi" w:cstheme="minorHAnsi"/>
          <w:spacing w:val="-1"/>
          <w:position w:val="11"/>
          <w:sz w:val="22"/>
          <w:szCs w:val="22"/>
        </w:rPr>
        <w:t>t</w:t>
      </w:r>
      <w:r w:rsidRPr="002C6FBC">
        <w:rPr>
          <w:rFonts w:asciiTheme="minorHAnsi" w:eastAsia="Calibri" w:hAnsiTheme="minorHAnsi" w:cstheme="minorHAnsi"/>
          <w:position w:val="11"/>
          <w:sz w:val="22"/>
          <w:szCs w:val="22"/>
        </w:rPr>
        <w:t>h</w:t>
      </w:r>
      <w:r w:rsidRPr="002C6FBC">
        <w:rPr>
          <w:rFonts w:asciiTheme="minorHAnsi" w:eastAsia="Calibri" w:hAnsiTheme="minorHAnsi" w:cstheme="minorHAnsi"/>
          <w:spacing w:val="17"/>
          <w:position w:val="11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Au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2C6FBC">
        <w:rPr>
          <w:rFonts w:asciiTheme="minorHAnsi" w:eastAsia="Calibri" w:hAnsiTheme="minorHAnsi" w:cstheme="minorHAnsi"/>
          <w:sz w:val="22"/>
          <w:szCs w:val="22"/>
        </w:rPr>
        <w:t>st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z w:val="22"/>
          <w:szCs w:val="22"/>
        </w:rPr>
        <w:t>1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9</w:t>
      </w:r>
      <w:r w:rsidRPr="002C6FBC">
        <w:rPr>
          <w:rFonts w:asciiTheme="minorHAnsi" w:eastAsia="Calibri" w:hAnsiTheme="minorHAnsi" w:cstheme="minorHAnsi"/>
          <w:sz w:val="22"/>
          <w:szCs w:val="22"/>
        </w:rPr>
        <w:t>70</w:t>
      </w:r>
    </w:p>
    <w:p w14:paraId="76A48CEE" w14:textId="77777777" w:rsidR="007C309E" w:rsidRPr="002C6FBC" w:rsidRDefault="007C309E">
      <w:pPr>
        <w:spacing w:before="6" w:line="140" w:lineRule="exact"/>
        <w:rPr>
          <w:rFonts w:asciiTheme="minorHAnsi" w:hAnsiTheme="minorHAnsi" w:cstheme="minorHAnsi"/>
          <w:sz w:val="22"/>
          <w:szCs w:val="22"/>
        </w:rPr>
      </w:pPr>
    </w:p>
    <w:p w14:paraId="21BF8F0F" w14:textId="4E94622A" w:rsidR="007C309E" w:rsidRPr="002C6FBC" w:rsidRDefault="002C6FBC">
      <w:pPr>
        <w:spacing w:line="360" w:lineRule="auto"/>
        <w:ind w:left="100" w:right="5001"/>
        <w:rPr>
          <w:rFonts w:asciiTheme="minorHAnsi" w:eastAsia="Calibri" w:hAnsiTheme="minorHAnsi" w:cstheme="minorHAnsi"/>
          <w:sz w:val="22"/>
          <w:szCs w:val="22"/>
        </w:rPr>
      </w:pPr>
      <w:r w:rsidRPr="002C6FBC">
        <w:rPr>
          <w:rFonts w:asciiTheme="minorHAnsi" w:eastAsia="Calibri" w:hAnsiTheme="minorHAnsi" w:cstheme="minorHAnsi"/>
          <w:sz w:val="22"/>
          <w:szCs w:val="22"/>
        </w:rPr>
        <w:t>Nat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2C6FBC">
        <w:rPr>
          <w:rFonts w:asciiTheme="minorHAnsi" w:eastAsia="Calibri" w:hAnsiTheme="minorHAnsi" w:cstheme="minorHAnsi"/>
          <w:sz w:val="22"/>
          <w:szCs w:val="22"/>
        </w:rPr>
        <w:t>o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al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2C6FBC">
        <w:rPr>
          <w:rFonts w:asciiTheme="minorHAnsi" w:eastAsia="Calibri" w:hAnsiTheme="minorHAnsi" w:cstheme="minorHAnsi"/>
          <w:sz w:val="22"/>
          <w:szCs w:val="22"/>
        </w:rPr>
        <w:t xml:space="preserve">ty                  </w:t>
      </w:r>
      <w:r w:rsidRPr="002C6FBC">
        <w:rPr>
          <w:rFonts w:asciiTheme="minorHAnsi" w:eastAsia="Calibri" w:hAnsiTheme="minorHAnsi" w:cstheme="minorHAnsi"/>
          <w:spacing w:val="19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z w:val="22"/>
          <w:szCs w:val="22"/>
        </w:rPr>
        <w:t xml:space="preserve">:           </w:t>
      </w:r>
      <w:r w:rsidRPr="002C6FBC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K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ya</w:t>
      </w:r>
      <w:r w:rsidRPr="002C6FBC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2C6FBC">
        <w:rPr>
          <w:rFonts w:asciiTheme="minorHAnsi" w:eastAsia="Calibri" w:hAnsiTheme="minorHAnsi" w:cstheme="minorHAnsi"/>
          <w:sz w:val="22"/>
          <w:szCs w:val="22"/>
        </w:rPr>
        <w:t>Pro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2C6FBC">
        <w:rPr>
          <w:rFonts w:asciiTheme="minorHAnsi" w:eastAsia="Calibri" w:hAnsiTheme="minorHAnsi" w:cstheme="minorHAnsi"/>
          <w:sz w:val="22"/>
          <w:szCs w:val="22"/>
        </w:rPr>
        <w:t>ss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2C6FBC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2C6FBC">
        <w:rPr>
          <w:rFonts w:asciiTheme="minorHAnsi" w:eastAsia="Calibri" w:hAnsiTheme="minorHAnsi" w:cstheme="minorHAnsi"/>
          <w:sz w:val="22"/>
          <w:szCs w:val="22"/>
        </w:rPr>
        <w:t xml:space="preserve">n                   </w:t>
      </w:r>
      <w:r w:rsidRPr="002C6FBC">
        <w:rPr>
          <w:rFonts w:asciiTheme="minorHAnsi" w:eastAsia="Calibri" w:hAnsiTheme="minorHAnsi" w:cstheme="minorHAnsi"/>
          <w:sz w:val="22"/>
          <w:szCs w:val="22"/>
        </w:rPr>
        <w:t>Pl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2C6FBC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La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g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2C6FBC">
        <w:rPr>
          <w:rFonts w:asciiTheme="minorHAnsi" w:eastAsia="Calibri" w:hAnsiTheme="minorHAnsi" w:cstheme="minorHAnsi"/>
          <w:sz w:val="22"/>
          <w:szCs w:val="22"/>
        </w:rPr>
        <w:t xml:space="preserve">s  </w:t>
      </w:r>
      <w:r w:rsidRPr="002C6FBC">
        <w:rPr>
          <w:rFonts w:asciiTheme="minorHAnsi" w:eastAsia="Calibri" w:hAnsiTheme="minorHAnsi" w:cstheme="minorHAnsi"/>
          <w:spacing w:val="37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z w:val="22"/>
          <w:szCs w:val="22"/>
        </w:rPr>
        <w:t xml:space="preserve">:           </w:t>
      </w:r>
      <w:r w:rsidRPr="002C6FBC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z w:val="22"/>
          <w:szCs w:val="22"/>
        </w:rPr>
        <w:t>E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li</w:t>
      </w:r>
      <w:r w:rsidRPr="002C6FBC">
        <w:rPr>
          <w:rFonts w:asciiTheme="minorHAnsi" w:eastAsia="Calibri" w:hAnsiTheme="minorHAnsi" w:cstheme="minorHAnsi"/>
          <w:sz w:val="22"/>
          <w:szCs w:val="22"/>
        </w:rPr>
        <w:t>s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2C6FBC">
        <w:rPr>
          <w:rFonts w:asciiTheme="minorHAnsi" w:eastAsia="Calibri" w:hAnsiTheme="minorHAnsi" w:cstheme="minorHAnsi"/>
          <w:sz w:val="22"/>
          <w:szCs w:val="22"/>
        </w:rPr>
        <w:t>,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z w:val="22"/>
          <w:szCs w:val="22"/>
        </w:rPr>
        <w:t>Swa</w:t>
      </w:r>
      <w:r w:rsidRPr="002C6FBC">
        <w:rPr>
          <w:rFonts w:asciiTheme="minorHAnsi" w:eastAsia="Calibri" w:hAnsiTheme="minorHAnsi" w:cstheme="minorHAnsi"/>
          <w:spacing w:val="-2"/>
          <w:sz w:val="22"/>
          <w:szCs w:val="22"/>
        </w:rPr>
        <w:t>h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2C6FBC">
        <w:rPr>
          <w:rFonts w:asciiTheme="minorHAnsi" w:eastAsia="Calibri" w:hAnsiTheme="minorHAnsi" w:cstheme="minorHAnsi"/>
          <w:sz w:val="22"/>
          <w:szCs w:val="22"/>
        </w:rPr>
        <w:t>i</w:t>
      </w:r>
    </w:p>
    <w:p w14:paraId="4CDFEB05" w14:textId="77777777" w:rsidR="007C309E" w:rsidRPr="002C6FBC" w:rsidRDefault="002C6FBC">
      <w:pPr>
        <w:spacing w:before="25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2C6FBC">
        <w:rPr>
          <w:rFonts w:asciiTheme="minorHAnsi" w:hAnsiTheme="minorHAnsi" w:cstheme="minorHAnsi"/>
          <w:sz w:val="22"/>
          <w:szCs w:val="22"/>
        </w:rPr>
        <w:pict w14:anchorId="7EF81A76">
          <v:group id="_x0000_s1058" style="position:absolute;left:0;text-align:left;margin-left:120pt;margin-top:14.65pt;width:2.75pt;height:0;z-index:-251659264;mso-position-horizontal-relative:page" coordorigin="2400,293" coordsize="55,0">
            <v:shape id="_x0000_s1059" style="position:absolute;left:2400;top:293;width:55;height:0" coordorigin="2400,293" coordsize="55,0" path="m2400,293r56,e" filled="f" strokeweight=".94pt">
              <v:path arrowok="t"/>
            </v:shape>
            <w10:wrap anchorx="page"/>
          </v:group>
        </w:pict>
      </w:r>
      <w:r w:rsidRPr="002C6FBC">
        <w:rPr>
          <w:rFonts w:asciiTheme="minorHAnsi" w:hAnsiTheme="minorHAnsi" w:cstheme="minorHAnsi"/>
          <w:sz w:val="22"/>
          <w:szCs w:val="22"/>
        </w:rPr>
        <w:pict w14:anchorId="0F1C2F9C">
          <v:group id="_x0000_s1056" style="position:absolute;left:0;text-align:left;margin-left:163.2pt;margin-top:14.65pt;width:3.25pt;height:0;z-index:-251658240;mso-position-horizontal-relative:page" coordorigin="3264,293" coordsize="65,0">
            <v:shape id="_x0000_s1057" style="position:absolute;left:3264;top:293;width:65;height:0" coordorigin="3264,293" coordsize="65,0" path="m3264,293r65,e" filled="f" strokeweight=".94pt">
              <v:path arrowok="t"/>
            </v:shape>
            <w10:wrap anchorx="page"/>
          </v:group>
        </w:pict>
      </w:r>
      <w:r w:rsidRPr="002C6FBC">
        <w:rPr>
          <w:rFonts w:asciiTheme="minorHAnsi" w:eastAsia="Calibri" w:hAnsiTheme="minorHAnsi" w:cstheme="minorHAnsi"/>
          <w:sz w:val="22"/>
          <w:szCs w:val="22"/>
        </w:rPr>
        <w:t>C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2C6FBC">
        <w:rPr>
          <w:rFonts w:asciiTheme="minorHAnsi" w:eastAsia="Calibri" w:hAnsiTheme="minorHAnsi" w:cstheme="minorHAnsi"/>
          <w:sz w:val="22"/>
          <w:szCs w:val="22"/>
        </w:rPr>
        <w:t>N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2C6FBC">
        <w:rPr>
          <w:rFonts w:asciiTheme="minorHAnsi" w:eastAsia="Calibri" w:hAnsiTheme="minorHAnsi" w:cstheme="minorHAnsi"/>
          <w:sz w:val="22"/>
          <w:szCs w:val="22"/>
        </w:rPr>
        <w:t>CT</w:t>
      </w:r>
      <w:r w:rsidRPr="002C6FBC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pacing w:val="-2"/>
          <w:sz w:val="22"/>
          <w:szCs w:val="22"/>
        </w:rPr>
        <w:t>D</w:t>
      </w:r>
      <w:r w:rsidRPr="002C6FBC">
        <w:rPr>
          <w:rFonts w:asciiTheme="minorHAnsi" w:eastAsia="Calibri" w:hAnsiTheme="minorHAnsi" w:cstheme="minorHAnsi"/>
          <w:sz w:val="22"/>
          <w:szCs w:val="22"/>
        </w:rPr>
        <w:t>E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2C6FBC">
        <w:rPr>
          <w:rFonts w:asciiTheme="minorHAnsi" w:eastAsia="Calibri" w:hAnsiTheme="minorHAnsi" w:cstheme="minorHAnsi"/>
          <w:sz w:val="22"/>
          <w:szCs w:val="22"/>
        </w:rPr>
        <w:t>S:</w:t>
      </w:r>
    </w:p>
    <w:p w14:paraId="4547FDFA" w14:textId="77777777" w:rsidR="007C309E" w:rsidRPr="002C6FBC" w:rsidRDefault="002C6FBC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2C6FBC">
        <w:rPr>
          <w:rFonts w:asciiTheme="minorHAnsi" w:eastAsia="Calibri" w:hAnsiTheme="minorHAnsi" w:cstheme="minorHAnsi"/>
          <w:sz w:val="22"/>
          <w:szCs w:val="22"/>
        </w:rPr>
        <w:t>PAS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2C6FBC">
        <w:rPr>
          <w:rFonts w:asciiTheme="minorHAnsi" w:eastAsia="Calibri" w:hAnsiTheme="minorHAnsi" w:cstheme="minorHAnsi"/>
          <w:sz w:val="22"/>
          <w:szCs w:val="22"/>
        </w:rPr>
        <w:t>PORT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z w:val="22"/>
          <w:szCs w:val="22"/>
        </w:rPr>
        <w:t xml:space="preserve">NO            </w:t>
      </w:r>
      <w:r w:rsidRPr="002C6FBC">
        <w:rPr>
          <w:rFonts w:asciiTheme="minorHAnsi" w:eastAsia="Calibri" w:hAnsiTheme="minorHAnsi" w:cstheme="minorHAnsi"/>
          <w:spacing w:val="52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z w:val="22"/>
          <w:szCs w:val="22"/>
        </w:rPr>
        <w:t xml:space="preserve">:           </w:t>
      </w:r>
      <w:r w:rsidRPr="002C6FBC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z w:val="22"/>
          <w:szCs w:val="22"/>
        </w:rPr>
        <w:t>B1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2C6FBC">
        <w:rPr>
          <w:rFonts w:asciiTheme="minorHAnsi" w:eastAsia="Calibri" w:hAnsiTheme="minorHAnsi" w:cstheme="minorHAnsi"/>
          <w:spacing w:val="-2"/>
          <w:sz w:val="22"/>
          <w:szCs w:val="22"/>
        </w:rPr>
        <w:t>7</w:t>
      </w:r>
      <w:r w:rsidRPr="002C6FBC">
        <w:rPr>
          <w:rFonts w:asciiTheme="minorHAnsi" w:eastAsia="Calibri" w:hAnsiTheme="minorHAnsi" w:cstheme="minorHAnsi"/>
          <w:sz w:val="22"/>
          <w:szCs w:val="22"/>
        </w:rPr>
        <w:t>4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5</w:t>
      </w:r>
      <w:r w:rsidRPr="002C6FBC">
        <w:rPr>
          <w:rFonts w:asciiTheme="minorHAnsi" w:eastAsia="Calibri" w:hAnsiTheme="minorHAnsi" w:cstheme="minorHAnsi"/>
          <w:spacing w:val="-2"/>
          <w:sz w:val="22"/>
          <w:szCs w:val="22"/>
        </w:rPr>
        <w:t>4</w:t>
      </w:r>
      <w:r w:rsidRPr="002C6FBC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75E72D85" w14:textId="09BDCACE" w:rsidR="007C309E" w:rsidRPr="002C6FBC" w:rsidRDefault="002C6FBC">
      <w:pPr>
        <w:ind w:left="2979" w:right="3385" w:hanging="2878"/>
        <w:rPr>
          <w:rFonts w:asciiTheme="minorHAnsi" w:eastAsia="Calibri" w:hAnsiTheme="minorHAnsi" w:cstheme="minorHAnsi"/>
          <w:sz w:val="22"/>
          <w:szCs w:val="22"/>
        </w:rPr>
      </w:pP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2C6FBC">
        <w:rPr>
          <w:rFonts w:asciiTheme="minorHAnsi" w:eastAsia="Calibri" w:hAnsiTheme="minorHAnsi" w:cstheme="minorHAnsi"/>
          <w:sz w:val="22"/>
          <w:szCs w:val="22"/>
        </w:rPr>
        <w:t>DD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2C6FBC">
        <w:rPr>
          <w:rFonts w:asciiTheme="minorHAnsi" w:eastAsia="Calibri" w:hAnsiTheme="minorHAnsi" w:cstheme="minorHAnsi"/>
          <w:sz w:val="22"/>
          <w:szCs w:val="22"/>
        </w:rPr>
        <w:t xml:space="preserve">ESS                     </w:t>
      </w:r>
      <w:r w:rsidRPr="002C6FBC">
        <w:rPr>
          <w:rFonts w:asciiTheme="minorHAnsi" w:eastAsia="Calibri" w:hAnsiTheme="minorHAnsi" w:cstheme="minorHAnsi"/>
          <w:spacing w:val="39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z w:val="22"/>
          <w:szCs w:val="22"/>
        </w:rPr>
        <w:t xml:space="preserve">:           </w:t>
      </w:r>
      <w:r w:rsidRPr="002C6FBC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z w:val="22"/>
          <w:szCs w:val="22"/>
        </w:rPr>
        <w:t>P.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2C6FBC">
        <w:rPr>
          <w:rFonts w:asciiTheme="minorHAnsi" w:eastAsia="Calibri" w:hAnsiTheme="minorHAnsi" w:cstheme="minorHAnsi"/>
          <w:sz w:val="22"/>
          <w:szCs w:val="22"/>
        </w:rPr>
        <w:t>.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z w:val="22"/>
          <w:szCs w:val="22"/>
        </w:rPr>
        <w:t>B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2C6FBC">
        <w:rPr>
          <w:rFonts w:asciiTheme="minorHAnsi" w:eastAsia="Calibri" w:hAnsiTheme="minorHAnsi" w:cstheme="minorHAnsi"/>
          <w:sz w:val="22"/>
          <w:szCs w:val="22"/>
        </w:rPr>
        <w:t>X</w:t>
      </w:r>
      <w:r w:rsidRPr="002C6F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z w:val="22"/>
          <w:szCs w:val="22"/>
        </w:rPr>
        <w:t>5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9</w:t>
      </w:r>
      <w:r w:rsidRPr="002C6FBC">
        <w:rPr>
          <w:rFonts w:asciiTheme="minorHAnsi" w:eastAsia="Calibri" w:hAnsiTheme="minorHAnsi" w:cstheme="minorHAnsi"/>
          <w:sz w:val="22"/>
          <w:szCs w:val="22"/>
        </w:rPr>
        <w:t>0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9</w:t>
      </w:r>
      <w:r w:rsidRPr="002C6FBC">
        <w:rPr>
          <w:rFonts w:asciiTheme="minorHAnsi" w:eastAsia="Calibri" w:hAnsiTheme="minorHAnsi" w:cstheme="minorHAnsi"/>
          <w:spacing w:val="-2"/>
          <w:sz w:val="22"/>
          <w:szCs w:val="22"/>
        </w:rPr>
        <w:t>6</w:t>
      </w:r>
      <w:r w:rsidRPr="002C6FBC">
        <w:rPr>
          <w:rFonts w:asciiTheme="minorHAnsi" w:eastAsia="Calibri" w:hAnsiTheme="minorHAnsi" w:cstheme="minorHAnsi"/>
          <w:sz w:val="22"/>
          <w:szCs w:val="22"/>
        </w:rPr>
        <w:t>,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2C6FBC">
        <w:rPr>
          <w:rFonts w:asciiTheme="minorHAnsi" w:eastAsia="Calibri" w:hAnsiTheme="minorHAnsi" w:cstheme="minorHAnsi"/>
          <w:sz w:val="22"/>
          <w:szCs w:val="22"/>
        </w:rPr>
        <w:t>0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2</w:t>
      </w:r>
      <w:r w:rsidRPr="002C6FBC">
        <w:rPr>
          <w:rFonts w:asciiTheme="minorHAnsi" w:eastAsia="Calibri" w:hAnsiTheme="minorHAnsi" w:cstheme="minorHAnsi"/>
          <w:sz w:val="22"/>
          <w:szCs w:val="22"/>
        </w:rPr>
        <w:t xml:space="preserve">00 </w:t>
      </w:r>
      <w:r w:rsidRPr="002C6FBC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AI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2C6FBC">
        <w:rPr>
          <w:rFonts w:asciiTheme="minorHAnsi" w:eastAsia="Calibri" w:hAnsiTheme="minorHAnsi" w:cstheme="minorHAnsi"/>
          <w:sz w:val="22"/>
          <w:szCs w:val="22"/>
        </w:rPr>
        <w:t xml:space="preserve">BI </w:t>
      </w:r>
      <w:r w:rsidRPr="002C6FBC">
        <w:rPr>
          <w:rFonts w:asciiTheme="minorHAnsi" w:eastAsia="Calibri" w:hAnsiTheme="minorHAnsi" w:cstheme="minorHAnsi"/>
          <w:spacing w:val="-2"/>
          <w:sz w:val="22"/>
          <w:szCs w:val="22"/>
        </w:rPr>
        <w:t>K</w:t>
      </w:r>
      <w:r w:rsidRPr="002C6FBC">
        <w:rPr>
          <w:rFonts w:asciiTheme="minorHAnsi" w:eastAsia="Calibri" w:hAnsiTheme="minorHAnsi" w:cstheme="minorHAnsi"/>
          <w:sz w:val="22"/>
          <w:szCs w:val="22"/>
        </w:rPr>
        <w:t>E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2C6FBC">
        <w:rPr>
          <w:rFonts w:asciiTheme="minorHAnsi" w:eastAsia="Calibri" w:hAnsiTheme="minorHAnsi" w:cstheme="minorHAnsi"/>
          <w:sz w:val="22"/>
          <w:szCs w:val="22"/>
        </w:rPr>
        <w:t>Y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2C6FBC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40CA2F04" w14:textId="38C27EA4" w:rsidR="007C309E" w:rsidRPr="002C6FBC" w:rsidRDefault="002C6FBC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2C6FBC">
        <w:rPr>
          <w:rFonts w:asciiTheme="minorHAnsi" w:eastAsia="Calibri" w:hAnsiTheme="minorHAnsi" w:cstheme="minorHAnsi"/>
          <w:sz w:val="22"/>
          <w:szCs w:val="22"/>
        </w:rPr>
        <w:t>CE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LL</w:t>
      </w:r>
      <w:r w:rsidRPr="002C6FBC">
        <w:rPr>
          <w:rFonts w:asciiTheme="minorHAnsi" w:eastAsia="Calibri" w:hAnsiTheme="minorHAnsi" w:cstheme="minorHAnsi"/>
          <w:sz w:val="22"/>
          <w:szCs w:val="22"/>
        </w:rPr>
        <w:t xml:space="preserve">PHONE    </w:t>
      </w:r>
      <w:r w:rsidRPr="002C6FBC">
        <w:rPr>
          <w:rFonts w:asciiTheme="minorHAnsi" w:eastAsia="Calibri" w:hAnsiTheme="minorHAnsi" w:cstheme="minorHAnsi"/>
          <w:sz w:val="22"/>
          <w:szCs w:val="22"/>
        </w:rPr>
        <w:tab/>
      </w:r>
      <w:r w:rsidRPr="002C6FBC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          </w:t>
      </w:r>
      <w:r w:rsidRPr="002C6FBC">
        <w:rPr>
          <w:rFonts w:asciiTheme="minorHAnsi" w:eastAsia="Calibri" w:hAnsiTheme="minorHAnsi" w:cstheme="minorHAnsi"/>
          <w:sz w:val="22"/>
          <w:szCs w:val="22"/>
        </w:rPr>
        <w:t xml:space="preserve">:           </w:t>
      </w:r>
      <w:r w:rsidRPr="002C6FBC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z w:val="22"/>
          <w:szCs w:val="22"/>
        </w:rPr>
        <w:t>+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2</w:t>
      </w:r>
      <w:r w:rsidRPr="002C6FBC">
        <w:rPr>
          <w:rFonts w:asciiTheme="minorHAnsi" w:eastAsia="Calibri" w:hAnsiTheme="minorHAnsi" w:cstheme="minorHAnsi"/>
          <w:sz w:val="22"/>
          <w:szCs w:val="22"/>
        </w:rPr>
        <w:t>5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4</w:t>
      </w:r>
      <w:r w:rsidRPr="002C6FBC">
        <w:rPr>
          <w:rFonts w:asciiTheme="minorHAnsi" w:eastAsia="Calibri" w:hAnsiTheme="minorHAnsi" w:cstheme="minorHAnsi"/>
          <w:sz w:val="22"/>
          <w:szCs w:val="22"/>
        </w:rPr>
        <w:t>7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2</w:t>
      </w:r>
      <w:r w:rsidRPr="002C6FBC">
        <w:rPr>
          <w:rFonts w:asciiTheme="minorHAnsi" w:eastAsia="Calibri" w:hAnsiTheme="minorHAnsi" w:cstheme="minorHAnsi"/>
          <w:sz w:val="22"/>
          <w:szCs w:val="22"/>
        </w:rPr>
        <w:t>5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pacing w:val="-2"/>
          <w:sz w:val="22"/>
          <w:szCs w:val="22"/>
        </w:rPr>
        <w:t>7</w:t>
      </w:r>
      <w:r w:rsidRPr="002C6FBC">
        <w:rPr>
          <w:rFonts w:asciiTheme="minorHAnsi" w:eastAsia="Calibri" w:hAnsiTheme="minorHAnsi" w:cstheme="minorHAnsi"/>
          <w:sz w:val="22"/>
          <w:szCs w:val="22"/>
        </w:rPr>
        <w:t>1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8</w:t>
      </w:r>
      <w:r w:rsidRPr="002C6FBC">
        <w:rPr>
          <w:rFonts w:asciiTheme="minorHAnsi" w:eastAsia="Calibri" w:hAnsiTheme="minorHAnsi" w:cstheme="minorHAnsi"/>
          <w:spacing w:val="-2"/>
          <w:sz w:val="22"/>
          <w:szCs w:val="22"/>
        </w:rPr>
        <w:t>1</w:t>
      </w:r>
      <w:r w:rsidRPr="002C6FBC">
        <w:rPr>
          <w:rFonts w:asciiTheme="minorHAnsi" w:eastAsia="Calibri" w:hAnsiTheme="minorHAnsi" w:cstheme="minorHAnsi"/>
          <w:sz w:val="22"/>
          <w:szCs w:val="22"/>
        </w:rPr>
        <w:t>49</w:t>
      </w:r>
    </w:p>
    <w:p w14:paraId="24BDA30E" w14:textId="5940C047" w:rsidR="007C309E" w:rsidRPr="002C6FBC" w:rsidRDefault="002C6FBC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2C6FBC">
        <w:rPr>
          <w:rFonts w:asciiTheme="minorHAnsi" w:eastAsia="Calibri" w:hAnsiTheme="minorHAnsi" w:cstheme="minorHAnsi"/>
          <w:sz w:val="22"/>
          <w:szCs w:val="22"/>
        </w:rPr>
        <w:t>EMA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2C6FBC">
        <w:rPr>
          <w:rFonts w:asciiTheme="minorHAnsi" w:eastAsia="Calibri" w:hAnsiTheme="minorHAnsi" w:cstheme="minorHAnsi"/>
          <w:sz w:val="22"/>
          <w:szCs w:val="22"/>
        </w:rPr>
        <w:t xml:space="preserve">L             </w:t>
      </w:r>
      <w:r w:rsidRPr="002C6FBC">
        <w:rPr>
          <w:rFonts w:asciiTheme="minorHAnsi" w:eastAsia="Calibri" w:hAnsiTheme="minorHAnsi" w:cstheme="minorHAnsi"/>
          <w:spacing w:val="41"/>
          <w:sz w:val="22"/>
          <w:szCs w:val="22"/>
        </w:rPr>
        <w:t xml:space="preserve">        </w:t>
      </w:r>
      <w:r w:rsidRPr="002C6FBC">
        <w:rPr>
          <w:rFonts w:asciiTheme="minorHAnsi" w:eastAsia="Calibri" w:hAnsiTheme="minorHAnsi" w:cstheme="minorHAnsi"/>
          <w:sz w:val="22"/>
          <w:szCs w:val="22"/>
        </w:rPr>
        <w:t xml:space="preserve">:            </w:t>
      </w:r>
      <w:r w:rsidRPr="002C6FBC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Pr="002C6FBC">
        <w:rPr>
          <w:rFonts w:asciiTheme="minorHAnsi" w:hAnsiTheme="minorHAnsi" w:cstheme="minorHAnsi"/>
          <w:sz w:val="22"/>
          <w:szCs w:val="22"/>
        </w:rPr>
        <w:t>dominik@gmail.com</w:t>
      </w:r>
    </w:p>
    <w:p w14:paraId="1A2516E5" w14:textId="77777777" w:rsidR="007C309E" w:rsidRPr="002C6FBC" w:rsidRDefault="007C309E">
      <w:pPr>
        <w:spacing w:before="8" w:line="160" w:lineRule="exact"/>
        <w:rPr>
          <w:rFonts w:asciiTheme="minorHAnsi" w:hAnsiTheme="minorHAnsi" w:cstheme="minorHAnsi"/>
          <w:sz w:val="22"/>
          <w:szCs w:val="22"/>
        </w:rPr>
      </w:pPr>
    </w:p>
    <w:p w14:paraId="1BEC1B9F" w14:textId="77777777" w:rsidR="007C309E" w:rsidRPr="002C6FBC" w:rsidRDefault="007C309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BEC60BA" w14:textId="77777777" w:rsidR="007C309E" w:rsidRPr="002C6FBC" w:rsidRDefault="007C309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5143476" w14:textId="241D5683" w:rsidR="007C309E" w:rsidRPr="002C6FBC" w:rsidRDefault="002C6FBC" w:rsidP="002C6FBC">
      <w:pPr>
        <w:spacing w:before="7"/>
        <w:ind w:left="100"/>
        <w:rPr>
          <w:rFonts w:asciiTheme="minorHAnsi" w:eastAsia="Calibri" w:hAnsiTheme="minorHAnsi" w:cstheme="minorHAnsi"/>
          <w:b/>
          <w:bCs/>
          <w:sz w:val="22"/>
          <w:szCs w:val="22"/>
        </w:rPr>
      </w:pPr>
      <w:r w:rsidRPr="002C6FBC">
        <w:rPr>
          <w:rFonts w:asciiTheme="minorHAnsi" w:eastAsia="Calibri" w:hAnsiTheme="minorHAnsi" w:cstheme="minorHAnsi"/>
          <w:b/>
          <w:bCs/>
          <w:sz w:val="22"/>
          <w:szCs w:val="22"/>
          <w:u w:color="000000"/>
        </w:rPr>
        <w:t>C</w:t>
      </w:r>
      <w:r w:rsidRPr="002C6FBC">
        <w:rPr>
          <w:rFonts w:asciiTheme="minorHAnsi" w:eastAsia="Calibri" w:hAnsiTheme="minorHAnsi" w:cstheme="minorHAnsi"/>
          <w:b/>
          <w:bCs/>
          <w:spacing w:val="1"/>
          <w:sz w:val="22"/>
          <w:szCs w:val="22"/>
          <w:u w:color="000000"/>
        </w:rPr>
        <w:t>A</w:t>
      </w:r>
      <w:r w:rsidRPr="002C6FBC">
        <w:rPr>
          <w:rFonts w:asciiTheme="minorHAnsi" w:eastAsia="Calibri" w:hAnsiTheme="minorHAnsi" w:cstheme="minorHAnsi"/>
          <w:b/>
          <w:bCs/>
          <w:spacing w:val="-1"/>
          <w:sz w:val="22"/>
          <w:szCs w:val="22"/>
          <w:u w:color="000000"/>
        </w:rPr>
        <w:t>R</w:t>
      </w:r>
      <w:r w:rsidRPr="002C6FBC">
        <w:rPr>
          <w:rFonts w:asciiTheme="minorHAnsi" w:eastAsia="Calibri" w:hAnsiTheme="minorHAnsi" w:cstheme="minorHAnsi"/>
          <w:b/>
          <w:bCs/>
          <w:sz w:val="22"/>
          <w:szCs w:val="22"/>
          <w:u w:color="000000"/>
        </w:rPr>
        <w:t>E</w:t>
      </w:r>
      <w:r w:rsidRPr="002C6FBC">
        <w:rPr>
          <w:rFonts w:asciiTheme="minorHAnsi" w:eastAsia="Calibri" w:hAnsiTheme="minorHAnsi" w:cstheme="minorHAnsi"/>
          <w:b/>
          <w:bCs/>
          <w:spacing w:val="1"/>
          <w:sz w:val="22"/>
          <w:szCs w:val="22"/>
          <w:u w:color="000000"/>
        </w:rPr>
        <w:t>E</w:t>
      </w:r>
      <w:r w:rsidRPr="002C6FBC">
        <w:rPr>
          <w:rFonts w:asciiTheme="minorHAnsi" w:eastAsia="Calibri" w:hAnsiTheme="minorHAnsi" w:cstheme="minorHAnsi"/>
          <w:b/>
          <w:bCs/>
          <w:sz w:val="22"/>
          <w:szCs w:val="22"/>
          <w:u w:color="000000"/>
        </w:rPr>
        <w:t xml:space="preserve">R </w:t>
      </w:r>
      <w:r w:rsidRPr="002C6FBC">
        <w:rPr>
          <w:rFonts w:asciiTheme="minorHAnsi" w:eastAsia="Calibri" w:hAnsiTheme="minorHAnsi" w:cstheme="minorHAnsi"/>
          <w:b/>
          <w:bCs/>
          <w:spacing w:val="1"/>
          <w:sz w:val="22"/>
          <w:szCs w:val="22"/>
          <w:u w:color="000000"/>
        </w:rPr>
        <w:t>A</w:t>
      </w:r>
      <w:r w:rsidRPr="002C6FBC">
        <w:rPr>
          <w:rFonts w:asciiTheme="minorHAnsi" w:eastAsia="Calibri" w:hAnsiTheme="minorHAnsi" w:cstheme="minorHAnsi"/>
          <w:b/>
          <w:bCs/>
          <w:sz w:val="22"/>
          <w:szCs w:val="22"/>
          <w:u w:color="000000"/>
        </w:rPr>
        <w:t>S</w:t>
      </w:r>
      <w:r w:rsidRPr="002C6FBC">
        <w:rPr>
          <w:rFonts w:asciiTheme="minorHAnsi" w:eastAsia="Calibri" w:hAnsiTheme="minorHAnsi" w:cstheme="minorHAnsi"/>
          <w:b/>
          <w:bCs/>
          <w:spacing w:val="-1"/>
          <w:sz w:val="22"/>
          <w:szCs w:val="22"/>
          <w:u w:color="000000"/>
        </w:rPr>
        <w:t>P</w:t>
      </w:r>
      <w:r w:rsidRPr="002C6FBC">
        <w:rPr>
          <w:rFonts w:asciiTheme="minorHAnsi" w:eastAsia="Calibri" w:hAnsiTheme="minorHAnsi" w:cstheme="minorHAnsi"/>
          <w:b/>
          <w:bCs/>
          <w:spacing w:val="1"/>
          <w:sz w:val="22"/>
          <w:szCs w:val="22"/>
          <w:u w:color="000000"/>
        </w:rPr>
        <w:t>I</w:t>
      </w:r>
      <w:r w:rsidRPr="002C6FBC">
        <w:rPr>
          <w:rFonts w:asciiTheme="minorHAnsi" w:eastAsia="Calibri" w:hAnsiTheme="minorHAnsi" w:cstheme="minorHAnsi"/>
          <w:b/>
          <w:bCs/>
          <w:spacing w:val="-1"/>
          <w:sz w:val="22"/>
          <w:szCs w:val="22"/>
          <w:u w:color="000000"/>
        </w:rPr>
        <w:t>RA</w:t>
      </w:r>
      <w:r w:rsidRPr="002C6FBC">
        <w:rPr>
          <w:rFonts w:asciiTheme="minorHAnsi" w:eastAsia="Calibri" w:hAnsiTheme="minorHAnsi" w:cstheme="minorHAnsi"/>
          <w:b/>
          <w:bCs/>
          <w:spacing w:val="1"/>
          <w:sz w:val="22"/>
          <w:szCs w:val="22"/>
          <w:u w:color="000000"/>
        </w:rPr>
        <w:t>TIO</w:t>
      </w:r>
      <w:r w:rsidRPr="002C6FBC">
        <w:rPr>
          <w:rFonts w:asciiTheme="minorHAnsi" w:eastAsia="Calibri" w:hAnsiTheme="minorHAnsi" w:cstheme="minorHAnsi"/>
          <w:b/>
          <w:bCs/>
          <w:sz w:val="22"/>
          <w:szCs w:val="22"/>
          <w:u w:color="000000"/>
        </w:rPr>
        <w:t>NS:</w:t>
      </w:r>
    </w:p>
    <w:p w14:paraId="332D6F2E" w14:textId="77777777" w:rsidR="007C309E" w:rsidRPr="002C6FBC" w:rsidRDefault="002C6FBC">
      <w:pPr>
        <w:spacing w:before="7"/>
        <w:ind w:left="100" w:right="63"/>
        <w:rPr>
          <w:rFonts w:asciiTheme="minorHAnsi" w:eastAsia="Calibri" w:hAnsiTheme="minorHAnsi" w:cstheme="minorHAnsi"/>
          <w:sz w:val="22"/>
          <w:szCs w:val="22"/>
        </w:rPr>
      </w:pP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2C6FBC">
        <w:rPr>
          <w:rFonts w:asciiTheme="minorHAnsi" w:eastAsia="Calibri" w:hAnsiTheme="minorHAnsi" w:cstheme="minorHAnsi"/>
          <w:sz w:val="22"/>
          <w:szCs w:val="22"/>
        </w:rPr>
        <w:t>o</w:t>
      </w:r>
      <w:r w:rsidRPr="002C6FBC">
        <w:rPr>
          <w:rFonts w:asciiTheme="minorHAnsi" w:eastAsia="Calibri" w:hAnsiTheme="minorHAnsi" w:cstheme="minorHAnsi"/>
          <w:spacing w:val="54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z w:val="22"/>
          <w:szCs w:val="22"/>
        </w:rPr>
        <w:t>ca</w:t>
      </w:r>
      <w:r w:rsidRPr="002C6FBC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2C6FBC">
        <w:rPr>
          <w:rFonts w:asciiTheme="minorHAnsi" w:eastAsia="Calibri" w:hAnsiTheme="minorHAnsi" w:cstheme="minorHAnsi"/>
          <w:sz w:val="22"/>
          <w:szCs w:val="22"/>
        </w:rPr>
        <w:t>y</w:t>
      </w:r>
      <w:r w:rsidRPr="002C6FBC">
        <w:rPr>
          <w:rFonts w:asciiTheme="minorHAnsi" w:eastAsia="Calibri" w:hAnsiTheme="minorHAnsi" w:cstheme="minorHAnsi"/>
          <w:spacing w:val="52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z w:val="22"/>
          <w:szCs w:val="22"/>
        </w:rPr>
        <w:t>o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2C6FBC">
        <w:rPr>
          <w:rFonts w:asciiTheme="minorHAnsi" w:eastAsia="Calibri" w:hAnsiTheme="minorHAnsi" w:cstheme="minorHAnsi"/>
          <w:sz w:val="22"/>
          <w:szCs w:val="22"/>
        </w:rPr>
        <w:t>t</w:t>
      </w:r>
      <w:r w:rsidRPr="002C6FBC">
        <w:rPr>
          <w:rFonts w:asciiTheme="minorHAnsi" w:eastAsia="Calibri" w:hAnsiTheme="minorHAnsi" w:cstheme="minorHAnsi"/>
          <w:spacing w:val="52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z w:val="22"/>
          <w:szCs w:val="22"/>
        </w:rPr>
        <w:t>tasks</w:t>
      </w:r>
      <w:r w:rsidRPr="002C6FBC">
        <w:rPr>
          <w:rFonts w:asciiTheme="minorHAnsi" w:eastAsia="Calibri" w:hAnsiTheme="minorHAnsi" w:cstheme="minorHAnsi"/>
          <w:spacing w:val="51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wi</w:t>
      </w:r>
      <w:r w:rsidRPr="002C6FBC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hi</w:t>
      </w:r>
      <w:r w:rsidRPr="002C6FBC">
        <w:rPr>
          <w:rFonts w:asciiTheme="minorHAnsi" w:eastAsia="Calibri" w:hAnsiTheme="minorHAnsi" w:cstheme="minorHAnsi"/>
          <w:sz w:val="22"/>
          <w:szCs w:val="22"/>
        </w:rPr>
        <w:t>n</w:t>
      </w:r>
      <w:r w:rsidRPr="002C6FBC">
        <w:rPr>
          <w:rFonts w:asciiTheme="minorHAnsi" w:eastAsia="Calibri" w:hAnsiTheme="minorHAnsi" w:cstheme="minorHAnsi"/>
          <w:spacing w:val="51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z w:val="22"/>
          <w:szCs w:val="22"/>
        </w:rPr>
        <w:t>t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2C6FBC">
        <w:rPr>
          <w:rFonts w:asciiTheme="minorHAnsi" w:eastAsia="Calibri" w:hAnsiTheme="minorHAnsi" w:cstheme="minorHAnsi"/>
          <w:sz w:val="22"/>
          <w:szCs w:val="22"/>
        </w:rPr>
        <w:t>e</w:t>
      </w:r>
      <w:r w:rsidRPr="002C6FBC">
        <w:rPr>
          <w:rFonts w:asciiTheme="minorHAnsi" w:eastAsia="Calibri" w:hAnsiTheme="minorHAnsi" w:cstheme="minorHAnsi"/>
          <w:spacing w:val="52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z w:val="22"/>
          <w:szCs w:val="22"/>
        </w:rPr>
        <w:t>set</w:t>
      </w:r>
      <w:r w:rsidRPr="002C6FBC">
        <w:rPr>
          <w:rFonts w:asciiTheme="minorHAnsi" w:eastAsia="Calibri" w:hAnsiTheme="minorHAnsi" w:cstheme="minorHAnsi"/>
          <w:spacing w:val="51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z w:val="22"/>
          <w:szCs w:val="22"/>
        </w:rPr>
        <w:t>t</w:t>
      </w:r>
      <w:r w:rsidRPr="002C6FBC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2C6FBC">
        <w:rPr>
          <w:rFonts w:asciiTheme="minorHAnsi" w:eastAsia="Calibri" w:hAnsiTheme="minorHAnsi" w:cstheme="minorHAnsi"/>
          <w:sz w:val="22"/>
          <w:szCs w:val="22"/>
        </w:rPr>
        <w:t>e</w:t>
      </w:r>
      <w:r w:rsidRPr="002C6FBC">
        <w:rPr>
          <w:rFonts w:asciiTheme="minorHAnsi" w:eastAsia="Calibri" w:hAnsiTheme="minorHAnsi" w:cstheme="minorHAnsi"/>
          <w:spacing w:val="52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fr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am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2C6FBC">
        <w:rPr>
          <w:rFonts w:asciiTheme="minorHAnsi" w:eastAsia="Calibri" w:hAnsiTheme="minorHAnsi" w:cstheme="minorHAnsi"/>
          <w:sz w:val="22"/>
          <w:szCs w:val="22"/>
        </w:rPr>
        <w:t>,</w:t>
      </w:r>
      <w:r w:rsidRPr="002C6FBC">
        <w:rPr>
          <w:rFonts w:asciiTheme="minorHAnsi" w:eastAsia="Calibri" w:hAnsiTheme="minorHAnsi" w:cstheme="minorHAnsi"/>
          <w:spacing w:val="54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2C6FBC">
        <w:rPr>
          <w:rFonts w:asciiTheme="minorHAnsi" w:eastAsia="Calibri" w:hAnsiTheme="minorHAnsi" w:cstheme="minorHAnsi"/>
          <w:sz w:val="22"/>
          <w:szCs w:val="22"/>
        </w:rPr>
        <w:t>s</w:t>
      </w:r>
      <w:r w:rsidRPr="002C6FBC">
        <w:rPr>
          <w:rFonts w:asciiTheme="minorHAnsi" w:eastAsia="Calibri" w:hAnsiTheme="minorHAnsi" w:cstheme="minorHAnsi"/>
          <w:spacing w:val="54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2C6FBC">
        <w:rPr>
          <w:rFonts w:asciiTheme="minorHAnsi" w:eastAsia="Calibri" w:hAnsiTheme="minorHAnsi" w:cstheme="minorHAnsi"/>
          <w:sz w:val="22"/>
          <w:szCs w:val="22"/>
        </w:rPr>
        <w:t>r</w:t>
      </w:r>
      <w:r w:rsidRPr="002C6FBC">
        <w:rPr>
          <w:rFonts w:asciiTheme="minorHAnsi" w:eastAsia="Calibri" w:hAnsiTheme="minorHAnsi" w:cstheme="minorHAnsi"/>
          <w:spacing w:val="54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2C6FBC">
        <w:rPr>
          <w:rFonts w:asciiTheme="minorHAnsi" w:eastAsia="Calibri" w:hAnsiTheme="minorHAnsi" w:cstheme="minorHAnsi"/>
          <w:sz w:val="22"/>
          <w:szCs w:val="22"/>
        </w:rPr>
        <w:t>c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2C6FBC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2C6FBC">
        <w:rPr>
          <w:rFonts w:asciiTheme="minorHAnsi" w:eastAsia="Calibri" w:hAnsiTheme="minorHAnsi" w:cstheme="minorHAnsi"/>
          <w:sz w:val="22"/>
          <w:szCs w:val="22"/>
        </w:rPr>
        <w:t>cat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2C6FBC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2C6FBC">
        <w:rPr>
          <w:rFonts w:asciiTheme="minorHAnsi" w:eastAsia="Calibri" w:hAnsiTheme="minorHAnsi" w:cstheme="minorHAnsi"/>
          <w:sz w:val="22"/>
          <w:szCs w:val="22"/>
        </w:rPr>
        <w:t>n</w:t>
      </w:r>
      <w:r w:rsidRPr="002C6FBC">
        <w:rPr>
          <w:rFonts w:asciiTheme="minorHAnsi" w:eastAsia="Calibri" w:hAnsiTheme="minorHAnsi" w:cstheme="minorHAnsi"/>
          <w:spacing w:val="54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2C6FBC">
        <w:rPr>
          <w:rFonts w:asciiTheme="minorHAnsi" w:eastAsia="Calibri" w:hAnsiTheme="minorHAnsi" w:cstheme="minorHAnsi"/>
          <w:sz w:val="22"/>
          <w:szCs w:val="22"/>
        </w:rPr>
        <w:t>d</w:t>
      </w:r>
      <w:r w:rsidRPr="002C6FBC">
        <w:rPr>
          <w:rFonts w:asciiTheme="minorHAnsi" w:eastAsia="Calibri" w:hAnsiTheme="minorHAnsi" w:cstheme="minorHAnsi"/>
          <w:spacing w:val="54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z w:val="22"/>
          <w:szCs w:val="22"/>
        </w:rPr>
        <w:t>to</w:t>
      </w:r>
      <w:r w:rsidRPr="002C6FBC">
        <w:rPr>
          <w:rFonts w:asciiTheme="minorHAnsi" w:eastAsia="Calibri" w:hAnsiTheme="minorHAnsi" w:cstheme="minorHAnsi"/>
          <w:spacing w:val="52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z w:val="22"/>
          <w:szCs w:val="22"/>
        </w:rPr>
        <w:t>t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2C6FBC">
        <w:rPr>
          <w:rFonts w:asciiTheme="minorHAnsi" w:eastAsia="Calibri" w:hAnsiTheme="minorHAnsi" w:cstheme="minorHAnsi"/>
          <w:sz w:val="22"/>
          <w:szCs w:val="22"/>
        </w:rPr>
        <w:t>e</w:t>
      </w:r>
      <w:r w:rsidRPr="002C6FBC">
        <w:rPr>
          <w:rFonts w:asciiTheme="minorHAnsi" w:eastAsia="Calibri" w:hAnsiTheme="minorHAnsi" w:cstheme="minorHAnsi"/>
          <w:spacing w:val="52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2C6FBC">
        <w:rPr>
          <w:rFonts w:asciiTheme="minorHAnsi" w:eastAsia="Calibri" w:hAnsiTheme="minorHAnsi" w:cstheme="minorHAnsi"/>
          <w:sz w:val="22"/>
          <w:szCs w:val="22"/>
        </w:rPr>
        <w:t>s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2C6FBC">
        <w:rPr>
          <w:rFonts w:asciiTheme="minorHAnsi" w:eastAsia="Calibri" w:hAnsiTheme="minorHAnsi" w:cstheme="minorHAnsi"/>
          <w:sz w:val="22"/>
          <w:szCs w:val="22"/>
        </w:rPr>
        <w:t>om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er</w:t>
      </w:r>
      <w:r w:rsidRPr="002C6FBC">
        <w:rPr>
          <w:rFonts w:asciiTheme="minorHAnsi" w:eastAsia="Calibri" w:hAnsiTheme="minorHAnsi" w:cstheme="minorHAnsi"/>
          <w:sz w:val="22"/>
          <w:szCs w:val="22"/>
        </w:rPr>
        <w:t>s s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2C6FBC">
        <w:rPr>
          <w:rFonts w:asciiTheme="minorHAnsi" w:eastAsia="Calibri" w:hAnsiTheme="minorHAnsi" w:cstheme="minorHAnsi"/>
          <w:sz w:val="22"/>
          <w:szCs w:val="22"/>
        </w:rPr>
        <w:t>t</w:t>
      </w:r>
      <w:r w:rsidRPr="002C6FBC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2C6FBC">
        <w:rPr>
          <w:rFonts w:asciiTheme="minorHAnsi" w:eastAsia="Calibri" w:hAnsiTheme="minorHAnsi" w:cstheme="minorHAnsi"/>
          <w:sz w:val="22"/>
          <w:szCs w:val="22"/>
        </w:rPr>
        <w:t>s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2C6FBC">
        <w:rPr>
          <w:rFonts w:asciiTheme="minorHAnsi" w:eastAsia="Calibri" w:hAnsiTheme="minorHAnsi" w:cstheme="minorHAnsi"/>
          <w:sz w:val="22"/>
          <w:szCs w:val="22"/>
        </w:rPr>
        <w:t>c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2C6FBC">
        <w:rPr>
          <w:rFonts w:asciiTheme="minorHAnsi" w:eastAsia="Calibri" w:hAnsiTheme="minorHAnsi" w:cstheme="minorHAnsi"/>
          <w:sz w:val="22"/>
          <w:szCs w:val="22"/>
        </w:rPr>
        <w:t>o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2C6FBC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710F0928" w14:textId="77777777" w:rsidR="007C309E" w:rsidRPr="002C6FBC" w:rsidRDefault="002C6FBC">
      <w:pPr>
        <w:spacing w:line="280" w:lineRule="exact"/>
        <w:ind w:left="100"/>
        <w:rPr>
          <w:rFonts w:asciiTheme="minorHAnsi" w:eastAsia="Calibri" w:hAnsiTheme="minorHAnsi" w:cstheme="minorHAnsi"/>
          <w:b/>
          <w:bCs/>
          <w:sz w:val="22"/>
          <w:szCs w:val="22"/>
        </w:rPr>
      </w:pPr>
      <w:r w:rsidRPr="002C6FBC">
        <w:rPr>
          <w:rFonts w:asciiTheme="minorHAnsi" w:eastAsia="Calibri" w:hAnsiTheme="minorHAnsi" w:cstheme="minorHAnsi"/>
          <w:b/>
          <w:bCs/>
          <w:spacing w:val="1"/>
          <w:sz w:val="22"/>
          <w:szCs w:val="22"/>
          <w:u w:color="000000"/>
        </w:rPr>
        <w:t>A</w:t>
      </w:r>
      <w:r w:rsidRPr="002C6FBC">
        <w:rPr>
          <w:rFonts w:asciiTheme="minorHAnsi" w:eastAsia="Calibri" w:hAnsiTheme="minorHAnsi" w:cstheme="minorHAnsi"/>
          <w:b/>
          <w:bCs/>
          <w:sz w:val="22"/>
          <w:szCs w:val="22"/>
          <w:u w:color="000000"/>
        </w:rPr>
        <w:t>C</w:t>
      </w:r>
      <w:r w:rsidRPr="002C6FBC">
        <w:rPr>
          <w:rFonts w:asciiTheme="minorHAnsi" w:eastAsia="Calibri" w:hAnsiTheme="minorHAnsi" w:cstheme="minorHAnsi"/>
          <w:b/>
          <w:bCs/>
          <w:spacing w:val="1"/>
          <w:sz w:val="22"/>
          <w:szCs w:val="22"/>
          <w:u w:color="000000"/>
        </w:rPr>
        <w:t>A</w:t>
      </w:r>
      <w:r w:rsidRPr="002C6FBC">
        <w:rPr>
          <w:rFonts w:asciiTheme="minorHAnsi" w:eastAsia="Calibri" w:hAnsiTheme="minorHAnsi" w:cstheme="minorHAnsi"/>
          <w:b/>
          <w:bCs/>
          <w:sz w:val="22"/>
          <w:szCs w:val="22"/>
          <w:u w:color="000000"/>
        </w:rPr>
        <w:t>DEMIC</w:t>
      </w:r>
      <w:r w:rsidRPr="002C6FBC">
        <w:rPr>
          <w:rFonts w:asciiTheme="minorHAnsi" w:eastAsia="Calibri" w:hAnsiTheme="minorHAnsi" w:cstheme="minorHAnsi"/>
          <w:b/>
          <w:bCs/>
          <w:spacing w:val="1"/>
          <w:sz w:val="22"/>
          <w:szCs w:val="22"/>
          <w:u w:color="000000"/>
        </w:rPr>
        <w:t xml:space="preserve"> </w:t>
      </w:r>
      <w:r w:rsidRPr="002C6FBC">
        <w:rPr>
          <w:rFonts w:asciiTheme="minorHAnsi" w:eastAsia="Calibri" w:hAnsiTheme="minorHAnsi" w:cstheme="minorHAnsi"/>
          <w:b/>
          <w:bCs/>
          <w:spacing w:val="-3"/>
          <w:sz w:val="22"/>
          <w:szCs w:val="22"/>
          <w:u w:color="000000"/>
        </w:rPr>
        <w:t>B</w:t>
      </w:r>
      <w:r w:rsidRPr="002C6FBC">
        <w:rPr>
          <w:rFonts w:asciiTheme="minorHAnsi" w:eastAsia="Calibri" w:hAnsiTheme="minorHAnsi" w:cstheme="minorHAnsi"/>
          <w:b/>
          <w:bCs/>
          <w:spacing w:val="1"/>
          <w:sz w:val="22"/>
          <w:szCs w:val="22"/>
          <w:u w:color="000000"/>
        </w:rPr>
        <w:t>A</w:t>
      </w:r>
      <w:r w:rsidRPr="002C6FBC">
        <w:rPr>
          <w:rFonts w:asciiTheme="minorHAnsi" w:eastAsia="Calibri" w:hAnsiTheme="minorHAnsi" w:cstheme="minorHAnsi"/>
          <w:b/>
          <w:bCs/>
          <w:sz w:val="22"/>
          <w:szCs w:val="22"/>
          <w:u w:color="000000"/>
        </w:rPr>
        <w:t>C</w:t>
      </w:r>
      <w:r w:rsidRPr="002C6FBC">
        <w:rPr>
          <w:rFonts w:asciiTheme="minorHAnsi" w:eastAsia="Calibri" w:hAnsiTheme="minorHAnsi" w:cstheme="minorHAnsi"/>
          <w:b/>
          <w:bCs/>
          <w:spacing w:val="1"/>
          <w:sz w:val="22"/>
          <w:szCs w:val="22"/>
          <w:u w:color="000000"/>
        </w:rPr>
        <w:t>K</w:t>
      </w:r>
      <w:r w:rsidRPr="002C6FBC">
        <w:rPr>
          <w:rFonts w:asciiTheme="minorHAnsi" w:eastAsia="Calibri" w:hAnsiTheme="minorHAnsi" w:cstheme="minorHAnsi"/>
          <w:b/>
          <w:bCs/>
          <w:sz w:val="22"/>
          <w:szCs w:val="22"/>
          <w:u w:color="000000"/>
        </w:rPr>
        <w:t>GR</w:t>
      </w:r>
      <w:r w:rsidRPr="002C6FBC">
        <w:rPr>
          <w:rFonts w:asciiTheme="minorHAnsi" w:eastAsia="Calibri" w:hAnsiTheme="minorHAnsi" w:cstheme="minorHAnsi"/>
          <w:b/>
          <w:bCs/>
          <w:spacing w:val="1"/>
          <w:sz w:val="22"/>
          <w:szCs w:val="22"/>
          <w:u w:color="000000"/>
        </w:rPr>
        <w:t>O</w:t>
      </w:r>
      <w:r w:rsidRPr="002C6FBC">
        <w:rPr>
          <w:rFonts w:asciiTheme="minorHAnsi" w:eastAsia="Calibri" w:hAnsiTheme="minorHAnsi" w:cstheme="minorHAnsi"/>
          <w:b/>
          <w:bCs/>
          <w:sz w:val="22"/>
          <w:szCs w:val="22"/>
          <w:u w:color="000000"/>
        </w:rPr>
        <w:t>U</w:t>
      </w:r>
      <w:r w:rsidRPr="002C6FBC">
        <w:rPr>
          <w:rFonts w:asciiTheme="minorHAnsi" w:eastAsia="Calibri" w:hAnsiTheme="minorHAnsi" w:cstheme="minorHAnsi"/>
          <w:b/>
          <w:bCs/>
          <w:spacing w:val="-3"/>
          <w:sz w:val="22"/>
          <w:szCs w:val="22"/>
          <w:u w:color="000000"/>
        </w:rPr>
        <w:t>N</w:t>
      </w:r>
      <w:r w:rsidRPr="002C6FBC">
        <w:rPr>
          <w:rFonts w:asciiTheme="minorHAnsi" w:eastAsia="Calibri" w:hAnsiTheme="minorHAnsi" w:cstheme="minorHAnsi"/>
          <w:b/>
          <w:bCs/>
          <w:sz w:val="22"/>
          <w:szCs w:val="22"/>
          <w:u w:color="000000"/>
        </w:rPr>
        <w:t>D:</w:t>
      </w:r>
    </w:p>
    <w:p w14:paraId="68DF2E60" w14:textId="77777777" w:rsidR="007C309E" w:rsidRPr="002C6FBC" w:rsidRDefault="007C309E">
      <w:pPr>
        <w:spacing w:before="6" w:line="280" w:lineRule="exact"/>
        <w:rPr>
          <w:rFonts w:asciiTheme="minorHAnsi" w:hAnsiTheme="minorHAnsi" w:cstheme="minorHAnsi"/>
          <w:sz w:val="22"/>
          <w:szCs w:val="22"/>
        </w:rPr>
      </w:pPr>
    </w:p>
    <w:p w14:paraId="550319FA" w14:textId="77777777" w:rsidR="007C309E" w:rsidRPr="002C6FBC" w:rsidRDefault="002C6FBC">
      <w:pPr>
        <w:spacing w:before="7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2C6FBC">
        <w:rPr>
          <w:rFonts w:asciiTheme="minorHAnsi" w:eastAsia="Calibri" w:hAnsiTheme="minorHAnsi" w:cstheme="minorHAnsi"/>
          <w:sz w:val="22"/>
          <w:szCs w:val="22"/>
        </w:rPr>
        <w:t>1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9</w:t>
      </w:r>
      <w:r w:rsidRPr="002C6FBC">
        <w:rPr>
          <w:rFonts w:asciiTheme="minorHAnsi" w:eastAsia="Calibri" w:hAnsiTheme="minorHAnsi" w:cstheme="minorHAnsi"/>
          <w:sz w:val="22"/>
          <w:szCs w:val="22"/>
        </w:rPr>
        <w:t>92 –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199</w:t>
      </w:r>
      <w:r w:rsidRPr="002C6FBC">
        <w:rPr>
          <w:rFonts w:asciiTheme="minorHAnsi" w:eastAsia="Calibri" w:hAnsiTheme="minorHAnsi" w:cstheme="minorHAnsi"/>
          <w:sz w:val="22"/>
          <w:szCs w:val="22"/>
        </w:rPr>
        <w:t xml:space="preserve">5                                           </w:t>
      </w:r>
      <w:r w:rsidRPr="002C6FBC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K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2C6FBC">
        <w:rPr>
          <w:rFonts w:asciiTheme="minorHAnsi" w:eastAsia="Calibri" w:hAnsiTheme="minorHAnsi" w:cstheme="minorHAnsi"/>
          <w:sz w:val="22"/>
          <w:szCs w:val="22"/>
        </w:rPr>
        <w:t>te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T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2C6FBC">
        <w:rPr>
          <w:rFonts w:asciiTheme="minorHAnsi" w:eastAsia="Calibri" w:hAnsiTheme="minorHAnsi" w:cstheme="minorHAnsi"/>
          <w:sz w:val="22"/>
          <w:szCs w:val="22"/>
        </w:rPr>
        <w:t>c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2C6FBC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2C6FBC">
        <w:rPr>
          <w:rFonts w:asciiTheme="minorHAnsi" w:eastAsia="Calibri" w:hAnsiTheme="minorHAnsi" w:cstheme="minorHAnsi"/>
          <w:sz w:val="22"/>
          <w:szCs w:val="22"/>
        </w:rPr>
        <w:t>cal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In</w:t>
      </w:r>
      <w:r w:rsidRPr="002C6FBC">
        <w:rPr>
          <w:rFonts w:asciiTheme="minorHAnsi" w:eastAsia="Calibri" w:hAnsiTheme="minorHAnsi" w:cstheme="minorHAnsi"/>
          <w:sz w:val="22"/>
          <w:szCs w:val="22"/>
        </w:rPr>
        <w:t>s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2C6FBC">
        <w:rPr>
          <w:rFonts w:asciiTheme="minorHAnsi" w:eastAsia="Calibri" w:hAnsiTheme="minorHAnsi" w:cstheme="minorHAnsi"/>
          <w:spacing w:val="-2"/>
          <w:sz w:val="22"/>
          <w:szCs w:val="22"/>
        </w:rPr>
        <w:t>tu</w:t>
      </w:r>
      <w:r w:rsidRPr="002C6FBC">
        <w:rPr>
          <w:rFonts w:asciiTheme="minorHAnsi" w:eastAsia="Calibri" w:hAnsiTheme="minorHAnsi" w:cstheme="minorHAnsi"/>
          <w:sz w:val="22"/>
          <w:szCs w:val="22"/>
        </w:rPr>
        <w:t>te</w:t>
      </w:r>
    </w:p>
    <w:p w14:paraId="73086462" w14:textId="77777777" w:rsidR="007C309E" w:rsidRPr="002C6FBC" w:rsidRDefault="002C6FBC">
      <w:pPr>
        <w:ind w:left="3701"/>
        <w:rPr>
          <w:rFonts w:asciiTheme="minorHAnsi" w:eastAsia="Calibri" w:hAnsiTheme="minorHAnsi" w:cstheme="minorHAnsi"/>
          <w:sz w:val="22"/>
          <w:szCs w:val="22"/>
        </w:rPr>
      </w:pP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2C6FBC">
        <w:rPr>
          <w:rFonts w:asciiTheme="minorHAnsi" w:eastAsia="Calibri" w:hAnsiTheme="minorHAnsi" w:cstheme="minorHAnsi"/>
          <w:sz w:val="22"/>
          <w:szCs w:val="22"/>
        </w:rPr>
        <w:t>c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hn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2C6FBC">
        <w:rPr>
          <w:rFonts w:asciiTheme="minorHAnsi" w:eastAsia="Calibri" w:hAnsiTheme="minorHAnsi" w:cstheme="minorHAnsi"/>
          <w:sz w:val="22"/>
          <w:szCs w:val="22"/>
        </w:rPr>
        <w:t>cal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z w:val="22"/>
          <w:szCs w:val="22"/>
        </w:rPr>
        <w:t>Ce</w:t>
      </w:r>
      <w:r w:rsidRPr="002C6FBC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2C6FBC">
        <w:rPr>
          <w:rFonts w:asciiTheme="minorHAnsi" w:eastAsia="Calibri" w:hAnsiTheme="minorHAnsi" w:cstheme="minorHAnsi"/>
          <w:sz w:val="22"/>
          <w:szCs w:val="22"/>
        </w:rPr>
        <w:t>t</w:t>
      </w:r>
      <w:r w:rsidRPr="002C6FBC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2C6FBC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2C6FBC">
        <w:rPr>
          <w:rFonts w:asciiTheme="minorHAnsi" w:eastAsia="Calibri" w:hAnsiTheme="minorHAnsi" w:cstheme="minorHAnsi"/>
          <w:sz w:val="22"/>
          <w:szCs w:val="22"/>
        </w:rPr>
        <w:t xml:space="preserve">cate 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2C6FBC">
        <w:rPr>
          <w:rFonts w:asciiTheme="minorHAnsi" w:eastAsia="Calibri" w:hAnsiTheme="minorHAnsi" w:cstheme="minorHAnsi"/>
          <w:sz w:val="22"/>
          <w:szCs w:val="22"/>
        </w:rPr>
        <w:t>n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lu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2C6FBC">
        <w:rPr>
          <w:rFonts w:asciiTheme="minorHAnsi" w:eastAsia="Calibri" w:hAnsiTheme="minorHAnsi" w:cstheme="minorHAnsi"/>
          <w:sz w:val="22"/>
          <w:szCs w:val="22"/>
        </w:rPr>
        <w:t>g</w:t>
      </w:r>
    </w:p>
    <w:p w14:paraId="23FFF844" w14:textId="77777777" w:rsidR="007C309E" w:rsidRPr="002C6FBC" w:rsidRDefault="002C6FBC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1987</w:t>
      </w:r>
      <w:r w:rsidRPr="002C6FBC">
        <w:rPr>
          <w:rFonts w:asciiTheme="minorHAnsi" w:eastAsia="Calibri" w:hAnsiTheme="minorHAnsi" w:cstheme="minorHAnsi"/>
          <w:sz w:val="22"/>
          <w:szCs w:val="22"/>
        </w:rPr>
        <w:t>–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z w:val="22"/>
          <w:szCs w:val="22"/>
        </w:rPr>
        <w:t>1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9</w:t>
      </w:r>
      <w:r w:rsidRPr="002C6FBC">
        <w:rPr>
          <w:rFonts w:asciiTheme="minorHAnsi" w:eastAsia="Calibri" w:hAnsiTheme="minorHAnsi" w:cstheme="minorHAnsi"/>
          <w:sz w:val="22"/>
          <w:szCs w:val="22"/>
        </w:rPr>
        <w:t>90</w:t>
      </w:r>
      <w:r w:rsidRPr="002C6FBC">
        <w:rPr>
          <w:rFonts w:asciiTheme="minorHAnsi" w:eastAsia="Calibri" w:hAnsiTheme="minorHAnsi" w:cstheme="minorHAnsi"/>
          <w:sz w:val="22"/>
          <w:szCs w:val="22"/>
        </w:rPr>
        <w:t xml:space="preserve">                                            </w:t>
      </w:r>
      <w:r w:rsidRPr="002C6FBC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z w:val="22"/>
          <w:szCs w:val="22"/>
        </w:rPr>
        <w:t>N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yam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2C6FBC">
        <w:rPr>
          <w:rFonts w:asciiTheme="minorHAnsi" w:eastAsia="Calibri" w:hAnsiTheme="minorHAnsi" w:cstheme="minorHAnsi"/>
          <w:sz w:val="22"/>
          <w:szCs w:val="22"/>
        </w:rPr>
        <w:t>u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z w:val="22"/>
          <w:szCs w:val="22"/>
        </w:rPr>
        <w:t>S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2C6FBC">
        <w:rPr>
          <w:rFonts w:asciiTheme="minorHAnsi" w:eastAsia="Calibri" w:hAnsiTheme="minorHAnsi" w:cstheme="minorHAnsi"/>
          <w:sz w:val="22"/>
          <w:szCs w:val="22"/>
        </w:rPr>
        <w:t>c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ond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2C6FBC">
        <w:rPr>
          <w:rFonts w:asciiTheme="minorHAnsi" w:eastAsia="Calibri" w:hAnsiTheme="minorHAnsi" w:cstheme="minorHAnsi"/>
          <w:sz w:val="22"/>
          <w:szCs w:val="22"/>
        </w:rPr>
        <w:t xml:space="preserve">y </w:t>
      </w:r>
      <w:r w:rsidRPr="002C6FBC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2C6FBC">
        <w:rPr>
          <w:rFonts w:asciiTheme="minorHAnsi" w:eastAsia="Calibri" w:hAnsiTheme="minorHAnsi" w:cstheme="minorHAnsi"/>
          <w:sz w:val="22"/>
          <w:szCs w:val="22"/>
        </w:rPr>
        <w:t>c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2C6FBC">
        <w:rPr>
          <w:rFonts w:asciiTheme="minorHAnsi" w:eastAsia="Calibri" w:hAnsiTheme="minorHAnsi" w:cstheme="minorHAnsi"/>
          <w:sz w:val="22"/>
          <w:szCs w:val="22"/>
        </w:rPr>
        <w:t>o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2C6FBC">
        <w:rPr>
          <w:rFonts w:asciiTheme="minorHAnsi" w:eastAsia="Calibri" w:hAnsiTheme="minorHAnsi" w:cstheme="minorHAnsi"/>
          <w:sz w:val="22"/>
          <w:szCs w:val="22"/>
        </w:rPr>
        <w:t>l</w:t>
      </w:r>
    </w:p>
    <w:p w14:paraId="2DE41B80" w14:textId="77777777" w:rsidR="007C309E" w:rsidRPr="002C6FBC" w:rsidRDefault="002C6FBC">
      <w:pPr>
        <w:ind w:left="3701"/>
        <w:rPr>
          <w:rFonts w:asciiTheme="minorHAnsi" w:eastAsia="Calibri" w:hAnsiTheme="minorHAnsi" w:cstheme="minorHAnsi"/>
          <w:sz w:val="22"/>
          <w:szCs w:val="22"/>
        </w:rPr>
      </w:pP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2C6FBC">
        <w:rPr>
          <w:rFonts w:asciiTheme="minorHAnsi" w:eastAsia="Calibri" w:hAnsiTheme="minorHAnsi" w:cstheme="minorHAnsi"/>
          <w:sz w:val="22"/>
          <w:szCs w:val="22"/>
        </w:rPr>
        <w:t>t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in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2C6FBC">
        <w:rPr>
          <w:rFonts w:asciiTheme="minorHAnsi" w:eastAsia="Calibri" w:hAnsiTheme="minorHAnsi" w:cstheme="minorHAnsi"/>
          <w:sz w:val="22"/>
          <w:szCs w:val="22"/>
        </w:rPr>
        <w:t>d –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K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2C6FBC">
        <w:rPr>
          <w:rFonts w:asciiTheme="minorHAnsi" w:eastAsia="Calibri" w:hAnsiTheme="minorHAnsi" w:cstheme="minorHAnsi"/>
          <w:sz w:val="22"/>
          <w:szCs w:val="22"/>
        </w:rPr>
        <w:t>a Cer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2C6FBC">
        <w:rPr>
          <w:rFonts w:asciiTheme="minorHAnsi" w:eastAsia="Calibri" w:hAnsiTheme="minorHAnsi" w:cstheme="minorHAnsi"/>
          <w:sz w:val="22"/>
          <w:szCs w:val="22"/>
        </w:rPr>
        <w:t xml:space="preserve">cate 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2C6FBC">
        <w:rPr>
          <w:rFonts w:asciiTheme="minorHAnsi" w:eastAsia="Calibri" w:hAnsiTheme="minorHAnsi" w:cstheme="minorHAnsi"/>
          <w:sz w:val="22"/>
          <w:szCs w:val="22"/>
        </w:rPr>
        <w:t>f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z w:val="22"/>
          <w:szCs w:val="22"/>
        </w:rPr>
        <w:t>S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2C6FBC">
        <w:rPr>
          <w:rFonts w:asciiTheme="minorHAnsi" w:eastAsia="Calibri" w:hAnsiTheme="minorHAnsi" w:cstheme="minorHAnsi"/>
          <w:sz w:val="22"/>
          <w:szCs w:val="22"/>
        </w:rPr>
        <w:t>c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2C6FBC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2C6FBC">
        <w:rPr>
          <w:rFonts w:asciiTheme="minorHAnsi" w:eastAsia="Calibri" w:hAnsiTheme="minorHAnsi" w:cstheme="minorHAnsi"/>
          <w:sz w:val="22"/>
          <w:szCs w:val="22"/>
        </w:rPr>
        <w:t>y E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2C6FBC">
        <w:rPr>
          <w:rFonts w:asciiTheme="minorHAnsi" w:eastAsia="Calibri" w:hAnsiTheme="minorHAnsi" w:cstheme="minorHAnsi"/>
          <w:sz w:val="22"/>
          <w:szCs w:val="22"/>
        </w:rPr>
        <w:t>cat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2C6FBC">
        <w:rPr>
          <w:rFonts w:asciiTheme="minorHAnsi" w:eastAsia="Calibri" w:hAnsiTheme="minorHAnsi" w:cstheme="minorHAnsi"/>
          <w:sz w:val="22"/>
          <w:szCs w:val="22"/>
        </w:rPr>
        <w:t>on</w:t>
      </w:r>
    </w:p>
    <w:p w14:paraId="22FFCC54" w14:textId="77777777" w:rsidR="007C309E" w:rsidRPr="002C6FBC" w:rsidRDefault="002C6FBC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2C6FBC">
        <w:rPr>
          <w:rFonts w:asciiTheme="minorHAnsi" w:eastAsia="Calibri" w:hAnsiTheme="minorHAnsi" w:cstheme="minorHAnsi"/>
          <w:sz w:val="22"/>
          <w:szCs w:val="22"/>
        </w:rPr>
        <w:t>1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9</w:t>
      </w:r>
      <w:r w:rsidRPr="002C6FBC">
        <w:rPr>
          <w:rFonts w:asciiTheme="minorHAnsi" w:eastAsia="Calibri" w:hAnsiTheme="minorHAnsi" w:cstheme="minorHAnsi"/>
          <w:sz w:val="22"/>
          <w:szCs w:val="22"/>
        </w:rPr>
        <w:t>79 –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198</w:t>
      </w:r>
      <w:r w:rsidRPr="002C6FBC">
        <w:rPr>
          <w:rFonts w:asciiTheme="minorHAnsi" w:eastAsia="Calibri" w:hAnsiTheme="minorHAnsi" w:cstheme="minorHAnsi"/>
          <w:sz w:val="22"/>
          <w:szCs w:val="22"/>
        </w:rPr>
        <w:t xml:space="preserve">6                                           </w:t>
      </w:r>
      <w:r w:rsidRPr="002C6FBC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z w:val="22"/>
          <w:szCs w:val="22"/>
        </w:rPr>
        <w:t>N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yam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2C6FBC">
        <w:rPr>
          <w:rFonts w:asciiTheme="minorHAnsi" w:eastAsia="Calibri" w:hAnsiTheme="minorHAnsi" w:cstheme="minorHAnsi"/>
          <w:sz w:val="22"/>
          <w:szCs w:val="22"/>
        </w:rPr>
        <w:t>u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z w:val="22"/>
          <w:szCs w:val="22"/>
        </w:rPr>
        <w:t>Pr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ma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2C6FBC">
        <w:rPr>
          <w:rFonts w:asciiTheme="minorHAnsi" w:eastAsia="Calibri" w:hAnsiTheme="minorHAnsi" w:cstheme="minorHAnsi"/>
          <w:sz w:val="22"/>
          <w:szCs w:val="22"/>
        </w:rPr>
        <w:t>y Sc</w:t>
      </w:r>
      <w:r w:rsidRPr="002C6FBC">
        <w:rPr>
          <w:rFonts w:asciiTheme="minorHAnsi" w:eastAsia="Calibri" w:hAnsiTheme="minorHAnsi" w:cstheme="minorHAnsi"/>
          <w:spacing w:val="-2"/>
          <w:sz w:val="22"/>
          <w:szCs w:val="22"/>
        </w:rPr>
        <w:t>h</w:t>
      </w:r>
      <w:r w:rsidRPr="002C6FBC">
        <w:rPr>
          <w:rFonts w:asciiTheme="minorHAnsi" w:eastAsia="Calibri" w:hAnsiTheme="minorHAnsi" w:cstheme="minorHAnsi"/>
          <w:sz w:val="22"/>
          <w:szCs w:val="22"/>
        </w:rPr>
        <w:t>o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2C6FBC">
        <w:rPr>
          <w:rFonts w:asciiTheme="minorHAnsi" w:eastAsia="Calibri" w:hAnsiTheme="minorHAnsi" w:cstheme="minorHAnsi"/>
          <w:sz w:val="22"/>
          <w:szCs w:val="22"/>
        </w:rPr>
        <w:t>l</w:t>
      </w:r>
    </w:p>
    <w:p w14:paraId="4A4E694A" w14:textId="77777777" w:rsidR="007C309E" w:rsidRPr="002C6FBC" w:rsidRDefault="002C6FBC">
      <w:pPr>
        <w:ind w:left="3682"/>
        <w:rPr>
          <w:rFonts w:asciiTheme="minorHAnsi" w:eastAsia="Calibri" w:hAnsiTheme="minorHAnsi" w:cstheme="minorHAnsi"/>
          <w:sz w:val="22"/>
          <w:szCs w:val="22"/>
        </w:rPr>
      </w:pP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2C6FBC">
        <w:rPr>
          <w:rFonts w:asciiTheme="minorHAnsi" w:eastAsia="Calibri" w:hAnsiTheme="minorHAnsi" w:cstheme="minorHAnsi"/>
          <w:sz w:val="22"/>
          <w:szCs w:val="22"/>
        </w:rPr>
        <w:t>t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ai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2C6FBC">
        <w:rPr>
          <w:rFonts w:asciiTheme="minorHAnsi" w:eastAsia="Calibri" w:hAnsiTheme="minorHAnsi" w:cstheme="minorHAnsi"/>
          <w:sz w:val="22"/>
          <w:szCs w:val="22"/>
        </w:rPr>
        <w:t>d</w:t>
      </w:r>
      <w:r w:rsidRPr="002C6FB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z w:val="22"/>
          <w:szCs w:val="22"/>
        </w:rPr>
        <w:t>–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pacing w:val="-2"/>
          <w:sz w:val="22"/>
          <w:szCs w:val="22"/>
        </w:rPr>
        <w:t>K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2C6FBC">
        <w:rPr>
          <w:rFonts w:asciiTheme="minorHAnsi" w:eastAsia="Calibri" w:hAnsiTheme="minorHAnsi" w:cstheme="minorHAnsi"/>
          <w:sz w:val="22"/>
          <w:szCs w:val="22"/>
        </w:rPr>
        <w:t>a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z w:val="22"/>
          <w:szCs w:val="22"/>
        </w:rPr>
        <w:t>Cer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tif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2C6FBC">
        <w:rPr>
          <w:rFonts w:asciiTheme="minorHAnsi" w:eastAsia="Calibri" w:hAnsiTheme="minorHAnsi" w:cstheme="minorHAnsi"/>
          <w:sz w:val="22"/>
          <w:szCs w:val="22"/>
        </w:rPr>
        <w:t xml:space="preserve">cate 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2C6FBC">
        <w:rPr>
          <w:rFonts w:asciiTheme="minorHAnsi" w:eastAsia="Calibri" w:hAnsiTheme="minorHAnsi" w:cstheme="minorHAnsi"/>
          <w:sz w:val="22"/>
          <w:szCs w:val="22"/>
        </w:rPr>
        <w:t>f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z w:val="22"/>
          <w:szCs w:val="22"/>
        </w:rPr>
        <w:t>Pr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2C6FBC">
        <w:rPr>
          <w:rFonts w:asciiTheme="minorHAnsi" w:eastAsia="Calibri" w:hAnsiTheme="minorHAnsi" w:cstheme="minorHAnsi"/>
          <w:spacing w:val="-3"/>
          <w:sz w:val="22"/>
          <w:szCs w:val="22"/>
        </w:rPr>
        <w:t>m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2C6FBC">
        <w:rPr>
          <w:rFonts w:asciiTheme="minorHAnsi" w:eastAsia="Calibri" w:hAnsiTheme="minorHAnsi" w:cstheme="minorHAnsi"/>
          <w:sz w:val="22"/>
          <w:szCs w:val="22"/>
        </w:rPr>
        <w:t>y E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du</w:t>
      </w:r>
      <w:r w:rsidRPr="002C6FBC">
        <w:rPr>
          <w:rFonts w:asciiTheme="minorHAnsi" w:eastAsia="Calibri" w:hAnsiTheme="minorHAnsi" w:cstheme="minorHAnsi"/>
          <w:sz w:val="22"/>
          <w:szCs w:val="22"/>
        </w:rPr>
        <w:t>ca</w:t>
      </w:r>
      <w:r w:rsidRPr="002C6FBC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2C6FBC">
        <w:rPr>
          <w:rFonts w:asciiTheme="minorHAnsi" w:eastAsia="Calibri" w:hAnsiTheme="minorHAnsi" w:cstheme="minorHAnsi"/>
          <w:sz w:val="22"/>
          <w:szCs w:val="22"/>
        </w:rPr>
        <w:t>on</w:t>
      </w:r>
    </w:p>
    <w:p w14:paraId="3D2A0D41" w14:textId="77777777" w:rsidR="007C309E" w:rsidRPr="002C6FBC" w:rsidRDefault="002C6FBC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2C6FBC">
        <w:rPr>
          <w:rFonts w:asciiTheme="minorHAnsi" w:eastAsia="Calibri" w:hAnsiTheme="minorHAnsi" w:cstheme="minorHAnsi"/>
          <w:sz w:val="22"/>
          <w:szCs w:val="22"/>
          <w:u w:color="000000"/>
        </w:rPr>
        <w:t>Ex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  <w:u w:color="000000"/>
        </w:rPr>
        <w:t>p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  <w:u w:color="000000"/>
        </w:rPr>
        <w:t>e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  <w:u w:color="000000"/>
        </w:rPr>
        <w:t>ri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  <w:u w:color="000000"/>
        </w:rPr>
        <w:t>e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  <w:u w:color="000000"/>
        </w:rPr>
        <w:t>n</w:t>
      </w:r>
      <w:r w:rsidRPr="002C6FBC">
        <w:rPr>
          <w:rFonts w:asciiTheme="minorHAnsi" w:eastAsia="Calibri" w:hAnsiTheme="minorHAnsi" w:cstheme="minorHAnsi"/>
          <w:sz w:val="22"/>
          <w:szCs w:val="22"/>
          <w:u w:color="000000"/>
        </w:rPr>
        <w:t>ce</w:t>
      </w:r>
    </w:p>
    <w:p w14:paraId="114B5A7F" w14:textId="77777777" w:rsidR="007C309E" w:rsidRPr="002C6FBC" w:rsidRDefault="007C309E">
      <w:pPr>
        <w:spacing w:before="18" w:line="260" w:lineRule="exact"/>
        <w:rPr>
          <w:rFonts w:asciiTheme="minorHAnsi" w:hAnsiTheme="minorHAnsi" w:cstheme="minorHAnsi"/>
          <w:sz w:val="22"/>
          <w:szCs w:val="22"/>
        </w:rPr>
      </w:pPr>
    </w:p>
    <w:p w14:paraId="12DB727C" w14:textId="77777777" w:rsidR="007C309E" w:rsidRPr="002C6FBC" w:rsidRDefault="002C6FBC">
      <w:pPr>
        <w:spacing w:before="12"/>
        <w:ind w:left="1615"/>
        <w:rPr>
          <w:rFonts w:asciiTheme="minorHAnsi" w:eastAsia="Calibri" w:hAnsiTheme="minorHAnsi" w:cstheme="minorHAnsi"/>
          <w:sz w:val="22"/>
          <w:szCs w:val="22"/>
        </w:rPr>
      </w:pP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(1</w:t>
      </w:r>
      <w:r w:rsidRPr="002C6FBC">
        <w:rPr>
          <w:rFonts w:asciiTheme="minorHAnsi" w:eastAsia="Calibri" w:hAnsiTheme="minorHAnsi" w:cstheme="minorHAnsi"/>
          <w:sz w:val="22"/>
          <w:szCs w:val="22"/>
        </w:rPr>
        <w:t xml:space="preserve">) </w:t>
      </w:r>
      <w:r w:rsidRPr="002C6FBC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z w:val="22"/>
          <w:szCs w:val="22"/>
        </w:rPr>
        <w:t>OCT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2C6FBC">
        <w:rPr>
          <w:rFonts w:asciiTheme="minorHAnsi" w:eastAsia="Calibri" w:hAnsiTheme="minorHAnsi" w:cstheme="minorHAnsi"/>
          <w:spacing w:val="-2"/>
          <w:sz w:val="22"/>
          <w:szCs w:val="22"/>
        </w:rPr>
        <w:t>01</w:t>
      </w:r>
      <w:r w:rsidRPr="002C6FBC">
        <w:rPr>
          <w:rFonts w:asciiTheme="minorHAnsi" w:eastAsia="Calibri" w:hAnsiTheme="minorHAnsi" w:cstheme="minorHAnsi"/>
          <w:sz w:val="22"/>
          <w:szCs w:val="22"/>
        </w:rPr>
        <w:t>6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T</w:t>
      </w:r>
      <w:r w:rsidRPr="002C6FBC">
        <w:rPr>
          <w:rFonts w:asciiTheme="minorHAnsi" w:eastAsia="Calibri" w:hAnsiTheme="minorHAnsi" w:cstheme="minorHAnsi"/>
          <w:sz w:val="22"/>
          <w:szCs w:val="22"/>
        </w:rPr>
        <w:t>O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z w:val="22"/>
          <w:szCs w:val="22"/>
        </w:rPr>
        <w:t>D</w:t>
      </w:r>
      <w:r w:rsidRPr="002C6FBC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TE</w:t>
      </w:r>
      <w:r w:rsidRPr="002C6FBC">
        <w:rPr>
          <w:rFonts w:asciiTheme="minorHAnsi" w:eastAsia="Calibri" w:hAnsiTheme="minorHAnsi" w:cstheme="minorHAnsi"/>
          <w:sz w:val="22"/>
          <w:szCs w:val="22"/>
        </w:rPr>
        <w:t xml:space="preserve">;    </w:t>
      </w:r>
      <w:r w:rsidRPr="002C6FBC">
        <w:rPr>
          <w:rFonts w:asciiTheme="minorHAnsi" w:eastAsia="Calibri" w:hAnsiTheme="minorHAnsi" w:cstheme="minorHAnsi"/>
          <w:spacing w:val="48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J</w:t>
      </w:r>
      <w:r w:rsidRPr="002C6FBC">
        <w:rPr>
          <w:rFonts w:asciiTheme="minorHAnsi" w:eastAsia="Calibri" w:hAnsiTheme="minorHAnsi" w:cstheme="minorHAnsi"/>
          <w:sz w:val="22"/>
          <w:szCs w:val="22"/>
        </w:rPr>
        <w:t>O</w:t>
      </w:r>
      <w:r w:rsidRPr="002C6FBC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2C6FBC">
        <w:rPr>
          <w:rFonts w:asciiTheme="minorHAnsi" w:eastAsia="Calibri" w:hAnsiTheme="minorHAnsi" w:cstheme="minorHAnsi"/>
          <w:sz w:val="22"/>
          <w:szCs w:val="22"/>
        </w:rPr>
        <w:t>N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2C6FBC">
        <w:rPr>
          <w:rFonts w:asciiTheme="minorHAnsi" w:eastAsia="Calibri" w:hAnsiTheme="minorHAnsi" w:cstheme="minorHAnsi"/>
          <w:sz w:val="22"/>
          <w:szCs w:val="22"/>
        </w:rPr>
        <w:t>A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2C6FBC">
        <w:rPr>
          <w:rFonts w:asciiTheme="minorHAnsi" w:eastAsia="Calibri" w:hAnsiTheme="minorHAnsi" w:cstheme="minorHAnsi"/>
          <w:sz w:val="22"/>
          <w:szCs w:val="22"/>
        </w:rPr>
        <w:t>E</w:t>
      </w:r>
      <w:r w:rsidRPr="002C6FBC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2C6FBC">
        <w:rPr>
          <w:rFonts w:asciiTheme="minorHAnsi" w:eastAsia="Calibri" w:hAnsiTheme="minorHAnsi" w:cstheme="minorHAnsi"/>
          <w:sz w:val="22"/>
          <w:szCs w:val="22"/>
        </w:rPr>
        <w:t>A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2C6FBC">
        <w:rPr>
          <w:rFonts w:asciiTheme="minorHAnsi" w:eastAsia="Calibri" w:hAnsiTheme="minorHAnsi" w:cstheme="minorHAnsi"/>
          <w:sz w:val="22"/>
          <w:szCs w:val="22"/>
        </w:rPr>
        <w:t>O</w:t>
      </w:r>
      <w:r w:rsidRPr="002C6FBC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2C6FBC">
        <w:rPr>
          <w:rFonts w:asciiTheme="minorHAnsi" w:eastAsia="Calibri" w:hAnsiTheme="minorHAnsi" w:cstheme="minorHAnsi"/>
          <w:sz w:val="22"/>
          <w:szCs w:val="22"/>
        </w:rPr>
        <w:t>AL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z w:val="22"/>
          <w:szCs w:val="22"/>
        </w:rPr>
        <w:t>AS</w:t>
      </w:r>
      <w:r w:rsidRPr="002C6F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z w:val="22"/>
          <w:szCs w:val="22"/>
        </w:rPr>
        <w:t>PLU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2C6FB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2C6FBC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2C6FBC">
        <w:rPr>
          <w:rFonts w:asciiTheme="minorHAnsi" w:eastAsia="Calibri" w:hAnsiTheme="minorHAnsi" w:cstheme="minorHAnsi"/>
          <w:spacing w:val="49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2C6FBC">
        <w:rPr>
          <w:rFonts w:asciiTheme="minorHAnsi" w:eastAsia="Calibri" w:hAnsiTheme="minorHAnsi" w:cstheme="minorHAnsi"/>
          <w:sz w:val="22"/>
          <w:szCs w:val="22"/>
        </w:rPr>
        <w:t>N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2C6FBC">
        <w:rPr>
          <w:rFonts w:asciiTheme="minorHAnsi" w:eastAsia="Calibri" w:hAnsiTheme="minorHAnsi" w:cstheme="minorHAnsi"/>
          <w:sz w:val="22"/>
          <w:szCs w:val="22"/>
        </w:rPr>
        <w:t>O</w:t>
      </w:r>
      <w:r w:rsidRPr="002C6FBC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2C6FBC">
        <w:rPr>
          <w:rFonts w:asciiTheme="minorHAnsi" w:eastAsia="Calibri" w:hAnsiTheme="minorHAnsi" w:cstheme="minorHAnsi"/>
          <w:sz w:val="22"/>
          <w:szCs w:val="22"/>
        </w:rPr>
        <w:t>A</w:t>
      </w:r>
      <w:r w:rsidRPr="002C6FBC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2C6FBC">
        <w:rPr>
          <w:rFonts w:asciiTheme="minorHAnsi" w:eastAsia="Calibri" w:hAnsiTheme="minorHAnsi" w:cstheme="minorHAnsi"/>
          <w:sz w:val="22"/>
          <w:szCs w:val="22"/>
        </w:rPr>
        <w:t>I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z w:val="22"/>
          <w:szCs w:val="22"/>
        </w:rPr>
        <w:t>W</w:t>
      </w:r>
      <w:r w:rsidRPr="002C6FBC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2C6FBC">
        <w:rPr>
          <w:rFonts w:asciiTheme="minorHAnsi" w:eastAsia="Calibri" w:hAnsiTheme="minorHAnsi" w:cstheme="minorHAnsi"/>
          <w:sz w:val="22"/>
          <w:szCs w:val="22"/>
        </w:rPr>
        <w:t>RK</w:t>
      </w:r>
    </w:p>
    <w:p w14:paraId="07C3C94E" w14:textId="77777777" w:rsidR="007C309E" w:rsidRPr="002C6FBC" w:rsidRDefault="002C6FBC">
      <w:pPr>
        <w:spacing w:before="46"/>
        <w:ind w:left="820"/>
        <w:rPr>
          <w:rFonts w:asciiTheme="minorHAnsi" w:eastAsia="Calibri" w:hAnsiTheme="minorHAnsi" w:cstheme="minorHAnsi"/>
          <w:sz w:val="22"/>
          <w:szCs w:val="22"/>
        </w:rPr>
      </w:pPr>
      <w:r w:rsidRPr="002C6FB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2C6FBC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z w:val="22"/>
          <w:szCs w:val="22"/>
        </w:rPr>
        <w:t>I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2C6FBC">
        <w:rPr>
          <w:rFonts w:asciiTheme="minorHAnsi" w:eastAsia="Calibri" w:hAnsiTheme="minorHAnsi" w:cstheme="minorHAnsi"/>
          <w:sz w:val="22"/>
          <w:szCs w:val="22"/>
        </w:rPr>
        <w:t>stall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2C6FBC">
        <w:rPr>
          <w:rFonts w:asciiTheme="minorHAnsi" w:eastAsia="Calibri" w:hAnsiTheme="minorHAnsi" w:cstheme="minorHAnsi"/>
          <w:sz w:val="22"/>
          <w:szCs w:val="22"/>
        </w:rPr>
        <w:t>g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2C6FBC">
        <w:rPr>
          <w:rFonts w:asciiTheme="minorHAnsi" w:eastAsia="Calibri" w:hAnsiTheme="minorHAnsi" w:cstheme="minorHAnsi"/>
          <w:sz w:val="22"/>
          <w:szCs w:val="22"/>
        </w:rPr>
        <w:t>f</w:t>
      </w:r>
      <w:r w:rsidRPr="002C6F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z w:val="22"/>
          <w:szCs w:val="22"/>
        </w:rPr>
        <w:t>was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2C6FBC">
        <w:rPr>
          <w:rFonts w:asciiTheme="minorHAnsi" w:eastAsia="Calibri" w:hAnsiTheme="minorHAnsi" w:cstheme="minorHAnsi"/>
          <w:sz w:val="22"/>
          <w:szCs w:val="22"/>
        </w:rPr>
        <w:t>e w</w:t>
      </w:r>
      <w:r w:rsidRPr="002C6FBC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2C6FBC">
        <w:rPr>
          <w:rFonts w:asciiTheme="minorHAnsi" w:eastAsia="Calibri" w:hAnsiTheme="minorHAnsi" w:cstheme="minorHAnsi"/>
          <w:sz w:val="22"/>
          <w:szCs w:val="22"/>
        </w:rPr>
        <w:t>t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C6FBC">
        <w:rPr>
          <w:rFonts w:asciiTheme="minorHAnsi" w:eastAsia="Calibri" w:hAnsiTheme="minorHAnsi" w:cstheme="minorHAnsi"/>
          <w:sz w:val="22"/>
          <w:szCs w:val="22"/>
        </w:rPr>
        <w:t>r</w:t>
      </w:r>
      <w:r w:rsidRPr="002C6F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z w:val="22"/>
          <w:szCs w:val="22"/>
        </w:rPr>
        <w:t>t</w:t>
      </w:r>
      <w:r w:rsidRPr="002C6FBC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2C6FBC">
        <w:rPr>
          <w:rFonts w:asciiTheme="minorHAnsi" w:eastAsia="Calibri" w:hAnsiTheme="minorHAnsi" w:cstheme="minorHAnsi"/>
          <w:sz w:val="22"/>
          <w:szCs w:val="22"/>
        </w:rPr>
        <w:t>ea</w:t>
      </w:r>
      <w:r w:rsidRPr="002C6FBC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2C6FBC">
        <w:rPr>
          <w:rFonts w:asciiTheme="minorHAnsi" w:eastAsia="Calibri" w:hAnsiTheme="minorHAnsi" w:cstheme="minorHAnsi"/>
          <w:sz w:val="22"/>
          <w:szCs w:val="22"/>
        </w:rPr>
        <w:t>ent pla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2C6FBC">
        <w:rPr>
          <w:rFonts w:asciiTheme="minorHAnsi" w:eastAsia="Calibri" w:hAnsiTheme="minorHAnsi" w:cstheme="minorHAnsi"/>
          <w:sz w:val="22"/>
          <w:szCs w:val="22"/>
        </w:rPr>
        <w:t>t</w:t>
      </w:r>
      <w:r w:rsidRPr="002C6F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z w:val="22"/>
          <w:szCs w:val="22"/>
        </w:rPr>
        <w:t>and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z w:val="22"/>
          <w:szCs w:val="22"/>
        </w:rPr>
        <w:t>d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2C6FBC">
        <w:rPr>
          <w:rFonts w:asciiTheme="minorHAnsi" w:eastAsia="Calibri" w:hAnsiTheme="minorHAnsi" w:cstheme="minorHAnsi"/>
          <w:sz w:val="22"/>
          <w:szCs w:val="22"/>
        </w:rPr>
        <w:t>e</w:t>
      </w:r>
      <w:r w:rsidRPr="002C6FBC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2C6FBC">
        <w:rPr>
          <w:rFonts w:asciiTheme="minorHAnsi" w:eastAsia="Calibri" w:hAnsiTheme="minorHAnsi" w:cstheme="minorHAnsi"/>
          <w:sz w:val="22"/>
          <w:szCs w:val="22"/>
        </w:rPr>
        <w:t>t</w:t>
      </w:r>
      <w:r w:rsidRPr="002C6FBC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2C6FBC">
        <w:rPr>
          <w:rFonts w:asciiTheme="minorHAnsi" w:eastAsia="Calibri" w:hAnsiTheme="minorHAnsi" w:cstheme="minorHAnsi"/>
          <w:sz w:val="22"/>
          <w:szCs w:val="22"/>
        </w:rPr>
        <w:t>cs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z w:val="22"/>
          <w:szCs w:val="22"/>
        </w:rPr>
        <w:t>w</w:t>
      </w:r>
      <w:r w:rsidRPr="002C6FBC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2C6FBC">
        <w:rPr>
          <w:rFonts w:asciiTheme="minorHAnsi" w:eastAsia="Calibri" w:hAnsiTheme="minorHAnsi" w:cstheme="minorHAnsi"/>
          <w:sz w:val="22"/>
          <w:szCs w:val="22"/>
        </w:rPr>
        <w:t>t</w:t>
      </w:r>
      <w:r w:rsidRPr="002C6FBC">
        <w:rPr>
          <w:rFonts w:asciiTheme="minorHAnsi" w:eastAsia="Calibri" w:hAnsiTheme="minorHAnsi" w:cstheme="minorHAnsi"/>
          <w:spacing w:val="3"/>
          <w:sz w:val="22"/>
          <w:szCs w:val="22"/>
        </w:rPr>
        <w:t>e</w:t>
      </w:r>
      <w:r w:rsidRPr="002C6FBC">
        <w:rPr>
          <w:rFonts w:asciiTheme="minorHAnsi" w:eastAsia="Calibri" w:hAnsiTheme="minorHAnsi" w:cstheme="minorHAnsi"/>
          <w:sz w:val="22"/>
          <w:szCs w:val="22"/>
        </w:rPr>
        <w:t>r</w:t>
      </w:r>
    </w:p>
    <w:p w14:paraId="7D0E6908" w14:textId="77777777" w:rsidR="007C309E" w:rsidRPr="002C6FBC" w:rsidRDefault="007C309E">
      <w:pPr>
        <w:spacing w:before="12" w:line="280" w:lineRule="exact"/>
        <w:rPr>
          <w:rFonts w:asciiTheme="minorHAnsi" w:hAnsiTheme="minorHAnsi" w:cstheme="minorHAnsi"/>
          <w:sz w:val="22"/>
          <w:szCs w:val="22"/>
        </w:rPr>
      </w:pPr>
    </w:p>
    <w:p w14:paraId="2CE064D9" w14:textId="77777777" w:rsidR="007C309E" w:rsidRPr="002C6FBC" w:rsidRDefault="002C6FBC">
      <w:pPr>
        <w:tabs>
          <w:tab w:val="left" w:pos="1180"/>
        </w:tabs>
        <w:ind w:left="1180" w:right="61" w:hanging="360"/>
        <w:rPr>
          <w:rFonts w:asciiTheme="minorHAnsi" w:eastAsia="Lucida Sans Unicode" w:hAnsiTheme="minorHAnsi" w:cstheme="minorHAnsi"/>
          <w:sz w:val="22"/>
          <w:szCs w:val="22"/>
        </w:rPr>
      </w:pPr>
      <w:r w:rsidRPr="002C6FBC">
        <w:rPr>
          <w:rFonts w:asciiTheme="minorHAnsi" w:hAnsiTheme="minorHAnsi" w:cstheme="minorHAnsi"/>
          <w:sz w:val="22"/>
          <w:szCs w:val="22"/>
        </w:rPr>
        <w:pict w14:anchorId="475B3F20">
          <v:group id="_x0000_s1046" style="position:absolute;left:0;text-align:left;margin-left:106.1pt;margin-top:12.65pt;width:435.95pt;height:139.25pt;z-index:-251657216;mso-position-horizontal-relative:page" coordorigin="2122,253" coordsize="8719,2785">
            <v:shape id="_x0000_s1055" style="position:absolute;left:2132;top:263;width:8699;height:307" coordorigin="2132,263" coordsize="8699,307" path="m2132,570r8699,l10831,263r-8699,l2132,570xe" stroked="f">
              <v:path arrowok="t"/>
            </v:shape>
            <v:shape id="_x0000_s1054" style="position:absolute;left:2132;top:570;width:8699;height:307" coordorigin="2132,570" coordsize="8699,307" path="m2132,877r8699,l10831,570r-8699,l2132,877xe" stroked="f">
              <v:path arrowok="t"/>
            </v:shape>
            <v:shape id="_x0000_s1053" style="position:absolute;left:2132;top:877;width:8699;height:308" coordorigin="2132,877" coordsize="8699,308" path="m2132,1185r8699,l10831,877r-8699,l2132,1185xe" stroked="f">
              <v:path arrowok="t"/>
            </v:shape>
            <v:shape id="_x0000_s1052" style="position:absolute;left:2132;top:1185;width:8699;height:307" coordorigin="2132,1185" coordsize="8699,307" path="m2132,1492r8699,l10831,1185r-8699,l2132,1492xe" stroked="f">
              <v:path arrowok="t"/>
            </v:shape>
            <v:shape id="_x0000_s1051" style="position:absolute;left:2132;top:1492;width:8699;height:307" coordorigin="2132,1492" coordsize="8699,307" path="m2132,1799r8699,l10831,1492r-8699,l2132,1799xe" stroked="f">
              <v:path arrowok="t"/>
            </v:shape>
            <v:shape id="_x0000_s1050" style="position:absolute;left:2132;top:1799;width:8699;height:307" coordorigin="2132,1799" coordsize="8699,307" path="m2132,2106r8699,l10831,1799r-8699,l2132,2106xe" stroked="f">
              <v:path arrowok="t"/>
            </v:shape>
            <v:shape id="_x0000_s1049" style="position:absolute;left:2132;top:2106;width:8699;height:307" coordorigin="2132,2106" coordsize="8699,307" path="m2132,2414r8699,l10831,2106r-8699,l2132,2414xe" stroked="f">
              <v:path arrowok="t"/>
            </v:shape>
            <v:shape id="_x0000_s1048" style="position:absolute;left:2132;top:2414;width:8699;height:307" coordorigin="2132,2414" coordsize="8699,307" path="m2132,2721r8699,l10831,2414r-8699,l2132,2721xe" stroked="f">
              <v:path arrowok="t"/>
            </v:shape>
            <v:shape id="_x0000_s1047" style="position:absolute;left:2132;top:2721;width:8699;height:307" coordorigin="2132,2721" coordsize="8699,307" path="m2132,3028r8699,l10831,2721r-8699,l2132,3028xe" stroked="f">
              <v:path arrowok="t"/>
            </v:shape>
            <w10:wrap anchorx="page"/>
          </v:group>
        </w:pict>
      </w:r>
      <w:r w:rsidRPr="002C6FBC">
        <w:rPr>
          <w:rFonts w:asciiTheme="minorHAnsi" w:eastAsia="Segoe MDL2 Assets" w:hAnsiTheme="minorHAnsi" w:cstheme="minorHAnsi"/>
          <w:color w:val="040D23"/>
          <w:w w:val="45"/>
          <w:sz w:val="22"/>
          <w:szCs w:val="22"/>
        </w:rPr>
        <w:t></w:t>
      </w:r>
      <w:r w:rsidRPr="002C6FBC">
        <w:rPr>
          <w:rFonts w:asciiTheme="minorHAnsi" w:eastAsia="Segoe MDL2 Assets" w:hAnsiTheme="minorHAnsi" w:cstheme="minorHAnsi"/>
          <w:color w:val="040D23"/>
          <w:sz w:val="22"/>
          <w:szCs w:val="22"/>
        </w:rPr>
        <w:tab/>
      </w:r>
      <w:r w:rsidRPr="002C6FBC">
        <w:rPr>
          <w:rFonts w:asciiTheme="minorHAnsi" w:eastAsia="Lucida Sans Unicode" w:hAnsiTheme="minorHAnsi" w:cstheme="minorHAnsi"/>
          <w:color w:val="040D23"/>
          <w:spacing w:val="-1"/>
          <w:sz w:val="22"/>
          <w:szCs w:val="22"/>
        </w:rPr>
        <w:t>M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ai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n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 xml:space="preserve">tain </w:t>
      </w:r>
      <w:r w:rsidRPr="002C6FBC">
        <w:rPr>
          <w:rFonts w:asciiTheme="minorHAnsi" w:eastAsia="Lucida Sans Unicode" w:hAnsiTheme="minorHAnsi" w:cstheme="minorHAnsi"/>
          <w:color w:val="040D23"/>
          <w:spacing w:val="20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a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n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 xml:space="preserve">d </w:t>
      </w:r>
      <w:r w:rsidRPr="002C6FBC">
        <w:rPr>
          <w:rFonts w:asciiTheme="minorHAnsi" w:eastAsia="Lucida Sans Unicode" w:hAnsiTheme="minorHAnsi" w:cstheme="minorHAnsi"/>
          <w:color w:val="040D23"/>
          <w:spacing w:val="23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pacing w:val="2"/>
          <w:sz w:val="22"/>
          <w:szCs w:val="22"/>
        </w:rPr>
        <w:t>r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e</w:t>
      </w:r>
      <w:r w:rsidRPr="002C6FBC">
        <w:rPr>
          <w:rFonts w:asciiTheme="minorHAnsi" w:eastAsia="Lucida Sans Unicode" w:hAnsiTheme="minorHAnsi" w:cstheme="minorHAnsi"/>
          <w:color w:val="040D23"/>
          <w:spacing w:val="-1"/>
          <w:sz w:val="22"/>
          <w:szCs w:val="22"/>
        </w:rPr>
        <w:t>p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 xml:space="preserve">air </w:t>
      </w:r>
      <w:r w:rsidRPr="002C6FBC">
        <w:rPr>
          <w:rFonts w:asciiTheme="minorHAnsi" w:eastAsia="Lucida Sans Unicode" w:hAnsiTheme="minorHAnsi" w:cstheme="minorHAnsi"/>
          <w:color w:val="040D23"/>
          <w:spacing w:val="21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pacing w:val="3"/>
          <w:sz w:val="22"/>
          <w:szCs w:val="22"/>
        </w:rPr>
        <w:t>g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 xml:space="preserve">eneral </w:t>
      </w:r>
      <w:r w:rsidRPr="002C6FBC">
        <w:rPr>
          <w:rFonts w:asciiTheme="minorHAnsi" w:eastAsia="Lucida Sans Unicode" w:hAnsiTheme="minorHAnsi" w:cstheme="minorHAnsi"/>
          <w:color w:val="040D23"/>
          <w:spacing w:val="21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pl</w:t>
      </w:r>
      <w:r w:rsidRPr="002C6FBC">
        <w:rPr>
          <w:rFonts w:asciiTheme="minorHAnsi" w:eastAsia="Lucida Sans Unicode" w:hAnsiTheme="minorHAnsi" w:cstheme="minorHAnsi"/>
          <w:color w:val="040D23"/>
          <w:spacing w:val="3"/>
          <w:sz w:val="22"/>
          <w:szCs w:val="22"/>
        </w:rPr>
        <w:t>u</w:t>
      </w:r>
      <w:r w:rsidRPr="002C6FBC">
        <w:rPr>
          <w:rFonts w:asciiTheme="minorHAnsi" w:eastAsia="Lucida Sans Unicode" w:hAnsiTheme="minorHAnsi" w:cstheme="minorHAnsi"/>
          <w:color w:val="040D23"/>
          <w:spacing w:val="-1"/>
          <w:sz w:val="22"/>
          <w:szCs w:val="22"/>
        </w:rPr>
        <w:t>m</w:t>
      </w:r>
      <w:r w:rsidRPr="002C6FBC">
        <w:rPr>
          <w:rFonts w:asciiTheme="minorHAnsi" w:eastAsia="Lucida Sans Unicode" w:hAnsiTheme="minorHAnsi" w:cstheme="minorHAnsi"/>
          <w:color w:val="040D23"/>
          <w:spacing w:val="2"/>
          <w:sz w:val="22"/>
          <w:szCs w:val="22"/>
        </w:rPr>
        <w:t>b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i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n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 xml:space="preserve">g </w:t>
      </w:r>
      <w:r w:rsidRPr="002C6FBC">
        <w:rPr>
          <w:rFonts w:asciiTheme="minorHAnsi" w:eastAsia="Lucida Sans Unicode" w:hAnsiTheme="minorHAnsi" w:cstheme="minorHAnsi"/>
          <w:color w:val="040D23"/>
          <w:spacing w:val="19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c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o</w:t>
      </w:r>
      <w:r w:rsidRPr="002C6FBC">
        <w:rPr>
          <w:rFonts w:asciiTheme="minorHAnsi" w:eastAsia="Lucida Sans Unicode" w:hAnsiTheme="minorHAnsi" w:cstheme="minorHAnsi"/>
          <w:color w:val="040D23"/>
          <w:spacing w:val="-1"/>
          <w:sz w:val="22"/>
          <w:szCs w:val="22"/>
        </w:rPr>
        <w:t>m</w:t>
      </w:r>
      <w:r w:rsidRPr="002C6FBC">
        <w:rPr>
          <w:rFonts w:asciiTheme="minorHAnsi" w:eastAsia="Lucida Sans Unicode" w:hAnsiTheme="minorHAnsi" w:cstheme="minorHAnsi"/>
          <w:color w:val="040D23"/>
          <w:spacing w:val="2"/>
          <w:sz w:val="22"/>
          <w:szCs w:val="22"/>
        </w:rPr>
        <w:t>p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o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n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 xml:space="preserve">ents </w:t>
      </w:r>
      <w:r w:rsidRPr="002C6FBC">
        <w:rPr>
          <w:rFonts w:asciiTheme="minorHAnsi" w:eastAsia="Lucida Sans Unicode" w:hAnsiTheme="minorHAnsi" w:cstheme="minorHAnsi"/>
          <w:color w:val="040D23"/>
          <w:spacing w:val="15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 xml:space="preserve">to </w:t>
      </w:r>
      <w:r w:rsidRPr="002C6FBC">
        <w:rPr>
          <w:rFonts w:asciiTheme="minorHAnsi" w:eastAsia="Lucida Sans Unicode" w:hAnsiTheme="minorHAnsi" w:cstheme="minorHAnsi"/>
          <w:color w:val="040D23"/>
          <w:spacing w:val="25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i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nc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l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u</w:t>
      </w:r>
      <w:r w:rsidRPr="002C6FBC">
        <w:rPr>
          <w:rFonts w:asciiTheme="minorHAnsi" w:eastAsia="Lucida Sans Unicode" w:hAnsiTheme="minorHAnsi" w:cstheme="minorHAnsi"/>
          <w:color w:val="040D23"/>
          <w:spacing w:val="2"/>
          <w:sz w:val="22"/>
          <w:szCs w:val="22"/>
        </w:rPr>
        <w:t>d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 xml:space="preserve">e </w:t>
      </w:r>
      <w:r w:rsidRPr="002C6FBC">
        <w:rPr>
          <w:rFonts w:asciiTheme="minorHAnsi" w:eastAsia="Lucida Sans Unicode" w:hAnsiTheme="minorHAnsi" w:cstheme="minorHAnsi"/>
          <w:color w:val="040D23"/>
          <w:spacing w:val="19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toi</w:t>
      </w:r>
      <w:r w:rsidRPr="002C6FBC">
        <w:rPr>
          <w:rFonts w:asciiTheme="minorHAnsi" w:eastAsia="Lucida Sans Unicode" w:hAnsiTheme="minorHAnsi" w:cstheme="minorHAnsi"/>
          <w:color w:val="040D23"/>
          <w:spacing w:val="2"/>
          <w:sz w:val="22"/>
          <w:szCs w:val="22"/>
        </w:rPr>
        <w:t>le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t</w:t>
      </w:r>
      <w:r w:rsidRPr="002C6FBC">
        <w:rPr>
          <w:rFonts w:asciiTheme="minorHAnsi" w:eastAsia="Lucida Sans Unicode" w:hAnsiTheme="minorHAnsi" w:cstheme="minorHAnsi"/>
          <w:color w:val="040D23"/>
          <w:spacing w:val="-1"/>
          <w:sz w:val="22"/>
          <w:szCs w:val="22"/>
        </w:rPr>
        <w:t>s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 xml:space="preserve">, </w:t>
      </w:r>
      <w:r w:rsidRPr="002C6FBC">
        <w:rPr>
          <w:rFonts w:asciiTheme="minorHAnsi" w:eastAsia="Lucida Sans Unicode" w:hAnsiTheme="minorHAnsi" w:cstheme="minorHAnsi"/>
          <w:color w:val="040D23"/>
          <w:spacing w:val="19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u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ri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n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al</w:t>
      </w:r>
      <w:r w:rsidRPr="002C6FBC">
        <w:rPr>
          <w:rFonts w:asciiTheme="minorHAnsi" w:eastAsia="Lucida Sans Unicode" w:hAnsiTheme="minorHAnsi" w:cstheme="minorHAnsi"/>
          <w:color w:val="040D23"/>
          <w:spacing w:val="2"/>
          <w:sz w:val="22"/>
          <w:szCs w:val="22"/>
        </w:rPr>
        <w:t>s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,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f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a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uc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e</w:t>
      </w:r>
      <w:r w:rsidRPr="002C6FBC">
        <w:rPr>
          <w:rFonts w:asciiTheme="minorHAnsi" w:eastAsia="Lucida Sans Unicode" w:hAnsiTheme="minorHAnsi" w:cstheme="minorHAnsi"/>
          <w:color w:val="040D23"/>
          <w:spacing w:val="-1"/>
          <w:sz w:val="22"/>
          <w:szCs w:val="22"/>
        </w:rPr>
        <w:t>ts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,</w:t>
      </w:r>
      <w:r w:rsidRPr="002C6FBC">
        <w:rPr>
          <w:rFonts w:asciiTheme="minorHAnsi" w:eastAsia="Lucida Sans Unicode" w:hAnsiTheme="minorHAnsi" w:cstheme="minorHAnsi"/>
          <w:color w:val="040D23"/>
          <w:spacing w:val="-9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h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o</w:t>
      </w:r>
      <w:r w:rsidRPr="002C6FBC">
        <w:rPr>
          <w:rFonts w:asciiTheme="minorHAnsi" w:eastAsia="Lucida Sans Unicode" w:hAnsiTheme="minorHAnsi" w:cstheme="minorHAnsi"/>
          <w:color w:val="040D23"/>
          <w:spacing w:val="2"/>
          <w:sz w:val="22"/>
          <w:szCs w:val="22"/>
        </w:rPr>
        <w:t>s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e</w:t>
      </w:r>
      <w:r w:rsidRPr="002C6FBC">
        <w:rPr>
          <w:rFonts w:asciiTheme="minorHAnsi" w:eastAsia="Lucida Sans Unicode" w:hAnsiTheme="minorHAnsi" w:cstheme="minorHAnsi"/>
          <w:color w:val="040D23"/>
          <w:spacing w:val="-4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bi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b</w:t>
      </w:r>
      <w:r w:rsidRPr="002C6FBC">
        <w:rPr>
          <w:rFonts w:asciiTheme="minorHAnsi" w:eastAsia="Lucida Sans Unicode" w:hAnsiTheme="minorHAnsi" w:cstheme="minorHAnsi"/>
          <w:color w:val="040D23"/>
          <w:spacing w:val="-1"/>
          <w:sz w:val="22"/>
          <w:szCs w:val="22"/>
        </w:rPr>
        <w:t>s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,</w:t>
      </w:r>
      <w:r w:rsidRPr="002C6FBC">
        <w:rPr>
          <w:rFonts w:asciiTheme="minorHAnsi" w:eastAsia="Lucida Sans Unicode" w:hAnsiTheme="minorHAnsi" w:cstheme="minorHAnsi"/>
          <w:color w:val="040D23"/>
          <w:spacing w:val="-6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a</w:t>
      </w:r>
      <w:r w:rsidRPr="002C6FBC">
        <w:rPr>
          <w:rFonts w:asciiTheme="minorHAnsi" w:eastAsia="Lucida Sans Unicode" w:hAnsiTheme="minorHAnsi" w:cstheme="minorHAnsi"/>
          <w:color w:val="040D23"/>
          <w:spacing w:val="4"/>
          <w:sz w:val="22"/>
          <w:szCs w:val="22"/>
        </w:rPr>
        <w:t>n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d</w:t>
      </w:r>
      <w:r w:rsidRPr="002C6FBC">
        <w:rPr>
          <w:rFonts w:asciiTheme="minorHAnsi" w:eastAsia="Lucida Sans Unicode" w:hAnsiTheme="minorHAnsi" w:cstheme="minorHAnsi"/>
          <w:color w:val="040D23"/>
          <w:spacing w:val="-5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pacing w:val="2"/>
          <w:sz w:val="22"/>
          <w:szCs w:val="22"/>
        </w:rPr>
        <w:t>d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rai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n</w:t>
      </w:r>
      <w:r w:rsidRPr="002C6FBC">
        <w:rPr>
          <w:rFonts w:asciiTheme="minorHAnsi" w:eastAsia="Lucida Sans Unicode" w:hAnsiTheme="minorHAnsi" w:cstheme="minorHAnsi"/>
          <w:color w:val="040D23"/>
          <w:spacing w:val="-1"/>
          <w:sz w:val="22"/>
          <w:szCs w:val="22"/>
        </w:rPr>
        <w:t>s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.</w:t>
      </w:r>
    </w:p>
    <w:p w14:paraId="3789A5EF" w14:textId="77777777" w:rsidR="007C309E" w:rsidRPr="002C6FBC" w:rsidRDefault="002C6FBC">
      <w:pPr>
        <w:ind w:left="820"/>
        <w:rPr>
          <w:rFonts w:asciiTheme="minorHAnsi" w:eastAsia="Lucida Sans Unicode" w:hAnsiTheme="minorHAnsi" w:cstheme="minorHAnsi"/>
          <w:sz w:val="22"/>
          <w:szCs w:val="22"/>
        </w:rPr>
      </w:pPr>
      <w:r w:rsidRPr="002C6FBC">
        <w:rPr>
          <w:rFonts w:asciiTheme="minorHAnsi" w:eastAsia="Segoe MDL2 Assets" w:hAnsiTheme="minorHAnsi" w:cstheme="minorHAnsi"/>
          <w:color w:val="040D23"/>
          <w:w w:val="45"/>
          <w:sz w:val="22"/>
          <w:szCs w:val="22"/>
        </w:rPr>
        <w:t xml:space="preserve">         </w:t>
      </w:r>
      <w:r w:rsidRPr="002C6FBC">
        <w:rPr>
          <w:rFonts w:asciiTheme="minorHAnsi" w:eastAsia="Segoe MDL2 Assets" w:hAnsiTheme="minorHAnsi" w:cstheme="minorHAnsi"/>
          <w:color w:val="040D23"/>
          <w:spacing w:val="22"/>
          <w:w w:val="45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I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n</w:t>
      </w:r>
      <w:r w:rsidRPr="002C6FBC">
        <w:rPr>
          <w:rFonts w:asciiTheme="minorHAnsi" w:eastAsia="Lucida Sans Unicode" w:hAnsiTheme="minorHAnsi" w:cstheme="minorHAnsi"/>
          <w:color w:val="040D23"/>
          <w:spacing w:val="-1"/>
          <w:sz w:val="22"/>
          <w:szCs w:val="22"/>
        </w:rPr>
        <w:t>s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tall,</w:t>
      </w:r>
      <w:r w:rsidRPr="002C6FBC">
        <w:rPr>
          <w:rFonts w:asciiTheme="minorHAnsi" w:eastAsia="Lucida Sans Unicode" w:hAnsiTheme="minorHAnsi" w:cstheme="minorHAnsi"/>
          <w:color w:val="040D23"/>
          <w:spacing w:val="-7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pacing w:val="2"/>
          <w:sz w:val="22"/>
          <w:szCs w:val="22"/>
        </w:rPr>
        <w:t>r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e</w:t>
      </w:r>
      <w:r w:rsidRPr="002C6FBC">
        <w:rPr>
          <w:rFonts w:asciiTheme="minorHAnsi" w:eastAsia="Lucida Sans Unicode" w:hAnsiTheme="minorHAnsi" w:cstheme="minorHAnsi"/>
          <w:color w:val="040D23"/>
          <w:spacing w:val="-1"/>
          <w:sz w:val="22"/>
          <w:szCs w:val="22"/>
        </w:rPr>
        <w:t>p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a</w:t>
      </w:r>
      <w:r w:rsidRPr="002C6FBC">
        <w:rPr>
          <w:rFonts w:asciiTheme="minorHAnsi" w:eastAsia="Lucida Sans Unicode" w:hAnsiTheme="minorHAnsi" w:cstheme="minorHAnsi"/>
          <w:color w:val="040D23"/>
          <w:spacing w:val="3"/>
          <w:sz w:val="22"/>
          <w:szCs w:val="22"/>
        </w:rPr>
        <w:t>i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r,</w:t>
      </w:r>
      <w:r w:rsidRPr="002C6FBC">
        <w:rPr>
          <w:rFonts w:asciiTheme="minorHAnsi" w:eastAsia="Lucida Sans Unicode" w:hAnsiTheme="minorHAnsi" w:cstheme="minorHAnsi"/>
          <w:color w:val="040D23"/>
          <w:spacing w:val="-7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pacing w:val="2"/>
          <w:sz w:val="22"/>
          <w:szCs w:val="22"/>
        </w:rPr>
        <w:t>o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r</w:t>
      </w:r>
      <w:r w:rsidRPr="002C6FBC">
        <w:rPr>
          <w:rFonts w:asciiTheme="minorHAnsi" w:eastAsia="Lucida Sans Unicode" w:hAnsiTheme="minorHAnsi" w:cstheme="minorHAnsi"/>
          <w:color w:val="040D23"/>
          <w:spacing w:val="-2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r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e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pla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c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e</w:t>
      </w:r>
      <w:r w:rsidRPr="002C6FBC">
        <w:rPr>
          <w:rFonts w:asciiTheme="minorHAnsi" w:eastAsia="Lucida Sans Unicode" w:hAnsiTheme="minorHAnsi" w:cstheme="minorHAnsi"/>
          <w:color w:val="040D23"/>
          <w:spacing w:val="-4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do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m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e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s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tic</w:t>
      </w:r>
      <w:r w:rsidRPr="002C6FBC">
        <w:rPr>
          <w:rFonts w:asciiTheme="minorHAnsi" w:eastAsia="Lucida Sans Unicode" w:hAnsiTheme="minorHAnsi" w:cstheme="minorHAnsi"/>
          <w:color w:val="040D23"/>
          <w:spacing w:val="-8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hot</w:t>
      </w:r>
      <w:r w:rsidRPr="002C6FBC">
        <w:rPr>
          <w:rFonts w:asciiTheme="minorHAnsi" w:eastAsia="Lucida Sans Unicode" w:hAnsiTheme="minorHAnsi" w:cstheme="minorHAnsi"/>
          <w:color w:val="040D23"/>
          <w:spacing w:val="-4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a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n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d</w:t>
      </w:r>
      <w:r w:rsidRPr="002C6FBC">
        <w:rPr>
          <w:rFonts w:asciiTheme="minorHAnsi" w:eastAsia="Lucida Sans Unicode" w:hAnsiTheme="minorHAnsi" w:cstheme="minorHAnsi"/>
          <w:color w:val="040D23"/>
          <w:spacing w:val="-3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cold</w:t>
      </w:r>
      <w:r w:rsidRPr="002C6FBC">
        <w:rPr>
          <w:rFonts w:asciiTheme="minorHAnsi" w:eastAsia="Lucida Sans Unicode" w:hAnsiTheme="minorHAnsi" w:cstheme="minorHAnsi"/>
          <w:color w:val="040D23"/>
          <w:spacing w:val="-3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pacing w:val="2"/>
          <w:sz w:val="22"/>
          <w:szCs w:val="22"/>
        </w:rPr>
        <w:t>w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ater</w:t>
      </w:r>
      <w:r w:rsidRPr="002C6FBC">
        <w:rPr>
          <w:rFonts w:asciiTheme="minorHAnsi" w:eastAsia="Lucida Sans Unicode" w:hAnsiTheme="minorHAnsi" w:cstheme="minorHAnsi"/>
          <w:color w:val="040D23"/>
          <w:spacing w:val="-6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li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n</w:t>
      </w:r>
      <w:r w:rsidRPr="002C6FBC">
        <w:rPr>
          <w:rFonts w:asciiTheme="minorHAnsi" w:eastAsia="Lucida Sans Unicode" w:hAnsiTheme="minorHAnsi" w:cstheme="minorHAnsi"/>
          <w:color w:val="040D23"/>
          <w:spacing w:val="2"/>
          <w:sz w:val="22"/>
          <w:szCs w:val="22"/>
        </w:rPr>
        <w:t>e</w:t>
      </w:r>
      <w:r w:rsidRPr="002C6FBC">
        <w:rPr>
          <w:rFonts w:asciiTheme="minorHAnsi" w:eastAsia="Lucida Sans Unicode" w:hAnsiTheme="minorHAnsi" w:cstheme="minorHAnsi"/>
          <w:color w:val="040D23"/>
          <w:spacing w:val="-1"/>
          <w:sz w:val="22"/>
          <w:szCs w:val="22"/>
        </w:rPr>
        <w:t>s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.</w:t>
      </w:r>
    </w:p>
    <w:p w14:paraId="36AF9824" w14:textId="77777777" w:rsidR="007C309E" w:rsidRPr="002C6FBC" w:rsidRDefault="002C6FBC">
      <w:pPr>
        <w:tabs>
          <w:tab w:val="left" w:pos="1180"/>
        </w:tabs>
        <w:ind w:left="1180" w:right="55" w:hanging="360"/>
        <w:rPr>
          <w:rFonts w:asciiTheme="minorHAnsi" w:eastAsia="Lucida Sans Unicode" w:hAnsiTheme="minorHAnsi" w:cstheme="minorHAnsi"/>
          <w:sz w:val="22"/>
          <w:szCs w:val="22"/>
        </w:rPr>
      </w:pPr>
      <w:r w:rsidRPr="002C6FBC">
        <w:rPr>
          <w:rFonts w:asciiTheme="minorHAnsi" w:eastAsia="Segoe MDL2 Assets" w:hAnsiTheme="minorHAnsi" w:cstheme="minorHAnsi"/>
          <w:color w:val="040D23"/>
          <w:w w:val="45"/>
          <w:sz w:val="22"/>
          <w:szCs w:val="22"/>
        </w:rPr>
        <w:t></w:t>
      </w:r>
      <w:r w:rsidRPr="002C6FBC">
        <w:rPr>
          <w:rFonts w:asciiTheme="minorHAnsi" w:eastAsia="Segoe MDL2 Assets" w:hAnsiTheme="minorHAnsi" w:cstheme="minorHAnsi"/>
          <w:color w:val="040D23"/>
          <w:sz w:val="22"/>
          <w:szCs w:val="22"/>
        </w:rPr>
        <w:tab/>
      </w:r>
      <w:r w:rsidRPr="002C6FBC">
        <w:rPr>
          <w:rFonts w:asciiTheme="minorHAnsi" w:eastAsia="Lucida Sans Unicode" w:hAnsiTheme="minorHAnsi" w:cstheme="minorHAnsi"/>
          <w:color w:val="040D23"/>
          <w:spacing w:val="-1"/>
          <w:sz w:val="22"/>
          <w:szCs w:val="22"/>
        </w:rPr>
        <w:t>R</w:t>
      </w:r>
      <w:r w:rsidRPr="002C6FBC">
        <w:rPr>
          <w:rFonts w:asciiTheme="minorHAnsi" w:eastAsia="Lucida Sans Unicode" w:hAnsiTheme="minorHAnsi" w:cstheme="minorHAnsi"/>
          <w:color w:val="040D23"/>
          <w:spacing w:val="2"/>
          <w:sz w:val="22"/>
          <w:szCs w:val="22"/>
        </w:rPr>
        <w:t>e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pair</w:t>
      </w:r>
      <w:r w:rsidRPr="002C6FBC">
        <w:rPr>
          <w:rFonts w:asciiTheme="minorHAnsi" w:eastAsia="Lucida Sans Unicode" w:hAnsiTheme="minorHAnsi" w:cstheme="minorHAnsi"/>
          <w:color w:val="040D23"/>
          <w:spacing w:val="7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a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n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d</w:t>
      </w:r>
      <w:r w:rsidRPr="002C6FBC">
        <w:rPr>
          <w:rFonts w:asciiTheme="minorHAnsi" w:eastAsia="Lucida Sans Unicode" w:hAnsiTheme="minorHAnsi" w:cstheme="minorHAnsi"/>
          <w:color w:val="040D23"/>
          <w:spacing w:val="9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r</w:t>
      </w:r>
      <w:r w:rsidRPr="002C6FBC">
        <w:rPr>
          <w:rFonts w:asciiTheme="minorHAnsi" w:eastAsia="Lucida Sans Unicode" w:hAnsiTheme="minorHAnsi" w:cstheme="minorHAnsi"/>
          <w:color w:val="040D23"/>
          <w:spacing w:val="2"/>
          <w:sz w:val="22"/>
          <w:szCs w:val="22"/>
        </w:rPr>
        <w:t>e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pla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c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e</w:t>
      </w:r>
      <w:r w:rsidRPr="002C6FBC">
        <w:rPr>
          <w:rFonts w:asciiTheme="minorHAnsi" w:eastAsia="Lucida Sans Unicode" w:hAnsiTheme="minorHAnsi" w:cstheme="minorHAnsi"/>
          <w:color w:val="040D23"/>
          <w:spacing w:val="8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d</w:t>
      </w:r>
      <w:r w:rsidRPr="002C6FBC">
        <w:rPr>
          <w:rFonts w:asciiTheme="minorHAnsi" w:eastAsia="Lucida Sans Unicode" w:hAnsiTheme="minorHAnsi" w:cstheme="minorHAnsi"/>
          <w:color w:val="040D23"/>
          <w:spacing w:val="2"/>
          <w:sz w:val="22"/>
          <w:szCs w:val="22"/>
        </w:rPr>
        <w:t>o</w:t>
      </w:r>
      <w:r w:rsidRPr="002C6FBC">
        <w:rPr>
          <w:rFonts w:asciiTheme="minorHAnsi" w:eastAsia="Lucida Sans Unicode" w:hAnsiTheme="minorHAnsi" w:cstheme="minorHAnsi"/>
          <w:color w:val="040D23"/>
          <w:spacing w:val="-1"/>
          <w:sz w:val="22"/>
          <w:szCs w:val="22"/>
        </w:rPr>
        <w:t>m</w:t>
      </w:r>
      <w:r w:rsidRPr="002C6FBC">
        <w:rPr>
          <w:rFonts w:asciiTheme="minorHAnsi" w:eastAsia="Lucida Sans Unicode" w:hAnsiTheme="minorHAnsi" w:cstheme="minorHAnsi"/>
          <w:color w:val="040D23"/>
          <w:spacing w:val="2"/>
          <w:sz w:val="22"/>
          <w:szCs w:val="22"/>
        </w:rPr>
        <w:t>e</w:t>
      </w:r>
      <w:r w:rsidRPr="002C6FBC">
        <w:rPr>
          <w:rFonts w:asciiTheme="minorHAnsi" w:eastAsia="Lucida Sans Unicode" w:hAnsiTheme="minorHAnsi" w:cstheme="minorHAnsi"/>
          <w:color w:val="040D23"/>
          <w:spacing w:val="-1"/>
          <w:sz w:val="22"/>
          <w:szCs w:val="22"/>
        </w:rPr>
        <w:t>s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tic</w:t>
      </w:r>
      <w:r w:rsidRPr="002C6FBC">
        <w:rPr>
          <w:rFonts w:asciiTheme="minorHAnsi" w:eastAsia="Lucida Sans Unicode" w:hAnsiTheme="minorHAnsi" w:cstheme="minorHAnsi"/>
          <w:color w:val="040D23"/>
          <w:spacing w:val="5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h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ot</w:t>
      </w:r>
      <w:r w:rsidRPr="002C6FBC">
        <w:rPr>
          <w:rFonts w:asciiTheme="minorHAnsi" w:eastAsia="Lucida Sans Unicode" w:hAnsiTheme="minorHAnsi" w:cstheme="minorHAnsi"/>
          <w:color w:val="040D23"/>
          <w:spacing w:val="10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wa</w:t>
      </w:r>
      <w:r w:rsidRPr="002C6FBC">
        <w:rPr>
          <w:rFonts w:asciiTheme="minorHAnsi" w:eastAsia="Lucida Sans Unicode" w:hAnsiTheme="minorHAnsi" w:cstheme="minorHAnsi"/>
          <w:color w:val="040D23"/>
          <w:spacing w:val="3"/>
          <w:sz w:val="22"/>
          <w:szCs w:val="22"/>
        </w:rPr>
        <w:t>t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er</w:t>
      </w:r>
      <w:r w:rsidRPr="002C6FBC">
        <w:rPr>
          <w:rFonts w:asciiTheme="minorHAnsi" w:eastAsia="Lucida Sans Unicode" w:hAnsiTheme="minorHAnsi" w:cstheme="minorHAnsi"/>
          <w:color w:val="040D23"/>
          <w:spacing w:val="8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pacing w:val="3"/>
          <w:sz w:val="22"/>
          <w:szCs w:val="22"/>
        </w:rPr>
        <w:t>h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eat</w:t>
      </w:r>
      <w:r w:rsidRPr="002C6FBC">
        <w:rPr>
          <w:rFonts w:asciiTheme="minorHAnsi" w:eastAsia="Lucida Sans Unicode" w:hAnsiTheme="minorHAnsi" w:cstheme="minorHAnsi"/>
          <w:color w:val="040D23"/>
          <w:spacing w:val="9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p</w:t>
      </w:r>
      <w:r w:rsidRPr="002C6FBC">
        <w:rPr>
          <w:rFonts w:asciiTheme="minorHAnsi" w:eastAsia="Lucida Sans Unicode" w:hAnsiTheme="minorHAnsi" w:cstheme="minorHAnsi"/>
          <w:color w:val="040D23"/>
          <w:spacing w:val="3"/>
          <w:sz w:val="22"/>
          <w:szCs w:val="22"/>
        </w:rPr>
        <w:t>u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m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p</w:t>
      </w:r>
      <w:r w:rsidRPr="002C6FBC">
        <w:rPr>
          <w:rFonts w:asciiTheme="minorHAnsi" w:eastAsia="Lucida Sans Unicode" w:hAnsiTheme="minorHAnsi" w:cstheme="minorHAnsi"/>
          <w:color w:val="040D23"/>
          <w:spacing w:val="-1"/>
          <w:sz w:val="22"/>
          <w:szCs w:val="22"/>
        </w:rPr>
        <w:t>s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,</w:t>
      </w:r>
      <w:r w:rsidRPr="002C6FBC">
        <w:rPr>
          <w:rFonts w:asciiTheme="minorHAnsi" w:eastAsia="Lucida Sans Unicode" w:hAnsiTheme="minorHAnsi" w:cstheme="minorHAnsi"/>
          <w:color w:val="040D23"/>
          <w:spacing w:val="6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ch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ill</w:t>
      </w:r>
      <w:r w:rsidRPr="002C6FBC">
        <w:rPr>
          <w:rFonts w:asciiTheme="minorHAnsi" w:eastAsia="Lucida Sans Unicode" w:hAnsiTheme="minorHAnsi" w:cstheme="minorHAnsi"/>
          <w:color w:val="040D23"/>
          <w:spacing w:val="2"/>
          <w:sz w:val="22"/>
          <w:szCs w:val="22"/>
        </w:rPr>
        <w:t>e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d</w:t>
      </w:r>
      <w:r w:rsidRPr="002C6FBC">
        <w:rPr>
          <w:rFonts w:asciiTheme="minorHAnsi" w:eastAsia="Lucida Sans Unicode" w:hAnsiTheme="minorHAnsi" w:cstheme="minorHAnsi"/>
          <w:color w:val="040D23"/>
          <w:spacing w:val="7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wa</w:t>
      </w:r>
      <w:r w:rsidRPr="002C6FBC">
        <w:rPr>
          <w:rFonts w:asciiTheme="minorHAnsi" w:eastAsia="Lucida Sans Unicode" w:hAnsiTheme="minorHAnsi" w:cstheme="minorHAnsi"/>
          <w:color w:val="040D23"/>
          <w:spacing w:val="3"/>
          <w:sz w:val="22"/>
          <w:szCs w:val="22"/>
        </w:rPr>
        <w:t>t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er</w:t>
      </w:r>
      <w:r w:rsidRPr="002C6FBC">
        <w:rPr>
          <w:rFonts w:asciiTheme="minorHAnsi" w:eastAsia="Lucida Sans Unicode" w:hAnsiTheme="minorHAnsi" w:cstheme="minorHAnsi"/>
          <w:color w:val="040D23"/>
          <w:spacing w:val="8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pacing w:val="-1"/>
          <w:sz w:val="22"/>
          <w:szCs w:val="22"/>
        </w:rPr>
        <w:t>s</w:t>
      </w:r>
      <w:r w:rsidRPr="002C6FBC">
        <w:rPr>
          <w:rFonts w:asciiTheme="minorHAnsi" w:eastAsia="Lucida Sans Unicode" w:hAnsiTheme="minorHAnsi" w:cstheme="minorHAnsi"/>
          <w:color w:val="040D23"/>
          <w:spacing w:val="3"/>
          <w:sz w:val="22"/>
          <w:szCs w:val="22"/>
        </w:rPr>
        <w:t>u</w:t>
      </w:r>
      <w:r w:rsidRPr="002C6FBC">
        <w:rPr>
          <w:rFonts w:asciiTheme="minorHAnsi" w:eastAsia="Lucida Sans Unicode" w:hAnsiTheme="minorHAnsi" w:cstheme="minorHAnsi"/>
          <w:color w:val="040D23"/>
          <w:spacing w:val="-1"/>
          <w:sz w:val="22"/>
          <w:szCs w:val="22"/>
        </w:rPr>
        <w:t>m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p</w:t>
      </w:r>
      <w:r w:rsidRPr="002C6FBC">
        <w:rPr>
          <w:rFonts w:asciiTheme="minorHAnsi" w:eastAsia="Lucida Sans Unicode" w:hAnsiTheme="minorHAnsi" w:cstheme="minorHAnsi"/>
          <w:color w:val="040D23"/>
          <w:spacing w:val="10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pacing w:val="2"/>
          <w:sz w:val="22"/>
          <w:szCs w:val="22"/>
        </w:rPr>
        <w:t>p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u</w:t>
      </w:r>
      <w:r w:rsidRPr="002C6FBC">
        <w:rPr>
          <w:rFonts w:asciiTheme="minorHAnsi" w:eastAsia="Lucida Sans Unicode" w:hAnsiTheme="minorHAnsi" w:cstheme="minorHAnsi"/>
          <w:color w:val="040D23"/>
          <w:spacing w:val="-1"/>
          <w:sz w:val="22"/>
          <w:szCs w:val="22"/>
        </w:rPr>
        <w:t>m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p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s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,</w:t>
      </w:r>
      <w:r w:rsidRPr="002C6FBC">
        <w:rPr>
          <w:rFonts w:asciiTheme="minorHAnsi" w:eastAsia="Lucida Sans Unicode" w:hAnsiTheme="minorHAnsi" w:cstheme="minorHAnsi"/>
          <w:color w:val="040D23"/>
          <w:spacing w:val="6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a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n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 xml:space="preserve">d </w:t>
      </w:r>
      <w:r w:rsidRPr="002C6FBC">
        <w:rPr>
          <w:rFonts w:asciiTheme="minorHAnsi" w:eastAsia="Lucida Sans Unicode" w:hAnsiTheme="minorHAnsi" w:cstheme="minorHAnsi"/>
          <w:color w:val="040D23"/>
          <w:spacing w:val="-1"/>
          <w:sz w:val="22"/>
          <w:szCs w:val="22"/>
        </w:rPr>
        <w:t>s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ewa</w:t>
      </w:r>
      <w:r w:rsidRPr="002C6FBC">
        <w:rPr>
          <w:rFonts w:asciiTheme="minorHAnsi" w:eastAsia="Lucida Sans Unicode" w:hAnsiTheme="minorHAnsi" w:cstheme="minorHAnsi"/>
          <w:color w:val="040D23"/>
          <w:spacing w:val="3"/>
          <w:sz w:val="22"/>
          <w:szCs w:val="22"/>
        </w:rPr>
        <w:t>g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e</w:t>
      </w:r>
      <w:r w:rsidRPr="002C6FBC">
        <w:rPr>
          <w:rFonts w:asciiTheme="minorHAnsi" w:eastAsia="Lucida Sans Unicode" w:hAnsiTheme="minorHAnsi" w:cstheme="minorHAnsi"/>
          <w:color w:val="040D23"/>
          <w:spacing w:val="-8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p</w:t>
      </w:r>
      <w:r w:rsidRPr="002C6FBC">
        <w:rPr>
          <w:rFonts w:asciiTheme="minorHAnsi" w:eastAsia="Lucida Sans Unicode" w:hAnsiTheme="minorHAnsi" w:cstheme="minorHAnsi"/>
          <w:color w:val="040D23"/>
          <w:spacing w:val="3"/>
          <w:sz w:val="22"/>
          <w:szCs w:val="22"/>
        </w:rPr>
        <w:t>u</w:t>
      </w:r>
      <w:r w:rsidRPr="002C6FBC">
        <w:rPr>
          <w:rFonts w:asciiTheme="minorHAnsi" w:eastAsia="Lucida Sans Unicode" w:hAnsiTheme="minorHAnsi" w:cstheme="minorHAnsi"/>
          <w:color w:val="040D23"/>
          <w:spacing w:val="-1"/>
          <w:sz w:val="22"/>
          <w:szCs w:val="22"/>
        </w:rPr>
        <w:t>m</w:t>
      </w:r>
      <w:r w:rsidRPr="002C6FBC">
        <w:rPr>
          <w:rFonts w:asciiTheme="minorHAnsi" w:eastAsia="Lucida Sans Unicode" w:hAnsiTheme="minorHAnsi" w:cstheme="minorHAnsi"/>
          <w:color w:val="040D23"/>
          <w:spacing w:val="2"/>
          <w:sz w:val="22"/>
          <w:szCs w:val="22"/>
        </w:rPr>
        <w:t>p</w:t>
      </w:r>
      <w:r w:rsidRPr="002C6FBC">
        <w:rPr>
          <w:rFonts w:asciiTheme="minorHAnsi" w:eastAsia="Lucida Sans Unicode" w:hAnsiTheme="minorHAnsi" w:cstheme="minorHAnsi"/>
          <w:color w:val="040D23"/>
          <w:spacing w:val="-1"/>
          <w:sz w:val="22"/>
          <w:szCs w:val="22"/>
        </w:rPr>
        <w:t>s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.</w:t>
      </w:r>
    </w:p>
    <w:p w14:paraId="096C8083" w14:textId="77777777" w:rsidR="007C309E" w:rsidRPr="002C6FBC" w:rsidRDefault="002C6FBC">
      <w:pPr>
        <w:ind w:left="820"/>
        <w:rPr>
          <w:rFonts w:asciiTheme="minorHAnsi" w:eastAsia="Lucida Sans Unicode" w:hAnsiTheme="minorHAnsi" w:cstheme="minorHAnsi"/>
          <w:sz w:val="22"/>
          <w:szCs w:val="22"/>
        </w:rPr>
      </w:pPr>
      <w:r w:rsidRPr="002C6FBC">
        <w:rPr>
          <w:rFonts w:asciiTheme="minorHAnsi" w:eastAsia="Segoe MDL2 Assets" w:hAnsiTheme="minorHAnsi" w:cstheme="minorHAnsi"/>
          <w:color w:val="040D23"/>
          <w:w w:val="45"/>
          <w:sz w:val="22"/>
          <w:szCs w:val="22"/>
        </w:rPr>
        <w:t xml:space="preserve">         </w:t>
      </w:r>
      <w:r w:rsidRPr="002C6FBC">
        <w:rPr>
          <w:rFonts w:asciiTheme="minorHAnsi" w:eastAsia="Segoe MDL2 Assets" w:hAnsiTheme="minorHAnsi" w:cstheme="minorHAnsi"/>
          <w:color w:val="040D23"/>
          <w:spacing w:val="22"/>
          <w:w w:val="45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I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n</w:t>
      </w:r>
      <w:r w:rsidRPr="002C6FBC">
        <w:rPr>
          <w:rFonts w:asciiTheme="minorHAnsi" w:eastAsia="Lucida Sans Unicode" w:hAnsiTheme="minorHAnsi" w:cstheme="minorHAnsi"/>
          <w:color w:val="040D23"/>
          <w:spacing w:val="-1"/>
          <w:sz w:val="22"/>
          <w:szCs w:val="22"/>
        </w:rPr>
        <w:t>s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tall,</w:t>
      </w:r>
      <w:r w:rsidRPr="002C6FBC">
        <w:rPr>
          <w:rFonts w:asciiTheme="minorHAnsi" w:eastAsia="Lucida Sans Unicode" w:hAnsiTheme="minorHAnsi" w:cstheme="minorHAnsi"/>
          <w:color w:val="040D23"/>
          <w:spacing w:val="-7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pacing w:val="2"/>
          <w:sz w:val="22"/>
          <w:szCs w:val="22"/>
        </w:rPr>
        <w:t>t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e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s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t,</w:t>
      </w:r>
      <w:r w:rsidRPr="002C6FBC">
        <w:rPr>
          <w:rFonts w:asciiTheme="minorHAnsi" w:eastAsia="Lucida Sans Unicode" w:hAnsiTheme="minorHAnsi" w:cstheme="minorHAnsi"/>
          <w:color w:val="040D23"/>
          <w:spacing w:val="-5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a</w:t>
      </w:r>
      <w:r w:rsidRPr="002C6FBC">
        <w:rPr>
          <w:rFonts w:asciiTheme="minorHAnsi" w:eastAsia="Lucida Sans Unicode" w:hAnsiTheme="minorHAnsi" w:cstheme="minorHAnsi"/>
          <w:color w:val="040D23"/>
          <w:spacing w:val="3"/>
          <w:sz w:val="22"/>
          <w:szCs w:val="22"/>
        </w:rPr>
        <w:t>n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d</w:t>
      </w:r>
      <w:r w:rsidRPr="002C6FBC">
        <w:rPr>
          <w:rFonts w:asciiTheme="minorHAnsi" w:eastAsia="Lucida Sans Unicode" w:hAnsiTheme="minorHAnsi" w:cstheme="minorHAnsi"/>
          <w:color w:val="040D23"/>
          <w:spacing w:val="-5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r</w:t>
      </w:r>
      <w:r w:rsidRPr="002C6FBC">
        <w:rPr>
          <w:rFonts w:asciiTheme="minorHAnsi" w:eastAsia="Lucida Sans Unicode" w:hAnsiTheme="minorHAnsi" w:cstheme="minorHAnsi"/>
          <w:color w:val="040D23"/>
          <w:spacing w:val="2"/>
          <w:sz w:val="22"/>
          <w:szCs w:val="22"/>
        </w:rPr>
        <w:t>e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pair</w:t>
      </w:r>
      <w:r w:rsidRPr="002C6FBC">
        <w:rPr>
          <w:rFonts w:asciiTheme="minorHAnsi" w:eastAsia="Lucida Sans Unicode" w:hAnsiTheme="minorHAnsi" w:cstheme="minorHAnsi"/>
          <w:color w:val="040D23"/>
          <w:spacing w:val="-6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pacing w:val="2"/>
          <w:sz w:val="22"/>
          <w:szCs w:val="22"/>
        </w:rPr>
        <w:t>al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l</w:t>
      </w:r>
      <w:r w:rsidRPr="002C6FBC">
        <w:rPr>
          <w:rFonts w:asciiTheme="minorHAnsi" w:eastAsia="Lucida Sans Unicode" w:hAnsiTheme="minorHAnsi" w:cstheme="minorHAnsi"/>
          <w:color w:val="040D23"/>
          <w:spacing w:val="-2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pacing w:val="-1"/>
          <w:sz w:val="22"/>
          <w:szCs w:val="22"/>
        </w:rPr>
        <w:t>s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i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z</w:t>
      </w:r>
      <w:r w:rsidRPr="002C6FBC">
        <w:rPr>
          <w:rFonts w:asciiTheme="minorHAnsi" w:eastAsia="Lucida Sans Unicode" w:hAnsiTheme="minorHAnsi" w:cstheme="minorHAnsi"/>
          <w:color w:val="040D23"/>
          <w:spacing w:val="2"/>
          <w:sz w:val="22"/>
          <w:szCs w:val="22"/>
        </w:rPr>
        <w:t>e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s</w:t>
      </w:r>
      <w:r w:rsidRPr="002C6FBC">
        <w:rPr>
          <w:rFonts w:asciiTheme="minorHAnsi" w:eastAsia="Lucida Sans Unicode" w:hAnsiTheme="minorHAnsi" w:cstheme="minorHAnsi"/>
          <w:color w:val="040D23"/>
          <w:spacing w:val="-6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 xml:space="preserve">of 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ba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c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k</w:t>
      </w:r>
      <w:r w:rsidRPr="002C6FBC">
        <w:rPr>
          <w:rFonts w:asciiTheme="minorHAnsi" w:eastAsia="Lucida Sans Unicode" w:hAnsiTheme="minorHAnsi" w:cstheme="minorHAnsi"/>
          <w:color w:val="040D23"/>
          <w:spacing w:val="-4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flow</w:t>
      </w:r>
      <w:r w:rsidRPr="002C6FBC">
        <w:rPr>
          <w:rFonts w:asciiTheme="minorHAnsi" w:eastAsia="Lucida Sans Unicode" w:hAnsiTheme="minorHAnsi" w:cstheme="minorHAnsi"/>
          <w:color w:val="040D23"/>
          <w:spacing w:val="-3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pr</w:t>
      </w:r>
      <w:r w:rsidRPr="002C6FBC">
        <w:rPr>
          <w:rFonts w:asciiTheme="minorHAnsi" w:eastAsia="Lucida Sans Unicode" w:hAnsiTheme="minorHAnsi" w:cstheme="minorHAnsi"/>
          <w:color w:val="040D23"/>
          <w:spacing w:val="-1"/>
          <w:sz w:val="22"/>
          <w:szCs w:val="22"/>
        </w:rPr>
        <w:t>e</w:t>
      </w:r>
      <w:r w:rsidRPr="002C6FBC">
        <w:rPr>
          <w:rFonts w:asciiTheme="minorHAnsi" w:eastAsia="Lucida Sans Unicode" w:hAnsiTheme="minorHAnsi" w:cstheme="minorHAnsi"/>
          <w:color w:val="040D23"/>
          <w:spacing w:val="2"/>
          <w:sz w:val="22"/>
          <w:szCs w:val="22"/>
        </w:rPr>
        <w:t>v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ention</w:t>
      </w:r>
      <w:r w:rsidRPr="002C6FBC">
        <w:rPr>
          <w:rFonts w:asciiTheme="minorHAnsi" w:eastAsia="Lucida Sans Unicode" w:hAnsiTheme="minorHAnsi" w:cstheme="minorHAnsi"/>
          <w:color w:val="040D23"/>
          <w:spacing w:val="-9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d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evi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c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e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s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.</w:t>
      </w:r>
    </w:p>
    <w:p w14:paraId="228AD67E" w14:textId="77777777" w:rsidR="007C309E" w:rsidRPr="002C6FBC" w:rsidRDefault="002C6FBC">
      <w:pPr>
        <w:ind w:left="820"/>
        <w:rPr>
          <w:rFonts w:asciiTheme="minorHAnsi" w:eastAsia="Lucida Sans Unicode" w:hAnsiTheme="minorHAnsi" w:cstheme="minorHAnsi"/>
          <w:sz w:val="22"/>
          <w:szCs w:val="22"/>
        </w:rPr>
      </w:pPr>
      <w:r w:rsidRPr="002C6FBC">
        <w:rPr>
          <w:rFonts w:asciiTheme="minorHAnsi" w:eastAsia="Segoe MDL2 Assets" w:hAnsiTheme="minorHAnsi" w:cstheme="minorHAnsi"/>
          <w:color w:val="040D23"/>
          <w:w w:val="45"/>
          <w:sz w:val="22"/>
          <w:szCs w:val="22"/>
        </w:rPr>
        <w:t xml:space="preserve">         </w:t>
      </w:r>
      <w:r w:rsidRPr="002C6FBC">
        <w:rPr>
          <w:rFonts w:asciiTheme="minorHAnsi" w:eastAsia="Segoe MDL2 Assets" w:hAnsiTheme="minorHAnsi" w:cstheme="minorHAnsi"/>
          <w:color w:val="040D23"/>
          <w:spacing w:val="22"/>
          <w:w w:val="45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L</w:t>
      </w:r>
      <w:r w:rsidRPr="002C6FBC">
        <w:rPr>
          <w:rFonts w:asciiTheme="minorHAnsi" w:eastAsia="Lucida Sans Unicode" w:hAnsiTheme="minorHAnsi" w:cstheme="minorHAnsi"/>
          <w:color w:val="040D23"/>
          <w:spacing w:val="-1"/>
          <w:sz w:val="22"/>
          <w:szCs w:val="22"/>
        </w:rPr>
        <w:t>e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ad</w:t>
      </w:r>
      <w:r w:rsidRPr="002C6FBC">
        <w:rPr>
          <w:rFonts w:asciiTheme="minorHAnsi" w:eastAsia="Lucida Sans Unicode" w:hAnsiTheme="minorHAnsi" w:cstheme="minorHAnsi"/>
          <w:color w:val="040D23"/>
          <w:spacing w:val="-3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pacing w:val="-1"/>
          <w:sz w:val="22"/>
          <w:szCs w:val="22"/>
        </w:rPr>
        <w:t>t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ro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u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b</w:t>
      </w:r>
      <w:r w:rsidRPr="002C6FBC">
        <w:rPr>
          <w:rFonts w:asciiTheme="minorHAnsi" w:eastAsia="Lucida Sans Unicode" w:hAnsiTheme="minorHAnsi" w:cstheme="minorHAnsi"/>
          <w:color w:val="040D23"/>
          <w:spacing w:val="2"/>
          <w:sz w:val="22"/>
          <w:szCs w:val="22"/>
        </w:rPr>
        <w:t>l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e</w:t>
      </w:r>
      <w:r w:rsidRPr="002C6FBC">
        <w:rPr>
          <w:rFonts w:asciiTheme="minorHAnsi" w:eastAsia="Lucida Sans Unicode" w:hAnsiTheme="minorHAnsi" w:cstheme="minorHAnsi"/>
          <w:color w:val="040D23"/>
          <w:spacing w:val="-1"/>
          <w:sz w:val="22"/>
          <w:szCs w:val="22"/>
        </w:rPr>
        <w:t>s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h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o</w:t>
      </w:r>
      <w:r w:rsidRPr="002C6FBC">
        <w:rPr>
          <w:rFonts w:asciiTheme="minorHAnsi" w:eastAsia="Lucida Sans Unicode" w:hAnsiTheme="minorHAnsi" w:cstheme="minorHAnsi"/>
          <w:color w:val="040D23"/>
          <w:spacing w:val="2"/>
          <w:sz w:val="22"/>
          <w:szCs w:val="22"/>
        </w:rPr>
        <w:t>o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ti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n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g</w:t>
      </w:r>
      <w:r w:rsidRPr="002C6FBC">
        <w:rPr>
          <w:rFonts w:asciiTheme="minorHAnsi" w:eastAsia="Lucida Sans Unicode" w:hAnsiTheme="minorHAnsi" w:cstheme="minorHAnsi"/>
          <w:color w:val="040D23"/>
          <w:spacing w:val="-16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pacing w:val="-1"/>
          <w:sz w:val="22"/>
          <w:szCs w:val="22"/>
        </w:rPr>
        <w:t>e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ff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orts</w:t>
      </w:r>
      <w:r w:rsidRPr="002C6FBC">
        <w:rPr>
          <w:rFonts w:asciiTheme="minorHAnsi" w:eastAsia="Lucida Sans Unicode" w:hAnsiTheme="minorHAnsi" w:cstheme="minorHAnsi"/>
          <w:color w:val="040D23"/>
          <w:spacing w:val="-7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a</w:t>
      </w:r>
      <w:r w:rsidRPr="002C6FBC">
        <w:rPr>
          <w:rFonts w:asciiTheme="minorHAnsi" w:eastAsia="Lucida Sans Unicode" w:hAnsiTheme="minorHAnsi" w:cstheme="minorHAnsi"/>
          <w:color w:val="040D23"/>
          <w:spacing w:val="3"/>
          <w:sz w:val="22"/>
          <w:szCs w:val="22"/>
        </w:rPr>
        <w:t>n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d</w:t>
      </w:r>
      <w:r w:rsidRPr="002C6FBC">
        <w:rPr>
          <w:rFonts w:asciiTheme="minorHAnsi" w:eastAsia="Lucida Sans Unicode" w:hAnsiTheme="minorHAnsi" w:cstheme="minorHAnsi"/>
          <w:color w:val="040D23"/>
          <w:spacing w:val="-5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r</w:t>
      </w:r>
      <w:r w:rsidRPr="002C6FBC">
        <w:rPr>
          <w:rFonts w:asciiTheme="minorHAnsi" w:eastAsia="Lucida Sans Unicode" w:hAnsiTheme="minorHAnsi" w:cstheme="minorHAnsi"/>
          <w:color w:val="040D23"/>
          <w:spacing w:val="2"/>
          <w:sz w:val="22"/>
          <w:szCs w:val="22"/>
        </w:rPr>
        <w:t>e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pair</w:t>
      </w:r>
      <w:r w:rsidRPr="002C6FBC">
        <w:rPr>
          <w:rFonts w:asciiTheme="minorHAnsi" w:eastAsia="Lucida Sans Unicode" w:hAnsiTheme="minorHAnsi" w:cstheme="minorHAnsi"/>
          <w:color w:val="040D23"/>
          <w:spacing w:val="-5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wate</w:t>
      </w:r>
      <w:r w:rsidRPr="002C6FBC">
        <w:rPr>
          <w:rFonts w:asciiTheme="minorHAnsi" w:eastAsia="Lucida Sans Unicode" w:hAnsiTheme="minorHAnsi" w:cstheme="minorHAnsi"/>
          <w:color w:val="040D23"/>
          <w:spacing w:val="2"/>
          <w:sz w:val="22"/>
          <w:szCs w:val="22"/>
        </w:rPr>
        <w:t>r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,</w:t>
      </w:r>
      <w:r w:rsidRPr="002C6FBC">
        <w:rPr>
          <w:rFonts w:asciiTheme="minorHAnsi" w:eastAsia="Lucida Sans Unicode" w:hAnsiTheme="minorHAnsi" w:cstheme="minorHAnsi"/>
          <w:color w:val="040D23"/>
          <w:spacing w:val="-7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a</w:t>
      </w:r>
      <w:r w:rsidRPr="002C6FBC">
        <w:rPr>
          <w:rFonts w:asciiTheme="minorHAnsi" w:eastAsia="Lucida Sans Unicode" w:hAnsiTheme="minorHAnsi" w:cstheme="minorHAnsi"/>
          <w:color w:val="040D23"/>
          <w:spacing w:val="4"/>
          <w:sz w:val="22"/>
          <w:szCs w:val="22"/>
        </w:rPr>
        <w:t>n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d</w:t>
      </w:r>
      <w:r w:rsidRPr="002C6FBC">
        <w:rPr>
          <w:rFonts w:asciiTheme="minorHAnsi" w:eastAsia="Lucida Sans Unicode" w:hAnsiTheme="minorHAnsi" w:cstheme="minorHAnsi"/>
          <w:color w:val="040D23"/>
          <w:spacing w:val="-5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d</w:t>
      </w:r>
      <w:r w:rsidRPr="002C6FBC">
        <w:rPr>
          <w:rFonts w:asciiTheme="minorHAnsi" w:eastAsia="Lucida Sans Unicode" w:hAnsiTheme="minorHAnsi" w:cstheme="minorHAnsi"/>
          <w:color w:val="040D23"/>
          <w:spacing w:val="2"/>
          <w:sz w:val="22"/>
          <w:szCs w:val="22"/>
        </w:rPr>
        <w:t>i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e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s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el</w:t>
      </w:r>
      <w:r w:rsidRPr="002C6FBC">
        <w:rPr>
          <w:rFonts w:asciiTheme="minorHAnsi" w:eastAsia="Lucida Sans Unicode" w:hAnsiTheme="minorHAnsi" w:cstheme="minorHAnsi"/>
          <w:color w:val="040D23"/>
          <w:spacing w:val="-5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pi</w:t>
      </w:r>
      <w:r w:rsidRPr="002C6FBC">
        <w:rPr>
          <w:rFonts w:asciiTheme="minorHAnsi" w:eastAsia="Lucida Sans Unicode" w:hAnsiTheme="minorHAnsi" w:cstheme="minorHAnsi"/>
          <w:color w:val="040D23"/>
          <w:spacing w:val="-1"/>
          <w:sz w:val="22"/>
          <w:szCs w:val="22"/>
        </w:rPr>
        <w:t>p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i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n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g</w:t>
      </w:r>
    </w:p>
    <w:p w14:paraId="43535C64" w14:textId="77777777" w:rsidR="007C309E" w:rsidRPr="002C6FBC" w:rsidRDefault="002C6FBC">
      <w:pPr>
        <w:tabs>
          <w:tab w:val="left" w:pos="1180"/>
        </w:tabs>
        <w:ind w:left="1180" w:right="55" w:hanging="360"/>
        <w:rPr>
          <w:rFonts w:asciiTheme="minorHAnsi" w:eastAsia="Lucida Sans Unicode" w:hAnsiTheme="minorHAnsi" w:cstheme="minorHAnsi"/>
          <w:sz w:val="22"/>
          <w:szCs w:val="22"/>
        </w:rPr>
      </w:pPr>
      <w:r w:rsidRPr="002C6FBC">
        <w:rPr>
          <w:rFonts w:asciiTheme="minorHAnsi" w:eastAsia="Segoe MDL2 Assets" w:hAnsiTheme="minorHAnsi" w:cstheme="minorHAnsi"/>
          <w:color w:val="040D23"/>
          <w:w w:val="45"/>
          <w:sz w:val="22"/>
          <w:szCs w:val="22"/>
        </w:rPr>
        <w:t></w:t>
      </w:r>
      <w:r w:rsidRPr="002C6FBC">
        <w:rPr>
          <w:rFonts w:asciiTheme="minorHAnsi" w:eastAsia="Segoe MDL2 Assets" w:hAnsiTheme="minorHAnsi" w:cstheme="minorHAnsi"/>
          <w:color w:val="040D23"/>
          <w:sz w:val="22"/>
          <w:szCs w:val="22"/>
        </w:rPr>
        <w:tab/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E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n</w:t>
      </w:r>
      <w:r w:rsidRPr="002C6FBC">
        <w:rPr>
          <w:rFonts w:asciiTheme="minorHAnsi" w:eastAsia="Lucida Sans Unicode" w:hAnsiTheme="minorHAnsi" w:cstheme="minorHAnsi"/>
          <w:color w:val="040D23"/>
          <w:spacing w:val="-1"/>
          <w:sz w:val="22"/>
          <w:szCs w:val="22"/>
        </w:rPr>
        <w:t>s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u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re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pro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p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 xml:space="preserve">er 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c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a</w:t>
      </w:r>
      <w:r w:rsidRPr="002C6FBC">
        <w:rPr>
          <w:rFonts w:asciiTheme="minorHAnsi" w:eastAsia="Lucida Sans Unicode" w:hAnsiTheme="minorHAnsi" w:cstheme="minorHAnsi"/>
          <w:color w:val="040D23"/>
          <w:spacing w:val="3"/>
          <w:sz w:val="22"/>
          <w:szCs w:val="22"/>
        </w:rPr>
        <w:t>r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e</w:t>
      </w:r>
      <w:r w:rsidRPr="002C6FBC">
        <w:rPr>
          <w:rFonts w:asciiTheme="minorHAnsi" w:eastAsia="Lucida Sans Unicode" w:hAnsiTheme="minorHAnsi" w:cstheme="minorHAnsi"/>
          <w:color w:val="040D23"/>
          <w:spacing w:val="2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in</w:t>
      </w:r>
      <w:r w:rsidRPr="002C6FBC">
        <w:rPr>
          <w:rFonts w:asciiTheme="minorHAnsi" w:eastAsia="Lucida Sans Unicode" w:hAnsiTheme="minorHAnsi" w:cstheme="minorHAnsi"/>
          <w:color w:val="040D23"/>
          <w:spacing w:val="5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t</w:t>
      </w:r>
      <w:r w:rsidRPr="002C6FBC">
        <w:rPr>
          <w:rFonts w:asciiTheme="minorHAnsi" w:eastAsia="Lucida Sans Unicode" w:hAnsiTheme="minorHAnsi" w:cstheme="minorHAnsi"/>
          <w:color w:val="040D23"/>
          <w:spacing w:val="3"/>
          <w:sz w:val="22"/>
          <w:szCs w:val="22"/>
        </w:rPr>
        <w:t>h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e</w:t>
      </w:r>
      <w:r w:rsidRPr="002C6FBC">
        <w:rPr>
          <w:rFonts w:asciiTheme="minorHAnsi" w:eastAsia="Lucida Sans Unicode" w:hAnsiTheme="minorHAnsi" w:cstheme="minorHAnsi"/>
          <w:color w:val="040D23"/>
          <w:spacing w:val="3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us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e</w:t>
      </w:r>
      <w:r w:rsidRPr="002C6FBC">
        <w:rPr>
          <w:rFonts w:asciiTheme="minorHAnsi" w:eastAsia="Lucida Sans Unicode" w:hAnsiTheme="minorHAnsi" w:cstheme="minorHAnsi"/>
          <w:color w:val="040D23"/>
          <w:spacing w:val="3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a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n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d</w:t>
      </w:r>
      <w:r w:rsidRPr="002C6FBC">
        <w:rPr>
          <w:rFonts w:asciiTheme="minorHAnsi" w:eastAsia="Lucida Sans Unicode" w:hAnsiTheme="minorHAnsi" w:cstheme="minorHAnsi"/>
          <w:color w:val="040D23"/>
          <w:spacing w:val="4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m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ai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n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t</w:t>
      </w:r>
      <w:r w:rsidRPr="002C6FBC">
        <w:rPr>
          <w:rFonts w:asciiTheme="minorHAnsi" w:eastAsia="Lucida Sans Unicode" w:hAnsiTheme="minorHAnsi" w:cstheme="minorHAnsi"/>
          <w:color w:val="040D23"/>
          <w:spacing w:val="-1"/>
          <w:sz w:val="22"/>
          <w:szCs w:val="22"/>
        </w:rPr>
        <w:t>e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n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a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nc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e</w:t>
      </w:r>
      <w:r w:rsidRPr="002C6FBC">
        <w:rPr>
          <w:rFonts w:asciiTheme="minorHAnsi" w:eastAsia="Lucida Sans Unicode" w:hAnsiTheme="minorHAnsi" w:cstheme="minorHAnsi"/>
          <w:color w:val="040D23"/>
          <w:spacing w:val="-6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pacing w:val="2"/>
          <w:sz w:val="22"/>
          <w:szCs w:val="22"/>
        </w:rPr>
        <w:t>o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f</w:t>
      </w:r>
      <w:r w:rsidRPr="002C6FBC">
        <w:rPr>
          <w:rFonts w:asciiTheme="minorHAnsi" w:eastAsia="Lucida Sans Unicode" w:hAnsiTheme="minorHAnsi" w:cstheme="minorHAnsi"/>
          <w:color w:val="040D23"/>
          <w:spacing w:val="5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e</w:t>
      </w:r>
      <w:r w:rsidRPr="002C6FBC">
        <w:rPr>
          <w:rFonts w:asciiTheme="minorHAnsi" w:eastAsia="Lucida Sans Unicode" w:hAnsiTheme="minorHAnsi" w:cstheme="minorHAnsi"/>
          <w:color w:val="040D23"/>
          <w:spacing w:val="-1"/>
          <w:sz w:val="22"/>
          <w:szCs w:val="22"/>
        </w:rPr>
        <w:t>q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u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i</w:t>
      </w:r>
      <w:r w:rsidRPr="002C6FBC">
        <w:rPr>
          <w:rFonts w:asciiTheme="minorHAnsi" w:eastAsia="Lucida Sans Unicode" w:hAnsiTheme="minorHAnsi" w:cstheme="minorHAnsi"/>
          <w:color w:val="040D23"/>
          <w:spacing w:val="2"/>
          <w:sz w:val="22"/>
          <w:szCs w:val="22"/>
        </w:rPr>
        <w:t>p</w:t>
      </w:r>
      <w:r w:rsidRPr="002C6FBC">
        <w:rPr>
          <w:rFonts w:asciiTheme="minorHAnsi" w:eastAsia="Lucida Sans Unicode" w:hAnsiTheme="minorHAnsi" w:cstheme="minorHAnsi"/>
          <w:color w:val="040D23"/>
          <w:spacing w:val="-1"/>
          <w:sz w:val="22"/>
          <w:szCs w:val="22"/>
        </w:rPr>
        <w:t>m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ent</w:t>
      </w:r>
      <w:r w:rsidRPr="002C6FBC">
        <w:rPr>
          <w:rFonts w:asciiTheme="minorHAnsi" w:eastAsia="Lucida Sans Unicode" w:hAnsiTheme="minorHAnsi" w:cstheme="minorHAnsi"/>
          <w:color w:val="040D23"/>
          <w:spacing w:val="-1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a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n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d</w:t>
      </w:r>
      <w:r w:rsidRPr="002C6FBC">
        <w:rPr>
          <w:rFonts w:asciiTheme="minorHAnsi" w:eastAsia="Lucida Sans Unicode" w:hAnsiTheme="minorHAnsi" w:cstheme="minorHAnsi"/>
          <w:color w:val="040D23"/>
          <w:spacing w:val="11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pacing w:val="-1"/>
          <w:sz w:val="22"/>
          <w:szCs w:val="22"/>
        </w:rPr>
        <w:t>s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u</w:t>
      </w:r>
      <w:r w:rsidRPr="002C6FBC">
        <w:rPr>
          <w:rFonts w:asciiTheme="minorHAnsi" w:eastAsia="Lucida Sans Unicode" w:hAnsiTheme="minorHAnsi" w:cstheme="minorHAnsi"/>
          <w:color w:val="040D23"/>
          <w:spacing w:val="2"/>
          <w:sz w:val="22"/>
          <w:szCs w:val="22"/>
        </w:rPr>
        <w:t>p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pli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e</w:t>
      </w:r>
      <w:r w:rsidRPr="002C6FBC">
        <w:rPr>
          <w:rFonts w:asciiTheme="minorHAnsi" w:eastAsia="Lucida Sans Unicode" w:hAnsiTheme="minorHAnsi" w:cstheme="minorHAnsi"/>
          <w:color w:val="040D23"/>
          <w:spacing w:val="-1"/>
          <w:sz w:val="22"/>
          <w:szCs w:val="22"/>
        </w:rPr>
        <w:t>s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;</w:t>
      </w:r>
      <w:r w:rsidRPr="002C6FBC">
        <w:rPr>
          <w:rFonts w:asciiTheme="minorHAnsi" w:eastAsia="Lucida Sans Unicode" w:hAnsiTheme="minorHAnsi" w:cstheme="minorHAnsi"/>
          <w:color w:val="040D23"/>
          <w:spacing w:val="-1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pr</w:t>
      </w:r>
      <w:r w:rsidRPr="002C6FBC">
        <w:rPr>
          <w:rFonts w:asciiTheme="minorHAnsi" w:eastAsia="Lucida Sans Unicode" w:hAnsiTheme="minorHAnsi" w:cstheme="minorHAnsi"/>
          <w:color w:val="040D23"/>
          <w:spacing w:val="2"/>
          <w:sz w:val="22"/>
          <w:szCs w:val="22"/>
        </w:rPr>
        <w:t>o</w:t>
      </w:r>
      <w:r w:rsidRPr="002C6FBC">
        <w:rPr>
          <w:rFonts w:asciiTheme="minorHAnsi" w:eastAsia="Lucida Sans Unicode" w:hAnsiTheme="minorHAnsi" w:cstheme="minorHAnsi"/>
          <w:color w:val="040D23"/>
          <w:spacing w:val="-1"/>
          <w:sz w:val="22"/>
          <w:szCs w:val="22"/>
        </w:rPr>
        <w:t>m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o</w:t>
      </w:r>
      <w:r w:rsidRPr="002C6FBC">
        <w:rPr>
          <w:rFonts w:asciiTheme="minorHAnsi" w:eastAsia="Lucida Sans Unicode" w:hAnsiTheme="minorHAnsi" w:cstheme="minorHAnsi"/>
          <w:color w:val="040D23"/>
          <w:spacing w:val="2"/>
          <w:sz w:val="22"/>
          <w:szCs w:val="22"/>
        </w:rPr>
        <w:t>t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 xml:space="preserve">e 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c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o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n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ti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nu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o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u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s</w:t>
      </w:r>
      <w:r w:rsidRPr="002C6FBC">
        <w:rPr>
          <w:rFonts w:asciiTheme="minorHAnsi" w:eastAsia="Lucida Sans Unicode" w:hAnsiTheme="minorHAnsi" w:cstheme="minorHAnsi"/>
          <w:color w:val="040D23"/>
          <w:spacing w:val="-12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i</w:t>
      </w:r>
      <w:r w:rsidRPr="002C6FBC">
        <w:rPr>
          <w:rFonts w:asciiTheme="minorHAnsi" w:eastAsia="Lucida Sans Unicode" w:hAnsiTheme="minorHAnsi" w:cstheme="minorHAnsi"/>
          <w:color w:val="040D23"/>
          <w:spacing w:val="-2"/>
          <w:sz w:val="22"/>
          <w:szCs w:val="22"/>
        </w:rPr>
        <w:t>m</w:t>
      </w:r>
      <w:r w:rsidRPr="002C6FBC">
        <w:rPr>
          <w:rFonts w:asciiTheme="minorHAnsi" w:eastAsia="Lucida Sans Unicode" w:hAnsiTheme="minorHAnsi" w:cstheme="minorHAnsi"/>
          <w:color w:val="040D23"/>
          <w:spacing w:val="2"/>
          <w:sz w:val="22"/>
          <w:szCs w:val="22"/>
        </w:rPr>
        <w:t>p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rov</w:t>
      </w:r>
      <w:r w:rsidRPr="002C6FBC">
        <w:rPr>
          <w:rFonts w:asciiTheme="minorHAnsi" w:eastAsia="Lucida Sans Unicode" w:hAnsiTheme="minorHAnsi" w:cstheme="minorHAnsi"/>
          <w:color w:val="040D23"/>
          <w:spacing w:val="2"/>
          <w:sz w:val="22"/>
          <w:szCs w:val="22"/>
        </w:rPr>
        <w:t>e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m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ent</w:t>
      </w:r>
      <w:r w:rsidRPr="002C6FBC">
        <w:rPr>
          <w:rFonts w:asciiTheme="minorHAnsi" w:eastAsia="Lucida Sans Unicode" w:hAnsiTheme="minorHAnsi" w:cstheme="minorHAnsi"/>
          <w:color w:val="040D23"/>
          <w:spacing w:val="-13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of</w:t>
      </w:r>
      <w:r w:rsidRPr="002C6FBC">
        <w:rPr>
          <w:rFonts w:asciiTheme="minorHAnsi" w:eastAsia="Lucida Sans Unicode" w:hAnsiTheme="minorHAnsi" w:cstheme="minorHAnsi"/>
          <w:color w:val="040D23"/>
          <w:spacing w:val="-2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wor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k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pla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c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e</w:t>
      </w:r>
      <w:r w:rsidRPr="002C6FBC">
        <w:rPr>
          <w:rFonts w:asciiTheme="minorHAnsi" w:eastAsia="Lucida Sans Unicode" w:hAnsiTheme="minorHAnsi" w:cstheme="minorHAnsi"/>
          <w:color w:val="040D23"/>
          <w:spacing w:val="-9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pacing w:val="-1"/>
          <w:sz w:val="22"/>
          <w:szCs w:val="22"/>
        </w:rPr>
        <w:t>s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a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f</w:t>
      </w:r>
      <w:r w:rsidRPr="002C6FBC">
        <w:rPr>
          <w:rFonts w:asciiTheme="minorHAnsi" w:eastAsia="Lucida Sans Unicode" w:hAnsiTheme="minorHAnsi" w:cstheme="minorHAnsi"/>
          <w:color w:val="040D23"/>
          <w:spacing w:val="2"/>
          <w:sz w:val="22"/>
          <w:szCs w:val="22"/>
        </w:rPr>
        <w:t>e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ty</w:t>
      </w:r>
      <w:r w:rsidRPr="002C6FBC">
        <w:rPr>
          <w:rFonts w:asciiTheme="minorHAnsi" w:eastAsia="Lucida Sans Unicode" w:hAnsiTheme="minorHAnsi" w:cstheme="minorHAnsi"/>
          <w:color w:val="040D23"/>
          <w:spacing w:val="-5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a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n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d</w:t>
      </w:r>
      <w:r w:rsidRPr="002C6FBC">
        <w:rPr>
          <w:rFonts w:asciiTheme="minorHAnsi" w:eastAsia="Lucida Sans Unicode" w:hAnsiTheme="minorHAnsi" w:cstheme="minorHAnsi"/>
          <w:color w:val="040D23"/>
          <w:spacing w:val="-3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envi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r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o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nm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ent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a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l</w:t>
      </w:r>
      <w:r w:rsidRPr="002C6FBC">
        <w:rPr>
          <w:rFonts w:asciiTheme="minorHAnsi" w:eastAsia="Lucida Sans Unicode" w:hAnsiTheme="minorHAnsi" w:cstheme="minorHAnsi"/>
          <w:color w:val="040D23"/>
          <w:spacing w:val="-14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p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ra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c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ti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c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e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s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.</w:t>
      </w:r>
    </w:p>
    <w:p w14:paraId="700C4024" w14:textId="77777777" w:rsidR="007C309E" w:rsidRPr="002C6FBC" w:rsidRDefault="002C6FBC">
      <w:pPr>
        <w:spacing w:line="300" w:lineRule="exact"/>
        <w:ind w:left="820"/>
        <w:rPr>
          <w:rFonts w:asciiTheme="minorHAnsi" w:eastAsia="Lucida Sans Unicode" w:hAnsiTheme="minorHAnsi" w:cstheme="minorHAnsi"/>
          <w:sz w:val="22"/>
          <w:szCs w:val="22"/>
        </w:rPr>
      </w:pPr>
      <w:r w:rsidRPr="002C6FBC">
        <w:rPr>
          <w:rFonts w:asciiTheme="minorHAnsi" w:eastAsia="Segoe MDL2 Assets" w:hAnsiTheme="minorHAnsi" w:cstheme="minorHAnsi"/>
          <w:color w:val="040D23"/>
          <w:w w:val="45"/>
          <w:position w:val="2"/>
          <w:sz w:val="22"/>
          <w:szCs w:val="22"/>
        </w:rPr>
        <w:t xml:space="preserve">         </w:t>
      </w:r>
      <w:r w:rsidRPr="002C6FBC">
        <w:rPr>
          <w:rFonts w:asciiTheme="minorHAnsi" w:eastAsia="Segoe MDL2 Assets" w:hAnsiTheme="minorHAnsi" w:cstheme="minorHAnsi"/>
          <w:color w:val="040D23"/>
          <w:spacing w:val="22"/>
          <w:w w:val="45"/>
          <w:position w:val="2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position w:val="2"/>
          <w:sz w:val="22"/>
          <w:szCs w:val="22"/>
        </w:rPr>
        <w:t>I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position w:val="2"/>
          <w:sz w:val="22"/>
          <w:szCs w:val="22"/>
        </w:rPr>
        <w:t>n</w:t>
      </w:r>
      <w:r w:rsidRPr="002C6FBC">
        <w:rPr>
          <w:rFonts w:asciiTheme="minorHAnsi" w:eastAsia="Lucida Sans Unicode" w:hAnsiTheme="minorHAnsi" w:cstheme="minorHAnsi"/>
          <w:color w:val="040D23"/>
          <w:position w:val="2"/>
          <w:sz w:val="22"/>
          <w:szCs w:val="22"/>
        </w:rPr>
        <w:t>t</w:t>
      </w:r>
      <w:r w:rsidRPr="002C6FBC">
        <w:rPr>
          <w:rFonts w:asciiTheme="minorHAnsi" w:eastAsia="Lucida Sans Unicode" w:hAnsiTheme="minorHAnsi" w:cstheme="minorHAnsi"/>
          <w:color w:val="040D23"/>
          <w:spacing w:val="-1"/>
          <w:position w:val="2"/>
          <w:sz w:val="22"/>
          <w:szCs w:val="22"/>
        </w:rPr>
        <w:t>e</w:t>
      </w:r>
      <w:r w:rsidRPr="002C6FBC">
        <w:rPr>
          <w:rFonts w:asciiTheme="minorHAnsi" w:eastAsia="Lucida Sans Unicode" w:hAnsiTheme="minorHAnsi" w:cstheme="minorHAnsi"/>
          <w:color w:val="040D23"/>
          <w:position w:val="2"/>
          <w:sz w:val="22"/>
          <w:szCs w:val="22"/>
        </w:rPr>
        <w:t>rpr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position w:val="2"/>
          <w:sz w:val="22"/>
          <w:szCs w:val="22"/>
        </w:rPr>
        <w:t>e</w:t>
      </w:r>
      <w:r w:rsidRPr="002C6FBC">
        <w:rPr>
          <w:rFonts w:asciiTheme="minorHAnsi" w:eastAsia="Lucida Sans Unicode" w:hAnsiTheme="minorHAnsi" w:cstheme="minorHAnsi"/>
          <w:color w:val="040D23"/>
          <w:position w:val="2"/>
          <w:sz w:val="22"/>
          <w:szCs w:val="22"/>
        </w:rPr>
        <w:t>t</w:t>
      </w:r>
      <w:r w:rsidRPr="002C6FBC">
        <w:rPr>
          <w:rFonts w:asciiTheme="minorHAnsi" w:eastAsia="Lucida Sans Unicode" w:hAnsiTheme="minorHAnsi" w:cstheme="minorHAnsi"/>
          <w:color w:val="040D23"/>
          <w:spacing w:val="-9"/>
          <w:position w:val="2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position w:val="2"/>
          <w:sz w:val="22"/>
          <w:szCs w:val="22"/>
        </w:rPr>
        <w:t>a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position w:val="2"/>
          <w:sz w:val="22"/>
          <w:szCs w:val="22"/>
        </w:rPr>
        <w:t>n</w:t>
      </w:r>
      <w:r w:rsidRPr="002C6FBC">
        <w:rPr>
          <w:rFonts w:asciiTheme="minorHAnsi" w:eastAsia="Lucida Sans Unicode" w:hAnsiTheme="minorHAnsi" w:cstheme="minorHAnsi"/>
          <w:color w:val="040D23"/>
          <w:position w:val="2"/>
          <w:sz w:val="22"/>
          <w:szCs w:val="22"/>
        </w:rPr>
        <w:t>d</w:t>
      </w:r>
      <w:r w:rsidRPr="002C6FBC">
        <w:rPr>
          <w:rFonts w:asciiTheme="minorHAnsi" w:eastAsia="Lucida Sans Unicode" w:hAnsiTheme="minorHAnsi" w:cstheme="minorHAnsi"/>
          <w:color w:val="040D23"/>
          <w:spacing w:val="-3"/>
          <w:position w:val="2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position w:val="2"/>
          <w:sz w:val="22"/>
          <w:szCs w:val="22"/>
        </w:rPr>
        <w:t>a</w:t>
      </w:r>
      <w:r w:rsidRPr="002C6FBC">
        <w:rPr>
          <w:rFonts w:asciiTheme="minorHAnsi" w:eastAsia="Lucida Sans Unicode" w:hAnsiTheme="minorHAnsi" w:cstheme="minorHAnsi"/>
          <w:color w:val="040D23"/>
          <w:spacing w:val="-1"/>
          <w:position w:val="2"/>
          <w:sz w:val="22"/>
          <w:szCs w:val="22"/>
        </w:rPr>
        <w:t>p</w:t>
      </w:r>
      <w:r w:rsidRPr="002C6FBC">
        <w:rPr>
          <w:rFonts w:asciiTheme="minorHAnsi" w:eastAsia="Lucida Sans Unicode" w:hAnsiTheme="minorHAnsi" w:cstheme="minorHAnsi"/>
          <w:color w:val="040D23"/>
          <w:spacing w:val="2"/>
          <w:position w:val="2"/>
          <w:sz w:val="22"/>
          <w:szCs w:val="22"/>
        </w:rPr>
        <w:t>p</w:t>
      </w:r>
      <w:r w:rsidRPr="002C6FBC">
        <w:rPr>
          <w:rFonts w:asciiTheme="minorHAnsi" w:eastAsia="Lucida Sans Unicode" w:hAnsiTheme="minorHAnsi" w:cstheme="minorHAnsi"/>
          <w:color w:val="040D23"/>
          <w:position w:val="2"/>
          <w:sz w:val="22"/>
          <w:szCs w:val="22"/>
        </w:rPr>
        <w:t>ly</w:t>
      </w:r>
      <w:r w:rsidRPr="002C6FBC">
        <w:rPr>
          <w:rFonts w:asciiTheme="minorHAnsi" w:eastAsia="Lucida Sans Unicode" w:hAnsiTheme="minorHAnsi" w:cstheme="minorHAnsi"/>
          <w:color w:val="040D23"/>
          <w:spacing w:val="-5"/>
          <w:position w:val="2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position w:val="2"/>
          <w:sz w:val="22"/>
          <w:szCs w:val="22"/>
        </w:rPr>
        <w:t>m</w:t>
      </w:r>
      <w:r w:rsidRPr="002C6FBC">
        <w:rPr>
          <w:rFonts w:asciiTheme="minorHAnsi" w:eastAsia="Lucida Sans Unicode" w:hAnsiTheme="minorHAnsi" w:cstheme="minorHAnsi"/>
          <w:color w:val="040D23"/>
          <w:position w:val="2"/>
          <w:sz w:val="22"/>
          <w:szCs w:val="22"/>
        </w:rPr>
        <w:t>ec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position w:val="2"/>
          <w:sz w:val="22"/>
          <w:szCs w:val="22"/>
        </w:rPr>
        <w:t>h</w:t>
      </w:r>
      <w:r w:rsidRPr="002C6FBC">
        <w:rPr>
          <w:rFonts w:asciiTheme="minorHAnsi" w:eastAsia="Lucida Sans Unicode" w:hAnsiTheme="minorHAnsi" w:cstheme="minorHAnsi"/>
          <w:color w:val="040D23"/>
          <w:position w:val="2"/>
          <w:sz w:val="22"/>
          <w:szCs w:val="22"/>
        </w:rPr>
        <w:t>a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position w:val="2"/>
          <w:sz w:val="22"/>
          <w:szCs w:val="22"/>
        </w:rPr>
        <w:t>n</w:t>
      </w:r>
      <w:r w:rsidRPr="002C6FBC">
        <w:rPr>
          <w:rFonts w:asciiTheme="minorHAnsi" w:eastAsia="Lucida Sans Unicode" w:hAnsiTheme="minorHAnsi" w:cstheme="minorHAnsi"/>
          <w:color w:val="040D23"/>
          <w:position w:val="2"/>
          <w:sz w:val="22"/>
          <w:szCs w:val="22"/>
        </w:rPr>
        <w:t>i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position w:val="2"/>
          <w:sz w:val="22"/>
          <w:szCs w:val="22"/>
        </w:rPr>
        <w:t>c</w:t>
      </w:r>
      <w:r w:rsidRPr="002C6FBC">
        <w:rPr>
          <w:rFonts w:asciiTheme="minorHAnsi" w:eastAsia="Lucida Sans Unicode" w:hAnsiTheme="minorHAnsi" w:cstheme="minorHAnsi"/>
          <w:color w:val="040D23"/>
          <w:position w:val="2"/>
          <w:sz w:val="22"/>
          <w:szCs w:val="22"/>
        </w:rPr>
        <w:t>al</w:t>
      </w:r>
      <w:r w:rsidRPr="002C6FBC">
        <w:rPr>
          <w:rFonts w:asciiTheme="minorHAnsi" w:eastAsia="Lucida Sans Unicode" w:hAnsiTheme="minorHAnsi" w:cstheme="minorHAnsi"/>
          <w:color w:val="040D23"/>
          <w:spacing w:val="-11"/>
          <w:position w:val="2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position w:val="2"/>
          <w:sz w:val="22"/>
          <w:szCs w:val="22"/>
        </w:rPr>
        <w:t>a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position w:val="2"/>
          <w:sz w:val="22"/>
          <w:szCs w:val="22"/>
        </w:rPr>
        <w:t>n</w:t>
      </w:r>
      <w:r w:rsidRPr="002C6FBC">
        <w:rPr>
          <w:rFonts w:asciiTheme="minorHAnsi" w:eastAsia="Lucida Sans Unicode" w:hAnsiTheme="minorHAnsi" w:cstheme="minorHAnsi"/>
          <w:color w:val="040D23"/>
          <w:position w:val="2"/>
          <w:sz w:val="22"/>
          <w:szCs w:val="22"/>
        </w:rPr>
        <w:t>d</w:t>
      </w:r>
      <w:r w:rsidRPr="002C6FBC">
        <w:rPr>
          <w:rFonts w:asciiTheme="minorHAnsi" w:eastAsia="Lucida Sans Unicode" w:hAnsiTheme="minorHAnsi" w:cstheme="minorHAnsi"/>
          <w:color w:val="040D23"/>
          <w:spacing w:val="-5"/>
          <w:position w:val="2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pacing w:val="-1"/>
          <w:position w:val="2"/>
          <w:sz w:val="22"/>
          <w:szCs w:val="22"/>
        </w:rPr>
        <w:t>s</w:t>
      </w:r>
      <w:r w:rsidRPr="002C6FBC">
        <w:rPr>
          <w:rFonts w:asciiTheme="minorHAnsi" w:eastAsia="Lucida Sans Unicode" w:hAnsiTheme="minorHAnsi" w:cstheme="minorHAnsi"/>
          <w:color w:val="040D23"/>
          <w:position w:val="2"/>
          <w:sz w:val="22"/>
          <w:szCs w:val="22"/>
        </w:rPr>
        <w:t>tr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position w:val="2"/>
          <w:sz w:val="22"/>
          <w:szCs w:val="22"/>
        </w:rPr>
        <w:t>uc</w:t>
      </w:r>
      <w:r w:rsidRPr="002C6FBC">
        <w:rPr>
          <w:rFonts w:asciiTheme="minorHAnsi" w:eastAsia="Lucida Sans Unicode" w:hAnsiTheme="minorHAnsi" w:cstheme="minorHAnsi"/>
          <w:color w:val="040D23"/>
          <w:position w:val="2"/>
          <w:sz w:val="22"/>
          <w:szCs w:val="22"/>
        </w:rPr>
        <w:t>t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position w:val="2"/>
          <w:sz w:val="22"/>
          <w:szCs w:val="22"/>
        </w:rPr>
        <w:t>u</w:t>
      </w:r>
      <w:r w:rsidRPr="002C6FBC">
        <w:rPr>
          <w:rFonts w:asciiTheme="minorHAnsi" w:eastAsia="Lucida Sans Unicode" w:hAnsiTheme="minorHAnsi" w:cstheme="minorHAnsi"/>
          <w:color w:val="040D23"/>
          <w:position w:val="2"/>
          <w:sz w:val="22"/>
          <w:szCs w:val="22"/>
        </w:rPr>
        <w:t>ral</w:t>
      </w:r>
      <w:r w:rsidRPr="002C6FBC">
        <w:rPr>
          <w:rFonts w:asciiTheme="minorHAnsi" w:eastAsia="Lucida Sans Unicode" w:hAnsiTheme="minorHAnsi" w:cstheme="minorHAnsi"/>
          <w:color w:val="040D23"/>
          <w:spacing w:val="-7"/>
          <w:position w:val="2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position w:val="2"/>
          <w:sz w:val="22"/>
          <w:szCs w:val="22"/>
        </w:rPr>
        <w:t>blue</w:t>
      </w:r>
      <w:r w:rsidRPr="002C6FBC">
        <w:rPr>
          <w:rFonts w:asciiTheme="minorHAnsi" w:eastAsia="Lucida Sans Unicode" w:hAnsiTheme="minorHAnsi" w:cstheme="minorHAnsi"/>
          <w:color w:val="040D23"/>
          <w:spacing w:val="-1"/>
          <w:position w:val="2"/>
          <w:sz w:val="22"/>
          <w:szCs w:val="22"/>
        </w:rPr>
        <w:t>p</w:t>
      </w:r>
      <w:r w:rsidRPr="002C6FBC">
        <w:rPr>
          <w:rFonts w:asciiTheme="minorHAnsi" w:eastAsia="Lucida Sans Unicode" w:hAnsiTheme="minorHAnsi" w:cstheme="minorHAnsi"/>
          <w:color w:val="040D23"/>
          <w:position w:val="2"/>
          <w:sz w:val="22"/>
          <w:szCs w:val="22"/>
        </w:rPr>
        <w:t>ri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position w:val="2"/>
          <w:sz w:val="22"/>
          <w:szCs w:val="22"/>
        </w:rPr>
        <w:t>n</w:t>
      </w:r>
      <w:r w:rsidRPr="002C6FBC">
        <w:rPr>
          <w:rFonts w:asciiTheme="minorHAnsi" w:eastAsia="Lucida Sans Unicode" w:hAnsiTheme="minorHAnsi" w:cstheme="minorHAnsi"/>
          <w:color w:val="040D23"/>
          <w:position w:val="2"/>
          <w:sz w:val="22"/>
          <w:szCs w:val="22"/>
        </w:rPr>
        <w:t>ts</w:t>
      </w:r>
      <w:r w:rsidRPr="002C6FBC">
        <w:rPr>
          <w:rFonts w:asciiTheme="minorHAnsi" w:eastAsia="Lucida Sans Unicode" w:hAnsiTheme="minorHAnsi" w:cstheme="minorHAnsi"/>
          <w:color w:val="040D23"/>
          <w:spacing w:val="-9"/>
          <w:position w:val="2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pacing w:val="-1"/>
          <w:position w:val="2"/>
          <w:sz w:val="22"/>
          <w:szCs w:val="22"/>
        </w:rPr>
        <w:t>t</w:t>
      </w:r>
      <w:r w:rsidRPr="002C6FBC">
        <w:rPr>
          <w:rFonts w:asciiTheme="minorHAnsi" w:eastAsia="Lucida Sans Unicode" w:hAnsiTheme="minorHAnsi" w:cstheme="minorHAnsi"/>
          <w:color w:val="040D23"/>
          <w:position w:val="2"/>
          <w:sz w:val="22"/>
          <w:szCs w:val="22"/>
        </w:rPr>
        <w:t xml:space="preserve">o </w:t>
      </w:r>
      <w:r w:rsidRPr="002C6FBC">
        <w:rPr>
          <w:rFonts w:asciiTheme="minorHAnsi" w:eastAsia="Lucida Sans Unicode" w:hAnsiTheme="minorHAnsi" w:cstheme="minorHAnsi"/>
          <w:color w:val="040D23"/>
          <w:spacing w:val="-1"/>
          <w:position w:val="2"/>
          <w:sz w:val="22"/>
          <w:szCs w:val="22"/>
        </w:rPr>
        <w:t>p</w:t>
      </w:r>
      <w:r w:rsidRPr="002C6FBC">
        <w:rPr>
          <w:rFonts w:asciiTheme="minorHAnsi" w:eastAsia="Lucida Sans Unicode" w:hAnsiTheme="minorHAnsi" w:cstheme="minorHAnsi"/>
          <w:color w:val="040D23"/>
          <w:position w:val="2"/>
          <w:sz w:val="22"/>
          <w:szCs w:val="22"/>
        </w:rPr>
        <w:t>lan</w:t>
      </w:r>
      <w:r w:rsidRPr="002C6FBC">
        <w:rPr>
          <w:rFonts w:asciiTheme="minorHAnsi" w:eastAsia="Lucida Sans Unicode" w:hAnsiTheme="minorHAnsi" w:cstheme="minorHAnsi"/>
          <w:color w:val="040D23"/>
          <w:spacing w:val="-1"/>
          <w:position w:val="2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position w:val="2"/>
          <w:sz w:val="22"/>
          <w:szCs w:val="22"/>
        </w:rPr>
        <w:t>plu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position w:val="2"/>
          <w:sz w:val="22"/>
          <w:szCs w:val="22"/>
        </w:rPr>
        <w:t>m</w:t>
      </w:r>
      <w:r w:rsidRPr="002C6FBC">
        <w:rPr>
          <w:rFonts w:asciiTheme="minorHAnsi" w:eastAsia="Lucida Sans Unicode" w:hAnsiTheme="minorHAnsi" w:cstheme="minorHAnsi"/>
          <w:color w:val="040D23"/>
          <w:position w:val="2"/>
          <w:sz w:val="22"/>
          <w:szCs w:val="22"/>
        </w:rPr>
        <w:t>bing</w:t>
      </w:r>
      <w:r w:rsidRPr="002C6FBC">
        <w:rPr>
          <w:rFonts w:asciiTheme="minorHAnsi" w:eastAsia="Lucida Sans Unicode" w:hAnsiTheme="minorHAnsi" w:cstheme="minorHAnsi"/>
          <w:color w:val="040D23"/>
          <w:spacing w:val="-6"/>
          <w:position w:val="2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position w:val="2"/>
          <w:sz w:val="22"/>
          <w:szCs w:val="22"/>
        </w:rPr>
        <w:t>r</w:t>
      </w:r>
      <w:r w:rsidRPr="002C6FBC">
        <w:rPr>
          <w:rFonts w:asciiTheme="minorHAnsi" w:eastAsia="Lucida Sans Unicode" w:hAnsiTheme="minorHAnsi" w:cstheme="minorHAnsi"/>
          <w:color w:val="040D23"/>
          <w:spacing w:val="-1"/>
          <w:position w:val="2"/>
          <w:sz w:val="22"/>
          <w:szCs w:val="22"/>
        </w:rPr>
        <w:t>e</w:t>
      </w:r>
      <w:r w:rsidRPr="002C6FBC">
        <w:rPr>
          <w:rFonts w:asciiTheme="minorHAnsi" w:eastAsia="Lucida Sans Unicode" w:hAnsiTheme="minorHAnsi" w:cstheme="minorHAnsi"/>
          <w:color w:val="040D23"/>
          <w:position w:val="2"/>
          <w:sz w:val="22"/>
          <w:szCs w:val="22"/>
        </w:rPr>
        <w:t>pa</w:t>
      </w:r>
      <w:r w:rsidRPr="002C6FBC">
        <w:rPr>
          <w:rFonts w:asciiTheme="minorHAnsi" w:eastAsia="Lucida Sans Unicode" w:hAnsiTheme="minorHAnsi" w:cstheme="minorHAnsi"/>
          <w:color w:val="040D23"/>
          <w:spacing w:val="2"/>
          <w:position w:val="2"/>
          <w:sz w:val="22"/>
          <w:szCs w:val="22"/>
        </w:rPr>
        <w:t>i</w:t>
      </w:r>
      <w:r w:rsidRPr="002C6FBC">
        <w:rPr>
          <w:rFonts w:asciiTheme="minorHAnsi" w:eastAsia="Lucida Sans Unicode" w:hAnsiTheme="minorHAnsi" w:cstheme="minorHAnsi"/>
          <w:color w:val="040D23"/>
          <w:position w:val="2"/>
          <w:sz w:val="22"/>
          <w:szCs w:val="22"/>
        </w:rPr>
        <w:t>rs</w:t>
      </w:r>
    </w:p>
    <w:p w14:paraId="2105A0C9" w14:textId="77777777" w:rsidR="007C309E" w:rsidRPr="002C6FBC" w:rsidRDefault="002C6FBC">
      <w:pPr>
        <w:spacing w:line="220" w:lineRule="exact"/>
        <w:ind w:left="820"/>
        <w:rPr>
          <w:rFonts w:asciiTheme="minorHAnsi" w:eastAsia="Calibri" w:hAnsiTheme="minorHAnsi" w:cstheme="minorHAnsi"/>
          <w:sz w:val="22"/>
          <w:szCs w:val="22"/>
        </w:rPr>
      </w:pPr>
      <w:r w:rsidRPr="002C6FBC">
        <w:rPr>
          <w:rFonts w:asciiTheme="minorHAnsi" w:eastAsia="Segoe MDL2 Assets" w:hAnsiTheme="minorHAnsi" w:cstheme="minorHAnsi"/>
          <w:w w:val="46"/>
          <w:position w:val="1"/>
          <w:sz w:val="22"/>
          <w:szCs w:val="22"/>
        </w:rPr>
        <w:t xml:space="preserve">        </w:t>
      </w:r>
      <w:r w:rsidRPr="002C6FBC">
        <w:rPr>
          <w:rFonts w:asciiTheme="minorHAnsi" w:eastAsia="Segoe MDL2 Assets" w:hAnsiTheme="minorHAnsi" w:cstheme="minorHAnsi"/>
          <w:spacing w:val="10"/>
          <w:w w:val="46"/>
          <w:position w:val="1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position w:val="1"/>
          <w:sz w:val="22"/>
          <w:szCs w:val="22"/>
        </w:rPr>
        <w:t>I</w:t>
      </w:r>
      <w:r w:rsidRPr="002C6FBC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n</w:t>
      </w:r>
      <w:r w:rsidRPr="002C6FBC">
        <w:rPr>
          <w:rFonts w:asciiTheme="minorHAnsi" w:eastAsia="Calibri" w:hAnsiTheme="minorHAnsi" w:cstheme="minorHAnsi"/>
          <w:position w:val="1"/>
          <w:sz w:val="22"/>
          <w:szCs w:val="22"/>
        </w:rPr>
        <w:t>stall</w:t>
      </w:r>
      <w:r w:rsidRPr="002C6FBC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in</w:t>
      </w:r>
      <w:r w:rsidRPr="002C6FBC">
        <w:rPr>
          <w:rFonts w:asciiTheme="minorHAnsi" w:eastAsia="Calibri" w:hAnsiTheme="minorHAnsi" w:cstheme="minorHAnsi"/>
          <w:position w:val="1"/>
          <w:sz w:val="22"/>
          <w:szCs w:val="22"/>
        </w:rPr>
        <w:t>g</w:t>
      </w:r>
      <w:r w:rsidRPr="002C6FBC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o</w:t>
      </w:r>
      <w:r w:rsidRPr="002C6FBC">
        <w:rPr>
          <w:rFonts w:asciiTheme="minorHAnsi" w:eastAsia="Calibri" w:hAnsiTheme="minorHAnsi" w:cstheme="minorHAnsi"/>
          <w:position w:val="1"/>
          <w:sz w:val="22"/>
          <w:szCs w:val="22"/>
        </w:rPr>
        <w:t>f A</w:t>
      </w:r>
      <w:r w:rsidRPr="002C6FBC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b</w:t>
      </w:r>
      <w:r w:rsidRPr="002C6FBC">
        <w:rPr>
          <w:rFonts w:asciiTheme="minorHAnsi" w:eastAsia="Calibri" w:hAnsiTheme="minorHAnsi" w:cstheme="minorHAnsi"/>
          <w:position w:val="1"/>
          <w:sz w:val="22"/>
          <w:szCs w:val="22"/>
        </w:rPr>
        <w:t>l</w:t>
      </w:r>
      <w:r w:rsidRPr="002C6FBC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u</w:t>
      </w:r>
      <w:r w:rsidRPr="002C6FBC">
        <w:rPr>
          <w:rFonts w:asciiTheme="minorHAnsi" w:eastAsia="Calibri" w:hAnsiTheme="minorHAnsi" w:cstheme="minorHAnsi"/>
          <w:position w:val="1"/>
          <w:sz w:val="22"/>
          <w:szCs w:val="22"/>
        </w:rPr>
        <w:t>t</w:t>
      </w:r>
      <w:r w:rsidRPr="002C6FBC">
        <w:rPr>
          <w:rFonts w:asciiTheme="minorHAnsi" w:eastAsia="Calibri" w:hAnsiTheme="minorHAnsi" w:cstheme="minorHAnsi"/>
          <w:spacing w:val="-2"/>
          <w:position w:val="1"/>
          <w:sz w:val="22"/>
          <w:szCs w:val="22"/>
        </w:rPr>
        <w:t>i</w:t>
      </w:r>
      <w:r w:rsidRPr="002C6FBC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o</w:t>
      </w:r>
      <w:r w:rsidRPr="002C6FBC">
        <w:rPr>
          <w:rFonts w:asciiTheme="minorHAnsi" w:eastAsia="Calibri" w:hAnsiTheme="minorHAnsi" w:cstheme="minorHAnsi"/>
          <w:position w:val="1"/>
          <w:sz w:val="22"/>
          <w:szCs w:val="22"/>
        </w:rPr>
        <w:t>n</w:t>
      </w:r>
      <w:r w:rsidRPr="002C6FBC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pacing w:val="-2"/>
          <w:position w:val="1"/>
          <w:sz w:val="22"/>
          <w:szCs w:val="22"/>
        </w:rPr>
        <w:t>c</w:t>
      </w:r>
      <w:r w:rsidRPr="002C6FBC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o</w:t>
      </w:r>
      <w:r w:rsidRPr="002C6FBC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n</w:t>
      </w:r>
      <w:r w:rsidRPr="002C6FBC">
        <w:rPr>
          <w:rFonts w:asciiTheme="minorHAnsi" w:eastAsia="Calibri" w:hAnsiTheme="minorHAnsi" w:cstheme="minorHAnsi"/>
          <w:position w:val="1"/>
          <w:sz w:val="22"/>
          <w:szCs w:val="22"/>
        </w:rPr>
        <w:t>t</w:t>
      </w:r>
      <w:r w:rsidRPr="002C6FBC">
        <w:rPr>
          <w:rFonts w:asciiTheme="minorHAnsi" w:eastAsia="Calibri" w:hAnsiTheme="minorHAnsi" w:cstheme="minorHAnsi"/>
          <w:spacing w:val="-2"/>
          <w:position w:val="1"/>
          <w:sz w:val="22"/>
          <w:szCs w:val="22"/>
        </w:rPr>
        <w:t>a</w:t>
      </w:r>
      <w:r w:rsidRPr="002C6FBC">
        <w:rPr>
          <w:rFonts w:asciiTheme="minorHAnsi" w:eastAsia="Calibri" w:hAnsiTheme="minorHAnsi" w:cstheme="minorHAnsi"/>
          <w:position w:val="1"/>
          <w:sz w:val="22"/>
          <w:szCs w:val="22"/>
        </w:rPr>
        <w:t>i</w:t>
      </w:r>
      <w:r w:rsidRPr="002C6FBC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n</w:t>
      </w:r>
      <w:r w:rsidRPr="002C6FBC">
        <w:rPr>
          <w:rFonts w:asciiTheme="minorHAnsi" w:eastAsia="Calibri" w:hAnsiTheme="minorHAnsi" w:cstheme="minorHAnsi"/>
          <w:position w:val="1"/>
          <w:sz w:val="22"/>
          <w:szCs w:val="22"/>
        </w:rPr>
        <w:t>ers</w:t>
      </w:r>
      <w:r w:rsidRPr="002C6FBC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position w:val="1"/>
          <w:sz w:val="22"/>
          <w:szCs w:val="22"/>
        </w:rPr>
        <w:t>f</w:t>
      </w:r>
      <w:r w:rsidRPr="002C6FBC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o</w:t>
      </w:r>
      <w:r w:rsidRPr="002C6FBC">
        <w:rPr>
          <w:rFonts w:asciiTheme="minorHAnsi" w:eastAsia="Calibri" w:hAnsiTheme="minorHAnsi" w:cstheme="minorHAnsi"/>
          <w:position w:val="1"/>
          <w:sz w:val="22"/>
          <w:szCs w:val="22"/>
        </w:rPr>
        <w:t>r</w:t>
      </w:r>
      <w:r w:rsidRPr="002C6FBC">
        <w:rPr>
          <w:rFonts w:asciiTheme="minorHAnsi" w:eastAsia="Calibri" w:hAnsiTheme="minorHAnsi" w:cstheme="minorHAnsi"/>
          <w:spacing w:val="-2"/>
          <w:position w:val="1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position w:val="1"/>
          <w:sz w:val="22"/>
          <w:szCs w:val="22"/>
        </w:rPr>
        <w:t>ac</w:t>
      </w:r>
      <w:r w:rsidRPr="002C6FBC">
        <w:rPr>
          <w:rFonts w:asciiTheme="minorHAnsi" w:eastAsia="Calibri" w:hAnsiTheme="minorHAnsi" w:cstheme="minorHAnsi"/>
          <w:spacing w:val="-2"/>
          <w:position w:val="1"/>
          <w:sz w:val="22"/>
          <w:szCs w:val="22"/>
        </w:rPr>
        <w:t>c</w:t>
      </w:r>
      <w:r w:rsidRPr="002C6FBC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o</w:t>
      </w:r>
      <w:r w:rsidRPr="002C6FBC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m</w:t>
      </w:r>
      <w:r w:rsidRPr="002C6FBC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m</w:t>
      </w:r>
      <w:r w:rsidRPr="002C6FBC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o</w:t>
      </w:r>
      <w:r w:rsidRPr="002C6FBC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d</w:t>
      </w:r>
      <w:r w:rsidRPr="002C6FBC">
        <w:rPr>
          <w:rFonts w:asciiTheme="minorHAnsi" w:eastAsia="Calibri" w:hAnsiTheme="minorHAnsi" w:cstheme="minorHAnsi"/>
          <w:position w:val="1"/>
          <w:sz w:val="22"/>
          <w:szCs w:val="22"/>
        </w:rPr>
        <w:t>at</w:t>
      </w:r>
      <w:r w:rsidRPr="002C6FBC">
        <w:rPr>
          <w:rFonts w:asciiTheme="minorHAnsi" w:eastAsia="Calibri" w:hAnsiTheme="minorHAnsi" w:cstheme="minorHAnsi"/>
          <w:spacing w:val="-2"/>
          <w:position w:val="1"/>
          <w:sz w:val="22"/>
          <w:szCs w:val="22"/>
        </w:rPr>
        <w:t>i</w:t>
      </w:r>
      <w:r w:rsidRPr="002C6FBC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o</w:t>
      </w:r>
      <w:r w:rsidRPr="002C6FBC">
        <w:rPr>
          <w:rFonts w:asciiTheme="minorHAnsi" w:eastAsia="Calibri" w:hAnsiTheme="minorHAnsi" w:cstheme="minorHAnsi"/>
          <w:position w:val="1"/>
          <w:sz w:val="22"/>
          <w:szCs w:val="22"/>
        </w:rPr>
        <w:t>n</w:t>
      </w:r>
    </w:p>
    <w:p w14:paraId="6FF614A9" w14:textId="77777777" w:rsidR="007C309E" w:rsidRPr="002C6FBC" w:rsidRDefault="002C6FBC">
      <w:pPr>
        <w:spacing w:before="46"/>
        <w:ind w:left="820"/>
        <w:rPr>
          <w:rFonts w:asciiTheme="minorHAnsi" w:eastAsia="Calibri" w:hAnsiTheme="minorHAnsi" w:cstheme="minorHAnsi"/>
          <w:sz w:val="22"/>
          <w:szCs w:val="22"/>
        </w:rPr>
      </w:pPr>
      <w:r w:rsidRPr="002C6FB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2C6FBC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2C6FB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2C6FBC">
        <w:rPr>
          <w:rFonts w:asciiTheme="minorHAnsi" w:eastAsia="Calibri" w:hAnsiTheme="minorHAnsi" w:cstheme="minorHAnsi"/>
          <w:sz w:val="22"/>
          <w:szCs w:val="22"/>
        </w:rPr>
        <w:t>stic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2C6FBC">
        <w:rPr>
          <w:rFonts w:asciiTheme="minorHAnsi" w:eastAsia="Calibri" w:hAnsiTheme="minorHAnsi" w:cstheme="minorHAnsi"/>
          <w:sz w:val="22"/>
          <w:szCs w:val="22"/>
        </w:rPr>
        <w:t>l</w:t>
      </w:r>
      <w:r w:rsidRPr="002C6FBC">
        <w:rPr>
          <w:rFonts w:asciiTheme="minorHAnsi" w:eastAsia="Calibri" w:hAnsiTheme="minorHAnsi" w:cstheme="minorHAnsi"/>
          <w:spacing w:val="-4"/>
          <w:sz w:val="22"/>
          <w:szCs w:val="22"/>
        </w:rPr>
        <w:t>u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2C6FBC">
        <w:rPr>
          <w:rFonts w:asciiTheme="minorHAnsi" w:eastAsia="Calibri" w:hAnsiTheme="minorHAnsi" w:cstheme="minorHAnsi"/>
          <w:sz w:val="22"/>
          <w:szCs w:val="22"/>
        </w:rPr>
        <w:t>i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2C6FBC">
        <w:rPr>
          <w:rFonts w:asciiTheme="minorHAnsi" w:eastAsia="Calibri" w:hAnsiTheme="minorHAnsi" w:cstheme="minorHAnsi"/>
          <w:sz w:val="22"/>
          <w:szCs w:val="22"/>
        </w:rPr>
        <w:t>g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z w:val="22"/>
          <w:szCs w:val="22"/>
        </w:rPr>
        <w:t>and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z w:val="22"/>
          <w:szCs w:val="22"/>
        </w:rPr>
        <w:t>in</w:t>
      </w:r>
      <w:r w:rsidRPr="002C6FBC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2C6FBC">
        <w:rPr>
          <w:rFonts w:asciiTheme="minorHAnsi" w:eastAsia="Calibri" w:hAnsiTheme="minorHAnsi" w:cstheme="minorHAnsi"/>
          <w:sz w:val="22"/>
          <w:szCs w:val="22"/>
        </w:rPr>
        <w:t>ern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2C6FBC">
        <w:rPr>
          <w:rFonts w:asciiTheme="minorHAnsi" w:eastAsia="Calibri" w:hAnsiTheme="minorHAnsi" w:cstheme="minorHAnsi"/>
          <w:sz w:val="22"/>
          <w:szCs w:val="22"/>
        </w:rPr>
        <w:t>l</w:t>
      </w:r>
      <w:r w:rsidRPr="002C6FB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z w:val="22"/>
          <w:szCs w:val="22"/>
        </w:rPr>
        <w:t>a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2C6FBC">
        <w:rPr>
          <w:rFonts w:asciiTheme="minorHAnsi" w:eastAsia="Calibri" w:hAnsiTheme="minorHAnsi" w:cstheme="minorHAnsi"/>
          <w:sz w:val="22"/>
          <w:szCs w:val="22"/>
        </w:rPr>
        <w:t>d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C6FBC">
        <w:rPr>
          <w:rFonts w:asciiTheme="minorHAnsi" w:eastAsia="Calibri" w:hAnsiTheme="minorHAnsi" w:cstheme="minorHAnsi"/>
          <w:spacing w:val="-2"/>
          <w:sz w:val="22"/>
          <w:szCs w:val="22"/>
        </w:rPr>
        <w:t>x</w:t>
      </w:r>
      <w:r w:rsidRPr="002C6FBC">
        <w:rPr>
          <w:rFonts w:asciiTheme="minorHAnsi" w:eastAsia="Calibri" w:hAnsiTheme="minorHAnsi" w:cstheme="minorHAnsi"/>
          <w:sz w:val="22"/>
          <w:szCs w:val="22"/>
        </w:rPr>
        <w:t>t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C6FBC">
        <w:rPr>
          <w:rFonts w:asciiTheme="minorHAnsi" w:eastAsia="Calibri" w:hAnsiTheme="minorHAnsi" w:cstheme="minorHAnsi"/>
          <w:sz w:val="22"/>
          <w:szCs w:val="22"/>
        </w:rPr>
        <w:t>r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2C6FBC">
        <w:rPr>
          <w:rFonts w:asciiTheme="minorHAnsi" w:eastAsia="Calibri" w:hAnsiTheme="minorHAnsi" w:cstheme="minorHAnsi"/>
          <w:sz w:val="22"/>
          <w:szCs w:val="22"/>
        </w:rPr>
        <w:t xml:space="preserve">als 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2C6FBC">
        <w:rPr>
          <w:rFonts w:asciiTheme="minorHAnsi" w:eastAsia="Calibri" w:hAnsiTheme="minorHAnsi" w:cstheme="minorHAnsi"/>
          <w:sz w:val="22"/>
          <w:szCs w:val="22"/>
        </w:rPr>
        <w:t>ra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2C6FBC">
        <w:rPr>
          <w:rFonts w:asciiTheme="minorHAnsi" w:eastAsia="Calibri" w:hAnsiTheme="minorHAnsi" w:cstheme="minorHAnsi"/>
          <w:sz w:val="22"/>
          <w:szCs w:val="22"/>
        </w:rPr>
        <w:t>n</w:t>
      </w:r>
    </w:p>
    <w:p w14:paraId="4E8388D6" w14:textId="77777777" w:rsidR="007C309E" w:rsidRPr="002C6FBC" w:rsidRDefault="002C6FBC">
      <w:pPr>
        <w:spacing w:before="46"/>
        <w:ind w:left="820"/>
        <w:rPr>
          <w:rFonts w:asciiTheme="minorHAnsi" w:eastAsia="Calibri" w:hAnsiTheme="minorHAnsi" w:cstheme="minorHAnsi"/>
          <w:sz w:val="22"/>
          <w:szCs w:val="22"/>
        </w:rPr>
        <w:sectPr w:rsidR="007C309E" w:rsidRPr="002C6FBC">
          <w:pgSz w:w="12240" w:h="15840"/>
          <w:pgMar w:top="660" w:right="1340" w:bottom="280" w:left="1340" w:header="720" w:footer="720" w:gutter="0"/>
          <w:cols w:space="720"/>
        </w:sectPr>
      </w:pPr>
      <w:r w:rsidRPr="002C6FB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2C6FBC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z w:val="22"/>
          <w:szCs w:val="22"/>
        </w:rPr>
        <w:t>I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2C6FBC">
        <w:rPr>
          <w:rFonts w:asciiTheme="minorHAnsi" w:eastAsia="Calibri" w:hAnsiTheme="minorHAnsi" w:cstheme="minorHAnsi"/>
          <w:sz w:val="22"/>
          <w:szCs w:val="22"/>
        </w:rPr>
        <w:t>stall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2C6FBC">
        <w:rPr>
          <w:rFonts w:asciiTheme="minorHAnsi" w:eastAsia="Calibri" w:hAnsiTheme="minorHAnsi" w:cstheme="minorHAnsi"/>
          <w:sz w:val="22"/>
          <w:szCs w:val="22"/>
        </w:rPr>
        <w:t>g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z w:val="22"/>
          <w:szCs w:val="22"/>
        </w:rPr>
        <w:t>s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2C6FBC">
        <w:rPr>
          <w:rFonts w:asciiTheme="minorHAnsi" w:eastAsia="Calibri" w:hAnsiTheme="minorHAnsi" w:cstheme="minorHAnsi"/>
          <w:sz w:val="22"/>
          <w:szCs w:val="22"/>
        </w:rPr>
        <w:t>lar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z w:val="22"/>
          <w:szCs w:val="22"/>
        </w:rPr>
        <w:t>h</w:t>
      </w:r>
      <w:r w:rsidRPr="002C6FB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2C6FBC">
        <w:rPr>
          <w:rFonts w:asciiTheme="minorHAnsi" w:eastAsia="Calibri" w:hAnsiTheme="minorHAnsi" w:cstheme="minorHAnsi"/>
          <w:sz w:val="22"/>
          <w:szCs w:val="22"/>
        </w:rPr>
        <w:t>at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C6FBC">
        <w:rPr>
          <w:rFonts w:asciiTheme="minorHAnsi" w:eastAsia="Calibri" w:hAnsiTheme="minorHAnsi" w:cstheme="minorHAnsi"/>
          <w:sz w:val="22"/>
          <w:szCs w:val="22"/>
        </w:rPr>
        <w:t>r</w:t>
      </w:r>
      <w:r w:rsidRPr="002C6F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t</w:t>
      </w:r>
      <w:r w:rsidRPr="002C6FBC">
        <w:rPr>
          <w:rFonts w:asciiTheme="minorHAnsi" w:eastAsia="Calibri" w:hAnsiTheme="minorHAnsi" w:cstheme="minorHAnsi"/>
          <w:sz w:val="22"/>
          <w:szCs w:val="22"/>
        </w:rPr>
        <w:t>o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z w:val="22"/>
          <w:szCs w:val="22"/>
        </w:rPr>
        <w:t>s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2C6FBC">
        <w:rPr>
          <w:rFonts w:asciiTheme="minorHAnsi" w:eastAsia="Calibri" w:hAnsiTheme="minorHAnsi" w:cstheme="minorHAnsi"/>
          <w:sz w:val="22"/>
          <w:szCs w:val="22"/>
        </w:rPr>
        <w:t>r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2C6FBC">
        <w:rPr>
          <w:rFonts w:asciiTheme="minorHAnsi" w:eastAsia="Calibri" w:hAnsiTheme="minorHAnsi" w:cstheme="minorHAnsi"/>
          <w:sz w:val="22"/>
          <w:szCs w:val="22"/>
        </w:rPr>
        <w:t>e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z w:val="22"/>
          <w:szCs w:val="22"/>
        </w:rPr>
        <w:t>a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2C6FBC">
        <w:rPr>
          <w:rFonts w:asciiTheme="minorHAnsi" w:eastAsia="Calibri" w:hAnsiTheme="minorHAnsi" w:cstheme="minorHAnsi"/>
          <w:sz w:val="22"/>
          <w:szCs w:val="22"/>
        </w:rPr>
        <w:t>l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2C6FBC">
        <w:rPr>
          <w:rFonts w:asciiTheme="minorHAnsi" w:eastAsia="Calibri" w:hAnsiTheme="minorHAnsi" w:cstheme="minorHAnsi"/>
          <w:sz w:val="22"/>
          <w:szCs w:val="22"/>
        </w:rPr>
        <w:t>t</w:t>
      </w:r>
      <w:r w:rsidRPr="002C6FBC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2C6FBC">
        <w:rPr>
          <w:rFonts w:asciiTheme="minorHAnsi" w:eastAsia="Calibri" w:hAnsiTheme="minorHAnsi" w:cstheme="minorHAnsi"/>
          <w:sz w:val="22"/>
          <w:szCs w:val="22"/>
        </w:rPr>
        <w:t>s bath</w:t>
      </w:r>
      <w:r w:rsidRPr="002C6FBC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2C6FBC">
        <w:rPr>
          <w:rFonts w:asciiTheme="minorHAnsi" w:eastAsia="Calibri" w:hAnsiTheme="minorHAnsi" w:cstheme="minorHAnsi"/>
          <w:sz w:val="22"/>
          <w:szCs w:val="22"/>
        </w:rPr>
        <w:t>m</w:t>
      </w:r>
    </w:p>
    <w:p w14:paraId="272553E2" w14:textId="77777777" w:rsidR="007C309E" w:rsidRPr="002C6FBC" w:rsidRDefault="002C6FBC">
      <w:pPr>
        <w:spacing w:before="55"/>
        <w:ind w:left="100" w:right="919" w:firstLine="653"/>
        <w:rPr>
          <w:rFonts w:asciiTheme="minorHAnsi" w:hAnsiTheme="minorHAnsi" w:cstheme="minorHAnsi"/>
          <w:sz w:val="22"/>
          <w:szCs w:val="22"/>
        </w:rPr>
      </w:pPr>
      <w:r w:rsidRPr="002C6FBC">
        <w:rPr>
          <w:rFonts w:asciiTheme="minorHAnsi" w:eastAsia="Calibri" w:hAnsiTheme="minorHAnsi" w:cstheme="minorHAnsi"/>
          <w:sz w:val="22"/>
          <w:szCs w:val="22"/>
        </w:rPr>
        <w:lastRenderedPageBreak/>
        <w:t xml:space="preserve">(2) </w:t>
      </w:r>
      <w:r w:rsidRPr="002C6FB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z w:val="22"/>
          <w:szCs w:val="22"/>
        </w:rPr>
        <w:t>J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UL</w:t>
      </w:r>
      <w:r w:rsidRPr="002C6FBC">
        <w:rPr>
          <w:rFonts w:asciiTheme="minorHAnsi" w:eastAsia="Calibri" w:hAnsiTheme="minorHAnsi" w:cstheme="minorHAnsi"/>
          <w:sz w:val="22"/>
          <w:szCs w:val="22"/>
        </w:rPr>
        <w:t>Y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z w:val="22"/>
          <w:szCs w:val="22"/>
        </w:rPr>
        <w:t>22 2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2C6FBC">
        <w:rPr>
          <w:rFonts w:asciiTheme="minorHAnsi" w:eastAsia="Calibri" w:hAnsiTheme="minorHAnsi" w:cstheme="minorHAnsi"/>
          <w:sz w:val="22"/>
          <w:szCs w:val="22"/>
        </w:rPr>
        <w:t>15</w:t>
      </w:r>
      <w:r w:rsidRPr="002C6F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2C6FBC">
        <w:rPr>
          <w:rFonts w:asciiTheme="minorHAnsi" w:eastAsia="Calibri" w:hAnsiTheme="minorHAnsi" w:cstheme="minorHAnsi"/>
          <w:sz w:val="22"/>
          <w:szCs w:val="22"/>
        </w:rPr>
        <w:t>O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z w:val="22"/>
          <w:szCs w:val="22"/>
        </w:rPr>
        <w:t>5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O</w:t>
      </w:r>
      <w:r w:rsidRPr="002C6FBC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2C6FBC">
        <w:rPr>
          <w:rFonts w:asciiTheme="minorHAnsi" w:eastAsia="Calibri" w:hAnsiTheme="minorHAnsi" w:cstheme="minorHAnsi"/>
          <w:sz w:val="22"/>
          <w:szCs w:val="22"/>
        </w:rPr>
        <w:t>T 2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2C6FBC">
        <w:rPr>
          <w:rFonts w:asciiTheme="minorHAnsi" w:eastAsia="Calibri" w:hAnsiTheme="minorHAnsi" w:cstheme="minorHAnsi"/>
          <w:spacing w:val="-2"/>
          <w:sz w:val="22"/>
          <w:szCs w:val="22"/>
        </w:rPr>
        <w:t>1</w:t>
      </w:r>
      <w:r w:rsidRPr="002C6FBC">
        <w:rPr>
          <w:rFonts w:asciiTheme="minorHAnsi" w:eastAsia="Calibri" w:hAnsiTheme="minorHAnsi" w:cstheme="minorHAnsi"/>
          <w:spacing w:val="3"/>
          <w:sz w:val="22"/>
          <w:szCs w:val="22"/>
        </w:rPr>
        <w:t>6</w:t>
      </w:r>
      <w:r w:rsidRPr="002C6FBC">
        <w:rPr>
          <w:rFonts w:asciiTheme="minorHAnsi" w:hAnsiTheme="minorHAnsi" w:cstheme="minorHAnsi"/>
          <w:sz w:val="22"/>
          <w:szCs w:val="22"/>
        </w:rPr>
        <w:t>;</w:t>
      </w:r>
      <w:r w:rsidRPr="002C6FBC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2C6FBC">
        <w:rPr>
          <w:rFonts w:asciiTheme="minorHAnsi" w:eastAsia="Calibri" w:hAnsiTheme="minorHAnsi" w:cstheme="minorHAnsi"/>
          <w:sz w:val="22"/>
          <w:szCs w:val="22"/>
        </w:rPr>
        <w:t xml:space="preserve">K 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2C6FBC">
        <w:rPr>
          <w:rFonts w:asciiTheme="minorHAnsi" w:eastAsia="Calibri" w:hAnsiTheme="minorHAnsi" w:cstheme="minorHAnsi"/>
          <w:sz w:val="22"/>
          <w:szCs w:val="22"/>
        </w:rPr>
        <w:t>S SE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2C6FBC">
        <w:rPr>
          <w:rFonts w:asciiTheme="minorHAnsi" w:eastAsia="Calibri" w:hAnsiTheme="minorHAnsi" w:cstheme="minorHAnsi"/>
          <w:sz w:val="22"/>
          <w:szCs w:val="22"/>
        </w:rPr>
        <w:t>F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z w:val="22"/>
          <w:szCs w:val="22"/>
        </w:rPr>
        <w:t>EM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PL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2C6FBC">
        <w:rPr>
          <w:rFonts w:asciiTheme="minorHAnsi" w:eastAsia="Calibri" w:hAnsiTheme="minorHAnsi" w:cstheme="minorHAnsi"/>
          <w:sz w:val="22"/>
          <w:szCs w:val="22"/>
        </w:rPr>
        <w:t xml:space="preserve">YEMENT 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2C6FBC">
        <w:rPr>
          <w:rFonts w:asciiTheme="minorHAnsi" w:eastAsia="Calibri" w:hAnsiTheme="minorHAnsi" w:cstheme="minorHAnsi"/>
          <w:sz w:val="22"/>
          <w:szCs w:val="22"/>
        </w:rPr>
        <w:t>S P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2C6FBC">
        <w:rPr>
          <w:rFonts w:asciiTheme="minorHAnsi" w:eastAsia="Calibri" w:hAnsiTheme="minorHAnsi" w:cstheme="minorHAnsi"/>
          <w:sz w:val="22"/>
          <w:szCs w:val="22"/>
        </w:rPr>
        <w:t>U</w:t>
      </w:r>
      <w:r w:rsidRPr="002C6FBC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2C6FBC">
        <w:rPr>
          <w:rFonts w:asciiTheme="minorHAnsi" w:eastAsia="Calibri" w:hAnsiTheme="minorHAnsi" w:cstheme="minorHAnsi"/>
          <w:sz w:val="22"/>
          <w:szCs w:val="22"/>
        </w:rPr>
        <w:t>BE</w:t>
      </w:r>
      <w:r w:rsidRPr="002C6FBC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2C6FBC">
        <w:rPr>
          <w:rFonts w:asciiTheme="minorHAnsi" w:hAnsiTheme="minorHAnsi" w:cstheme="minorHAnsi"/>
          <w:sz w:val="22"/>
          <w:szCs w:val="22"/>
        </w:rPr>
        <w:t>. WORK</w:t>
      </w:r>
      <w:r w:rsidRPr="002C6F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C6FBC">
        <w:rPr>
          <w:rFonts w:asciiTheme="minorHAnsi" w:hAnsiTheme="minorHAnsi" w:cstheme="minorHAnsi"/>
          <w:sz w:val="22"/>
          <w:szCs w:val="22"/>
        </w:rPr>
        <w:t>C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6FBC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C6FBC">
        <w:rPr>
          <w:rFonts w:asciiTheme="minorHAnsi" w:hAnsiTheme="minorHAnsi" w:cstheme="minorHAnsi"/>
          <w:sz w:val="22"/>
          <w:szCs w:val="22"/>
        </w:rPr>
        <w:t>RIED O</w:t>
      </w:r>
      <w:r w:rsidRPr="002C6FBC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2C6FBC">
        <w:rPr>
          <w:rFonts w:asciiTheme="minorHAnsi" w:hAnsiTheme="minorHAnsi" w:cstheme="minorHAnsi"/>
          <w:sz w:val="22"/>
          <w:szCs w:val="22"/>
        </w:rPr>
        <w:t>T;</w:t>
      </w:r>
    </w:p>
    <w:p w14:paraId="5E0FCC48" w14:textId="77777777" w:rsidR="007C309E" w:rsidRPr="002C6FBC" w:rsidRDefault="007C309E">
      <w:pPr>
        <w:spacing w:line="100" w:lineRule="exact"/>
        <w:rPr>
          <w:rFonts w:asciiTheme="minorHAnsi" w:hAnsiTheme="minorHAnsi" w:cstheme="minorHAnsi"/>
          <w:sz w:val="22"/>
          <w:szCs w:val="22"/>
        </w:rPr>
      </w:pPr>
    </w:p>
    <w:p w14:paraId="1F1CD56D" w14:textId="77777777" w:rsidR="007C309E" w:rsidRPr="002C6FBC" w:rsidRDefault="007C309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0348653" w14:textId="77777777" w:rsidR="007C309E" w:rsidRPr="002C6FBC" w:rsidRDefault="002C6FBC">
      <w:pPr>
        <w:ind w:left="820"/>
        <w:rPr>
          <w:rFonts w:asciiTheme="minorHAnsi" w:eastAsia="Calibri" w:hAnsiTheme="minorHAnsi" w:cstheme="minorHAnsi"/>
          <w:sz w:val="22"/>
          <w:szCs w:val="22"/>
        </w:rPr>
      </w:pPr>
      <w:r w:rsidRPr="002C6FB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2C6FBC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z w:val="22"/>
          <w:szCs w:val="22"/>
        </w:rPr>
        <w:t>i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2C6FBC">
        <w:rPr>
          <w:rFonts w:asciiTheme="minorHAnsi" w:eastAsia="Calibri" w:hAnsiTheme="minorHAnsi" w:cstheme="minorHAnsi"/>
          <w:sz w:val="22"/>
          <w:szCs w:val="22"/>
        </w:rPr>
        <w:t>stall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2C6FBC">
        <w:rPr>
          <w:rFonts w:asciiTheme="minorHAnsi" w:eastAsia="Calibri" w:hAnsiTheme="minorHAnsi" w:cstheme="minorHAnsi"/>
          <w:sz w:val="22"/>
          <w:szCs w:val="22"/>
        </w:rPr>
        <w:t xml:space="preserve">g  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o</w:t>
      </w:r>
      <w:r w:rsidRPr="002C6FBC">
        <w:rPr>
          <w:rFonts w:asciiTheme="minorHAnsi" w:eastAsia="Calibri" w:hAnsiTheme="minorHAnsi" w:cstheme="minorHAnsi"/>
          <w:sz w:val="22"/>
          <w:szCs w:val="22"/>
        </w:rPr>
        <w:t>f</w:t>
      </w:r>
      <w:r w:rsidRPr="002C6FB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2C6FBC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2C6FBC">
        <w:rPr>
          <w:rFonts w:asciiTheme="minorHAnsi" w:eastAsia="Calibri" w:hAnsiTheme="minorHAnsi" w:cstheme="minorHAnsi"/>
          <w:sz w:val="22"/>
          <w:szCs w:val="22"/>
        </w:rPr>
        <w:t>t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C6FBC">
        <w:rPr>
          <w:rFonts w:asciiTheme="minorHAnsi" w:eastAsia="Calibri" w:hAnsiTheme="minorHAnsi" w:cstheme="minorHAnsi"/>
          <w:sz w:val="22"/>
          <w:szCs w:val="22"/>
        </w:rPr>
        <w:t>r</w:t>
      </w:r>
      <w:r w:rsidRPr="002C6F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z w:val="22"/>
          <w:szCs w:val="22"/>
        </w:rPr>
        <w:t>to city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2C6FBC">
        <w:rPr>
          <w:rFonts w:asciiTheme="minorHAnsi" w:eastAsia="Calibri" w:hAnsiTheme="minorHAnsi" w:cstheme="minorHAnsi"/>
          <w:sz w:val="22"/>
          <w:szCs w:val="22"/>
        </w:rPr>
        <w:t>r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2C6FBC">
        <w:rPr>
          <w:rFonts w:asciiTheme="minorHAnsi" w:eastAsia="Calibri" w:hAnsiTheme="minorHAnsi" w:cstheme="minorHAnsi"/>
          <w:sz w:val="22"/>
          <w:szCs w:val="22"/>
        </w:rPr>
        <w:t>m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z w:val="22"/>
          <w:szCs w:val="22"/>
        </w:rPr>
        <w:t>b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2C6FBC">
        <w:rPr>
          <w:rFonts w:asciiTheme="minorHAnsi" w:eastAsia="Calibri" w:hAnsiTheme="minorHAnsi" w:cstheme="minorHAnsi"/>
          <w:sz w:val="22"/>
          <w:szCs w:val="22"/>
        </w:rPr>
        <w:t>ilt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2C6FBC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2C6FBC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6A11DBD1" w14:textId="77777777" w:rsidR="007C309E" w:rsidRPr="002C6FBC" w:rsidRDefault="002C6FBC">
      <w:pPr>
        <w:spacing w:before="44"/>
        <w:ind w:left="820"/>
        <w:rPr>
          <w:rFonts w:asciiTheme="minorHAnsi" w:eastAsia="Calibri" w:hAnsiTheme="minorHAnsi" w:cstheme="minorHAnsi"/>
          <w:sz w:val="22"/>
          <w:szCs w:val="22"/>
        </w:rPr>
      </w:pPr>
      <w:r w:rsidRPr="002C6FB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2C6FBC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2C6FB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2C6FBC">
        <w:rPr>
          <w:rFonts w:asciiTheme="minorHAnsi" w:eastAsia="Calibri" w:hAnsiTheme="minorHAnsi" w:cstheme="minorHAnsi"/>
          <w:sz w:val="22"/>
          <w:szCs w:val="22"/>
        </w:rPr>
        <w:t>stic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2C6FBC">
        <w:rPr>
          <w:rFonts w:asciiTheme="minorHAnsi" w:eastAsia="Calibri" w:hAnsiTheme="minorHAnsi" w:cstheme="minorHAnsi"/>
          <w:sz w:val="22"/>
          <w:szCs w:val="22"/>
        </w:rPr>
        <w:t>l</w:t>
      </w:r>
      <w:r w:rsidRPr="002C6FBC">
        <w:rPr>
          <w:rFonts w:asciiTheme="minorHAnsi" w:eastAsia="Calibri" w:hAnsiTheme="minorHAnsi" w:cstheme="minorHAnsi"/>
          <w:spacing w:val="-4"/>
          <w:sz w:val="22"/>
          <w:szCs w:val="22"/>
        </w:rPr>
        <w:t>u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2C6FBC">
        <w:rPr>
          <w:rFonts w:asciiTheme="minorHAnsi" w:eastAsia="Calibri" w:hAnsiTheme="minorHAnsi" w:cstheme="minorHAnsi"/>
          <w:sz w:val="22"/>
          <w:szCs w:val="22"/>
        </w:rPr>
        <w:t>i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2C6FBC">
        <w:rPr>
          <w:rFonts w:asciiTheme="minorHAnsi" w:eastAsia="Calibri" w:hAnsiTheme="minorHAnsi" w:cstheme="minorHAnsi"/>
          <w:sz w:val="22"/>
          <w:szCs w:val="22"/>
        </w:rPr>
        <w:t>g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z w:val="22"/>
          <w:szCs w:val="22"/>
        </w:rPr>
        <w:t>and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z w:val="22"/>
          <w:szCs w:val="22"/>
        </w:rPr>
        <w:t>s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2C6FBC">
        <w:rPr>
          <w:rFonts w:asciiTheme="minorHAnsi" w:eastAsia="Calibri" w:hAnsiTheme="minorHAnsi" w:cstheme="minorHAnsi"/>
          <w:sz w:val="22"/>
          <w:szCs w:val="22"/>
        </w:rPr>
        <w:t>wage</w:t>
      </w:r>
    </w:p>
    <w:p w14:paraId="4A2ACD92" w14:textId="77777777" w:rsidR="007C309E" w:rsidRPr="002C6FBC" w:rsidRDefault="002C6FBC">
      <w:pPr>
        <w:spacing w:before="46"/>
        <w:ind w:left="820"/>
        <w:rPr>
          <w:rFonts w:asciiTheme="minorHAnsi" w:eastAsia="Calibri" w:hAnsiTheme="minorHAnsi" w:cstheme="minorHAnsi"/>
          <w:sz w:val="22"/>
          <w:szCs w:val="22"/>
        </w:rPr>
      </w:pPr>
      <w:r w:rsidRPr="002C6FB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2C6FBC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z w:val="22"/>
          <w:szCs w:val="22"/>
        </w:rPr>
        <w:t>I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2C6FBC">
        <w:rPr>
          <w:rFonts w:asciiTheme="minorHAnsi" w:eastAsia="Calibri" w:hAnsiTheme="minorHAnsi" w:cstheme="minorHAnsi"/>
          <w:sz w:val="22"/>
          <w:szCs w:val="22"/>
        </w:rPr>
        <w:t>stall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2C6FBC">
        <w:rPr>
          <w:rFonts w:asciiTheme="minorHAnsi" w:eastAsia="Calibri" w:hAnsiTheme="minorHAnsi" w:cstheme="minorHAnsi"/>
          <w:sz w:val="22"/>
          <w:szCs w:val="22"/>
        </w:rPr>
        <w:t>g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2C6FBC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2C6FBC">
        <w:rPr>
          <w:rFonts w:asciiTheme="minorHAnsi" w:eastAsia="Calibri" w:hAnsiTheme="minorHAnsi" w:cstheme="minorHAnsi"/>
          <w:spacing w:val="-2"/>
          <w:sz w:val="22"/>
          <w:szCs w:val="22"/>
        </w:rPr>
        <w:t>B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2C6FBC">
        <w:rPr>
          <w:rFonts w:asciiTheme="minorHAnsi" w:eastAsia="Calibri" w:hAnsiTheme="minorHAnsi" w:cstheme="minorHAnsi"/>
          <w:sz w:val="22"/>
          <w:szCs w:val="22"/>
        </w:rPr>
        <w:t>re</w:t>
      </w:r>
      <w:r w:rsidRPr="002C6F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z w:val="22"/>
          <w:szCs w:val="22"/>
        </w:rPr>
        <w:t>p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2C6FBC">
        <w:rPr>
          <w:rFonts w:asciiTheme="minorHAnsi" w:eastAsia="Calibri" w:hAnsiTheme="minorHAnsi" w:cstheme="minorHAnsi"/>
          <w:sz w:val="22"/>
          <w:szCs w:val="22"/>
        </w:rPr>
        <w:t>p</w:t>
      </w:r>
    </w:p>
    <w:p w14:paraId="671D426A" w14:textId="77777777" w:rsidR="007C309E" w:rsidRPr="002C6FBC" w:rsidRDefault="007C309E">
      <w:pPr>
        <w:spacing w:before="5" w:line="120" w:lineRule="exact"/>
        <w:rPr>
          <w:rFonts w:asciiTheme="minorHAnsi" w:hAnsiTheme="minorHAnsi" w:cstheme="minorHAnsi"/>
          <w:sz w:val="22"/>
          <w:szCs w:val="22"/>
        </w:rPr>
      </w:pPr>
    </w:p>
    <w:p w14:paraId="6889B752" w14:textId="77777777" w:rsidR="007C309E" w:rsidRPr="002C6FBC" w:rsidRDefault="007C309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64AA454" w14:textId="77777777" w:rsidR="007C309E" w:rsidRPr="002C6FBC" w:rsidRDefault="007C309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88ECE54" w14:textId="77777777" w:rsidR="007C309E" w:rsidRPr="002C6FBC" w:rsidRDefault="002C6FBC">
      <w:pPr>
        <w:ind w:left="100" w:right="1466"/>
        <w:rPr>
          <w:rFonts w:asciiTheme="minorHAnsi" w:eastAsia="Calibri" w:hAnsiTheme="minorHAnsi" w:cstheme="minorHAnsi"/>
          <w:sz w:val="22"/>
          <w:szCs w:val="22"/>
        </w:rPr>
      </w:pPr>
      <w:r w:rsidRPr="002C6FBC">
        <w:rPr>
          <w:rFonts w:asciiTheme="minorHAnsi" w:eastAsia="Calibri" w:hAnsiTheme="minorHAnsi" w:cstheme="minorHAnsi"/>
          <w:sz w:val="22"/>
          <w:szCs w:val="22"/>
        </w:rPr>
        <w:t>(3)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z w:val="22"/>
          <w:szCs w:val="22"/>
        </w:rPr>
        <w:t>J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UL</w:t>
      </w:r>
      <w:r w:rsidRPr="002C6FBC">
        <w:rPr>
          <w:rFonts w:asciiTheme="minorHAnsi" w:eastAsia="Calibri" w:hAnsiTheme="minorHAnsi" w:cstheme="minorHAnsi"/>
          <w:sz w:val="22"/>
          <w:szCs w:val="22"/>
        </w:rPr>
        <w:t>Y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z w:val="22"/>
          <w:szCs w:val="22"/>
        </w:rPr>
        <w:t>1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z w:val="22"/>
          <w:szCs w:val="22"/>
        </w:rPr>
        <w:t>/2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0</w:t>
      </w:r>
      <w:r w:rsidRPr="002C6FBC">
        <w:rPr>
          <w:rFonts w:asciiTheme="minorHAnsi" w:eastAsia="Calibri" w:hAnsiTheme="minorHAnsi" w:cstheme="minorHAnsi"/>
          <w:sz w:val="22"/>
          <w:szCs w:val="22"/>
        </w:rPr>
        <w:t xml:space="preserve">14 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2C6FBC">
        <w:rPr>
          <w:rFonts w:asciiTheme="minorHAnsi" w:eastAsia="Calibri" w:hAnsiTheme="minorHAnsi" w:cstheme="minorHAnsi"/>
          <w:sz w:val="22"/>
          <w:szCs w:val="22"/>
        </w:rPr>
        <w:t>O 2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2C6FBC">
        <w:rPr>
          <w:rFonts w:asciiTheme="minorHAnsi" w:eastAsia="Calibri" w:hAnsiTheme="minorHAnsi" w:cstheme="minorHAnsi"/>
          <w:sz w:val="22"/>
          <w:szCs w:val="22"/>
        </w:rPr>
        <w:t>/</w:t>
      </w:r>
      <w:r w:rsidRPr="002C6FBC">
        <w:rPr>
          <w:rFonts w:asciiTheme="minorHAnsi" w:eastAsia="Calibri" w:hAnsiTheme="minorHAnsi" w:cstheme="minorHAnsi"/>
          <w:spacing w:val="-3"/>
          <w:sz w:val="22"/>
          <w:szCs w:val="22"/>
        </w:rPr>
        <w:t>J</w:t>
      </w:r>
      <w:r w:rsidRPr="002C6FBC">
        <w:rPr>
          <w:rFonts w:asciiTheme="minorHAnsi" w:eastAsia="Calibri" w:hAnsiTheme="minorHAnsi" w:cstheme="minorHAnsi"/>
          <w:sz w:val="22"/>
          <w:szCs w:val="22"/>
        </w:rPr>
        <w:t>UNE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z w:val="22"/>
          <w:szCs w:val="22"/>
        </w:rPr>
        <w:t>2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2C6FBC">
        <w:rPr>
          <w:rFonts w:asciiTheme="minorHAnsi" w:eastAsia="Calibri" w:hAnsiTheme="minorHAnsi" w:cstheme="minorHAnsi"/>
          <w:spacing w:val="-2"/>
          <w:sz w:val="22"/>
          <w:szCs w:val="22"/>
        </w:rPr>
        <w:t>1</w:t>
      </w:r>
      <w:r w:rsidRPr="002C6FBC">
        <w:rPr>
          <w:rFonts w:asciiTheme="minorHAnsi" w:eastAsia="Calibri" w:hAnsiTheme="minorHAnsi" w:cstheme="minorHAnsi"/>
          <w:sz w:val="22"/>
          <w:szCs w:val="22"/>
        </w:rPr>
        <w:t>5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2C6FBC">
        <w:rPr>
          <w:rFonts w:asciiTheme="minorHAnsi" w:eastAsia="Calibri" w:hAnsiTheme="minorHAnsi" w:cstheme="minorHAnsi"/>
          <w:sz w:val="22"/>
          <w:szCs w:val="22"/>
        </w:rPr>
        <w:t>K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2C6FBC">
        <w:rPr>
          <w:rFonts w:asciiTheme="minorHAnsi" w:eastAsia="Calibri" w:hAnsiTheme="minorHAnsi" w:cstheme="minorHAnsi"/>
          <w:sz w:val="22"/>
          <w:szCs w:val="22"/>
        </w:rPr>
        <w:t>N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2C6FBC">
        <w:rPr>
          <w:rFonts w:asciiTheme="minorHAnsi" w:eastAsia="Calibri" w:hAnsiTheme="minorHAnsi" w:cstheme="minorHAnsi"/>
          <w:sz w:val="22"/>
          <w:szCs w:val="22"/>
        </w:rPr>
        <w:t>DE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z w:val="22"/>
          <w:szCs w:val="22"/>
        </w:rPr>
        <w:t>C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2C6FBC">
        <w:rPr>
          <w:rFonts w:asciiTheme="minorHAnsi" w:eastAsia="Calibri" w:hAnsiTheme="minorHAnsi" w:cstheme="minorHAnsi"/>
          <w:sz w:val="22"/>
          <w:szCs w:val="22"/>
        </w:rPr>
        <w:t>PA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2C6FBC">
        <w:rPr>
          <w:rFonts w:asciiTheme="minorHAnsi" w:eastAsia="Calibri" w:hAnsiTheme="minorHAnsi" w:cstheme="minorHAnsi"/>
          <w:sz w:val="22"/>
          <w:szCs w:val="22"/>
        </w:rPr>
        <w:t>Y</w:t>
      </w:r>
      <w:r w:rsidRPr="002C6F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z w:val="22"/>
          <w:szCs w:val="22"/>
        </w:rPr>
        <w:t>N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2C6FBC">
        <w:rPr>
          <w:rFonts w:asciiTheme="minorHAnsi" w:eastAsia="Calibri" w:hAnsiTheme="minorHAnsi" w:cstheme="minorHAnsi"/>
          <w:sz w:val="22"/>
          <w:szCs w:val="22"/>
        </w:rPr>
        <w:t>BI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K</w:t>
      </w:r>
      <w:r w:rsidRPr="002C6FBC">
        <w:rPr>
          <w:rFonts w:asciiTheme="minorHAnsi" w:eastAsia="Calibri" w:hAnsiTheme="minorHAnsi" w:cstheme="minorHAnsi"/>
          <w:sz w:val="22"/>
          <w:szCs w:val="22"/>
        </w:rPr>
        <w:t>E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2C6FBC">
        <w:rPr>
          <w:rFonts w:asciiTheme="minorHAnsi" w:eastAsia="Calibri" w:hAnsiTheme="minorHAnsi" w:cstheme="minorHAnsi"/>
          <w:sz w:val="22"/>
          <w:szCs w:val="22"/>
        </w:rPr>
        <w:t>YA SI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2C6FBC">
        <w:rPr>
          <w:rFonts w:asciiTheme="minorHAnsi" w:eastAsia="Calibri" w:hAnsiTheme="minorHAnsi" w:cstheme="minorHAnsi"/>
          <w:sz w:val="22"/>
          <w:szCs w:val="22"/>
        </w:rPr>
        <w:t xml:space="preserve">E  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z w:val="22"/>
          <w:szCs w:val="22"/>
        </w:rPr>
        <w:t xml:space="preserve">-      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2C6FBC">
        <w:rPr>
          <w:rFonts w:asciiTheme="minorHAnsi" w:eastAsia="Calibri" w:hAnsiTheme="minorHAnsi" w:cstheme="minorHAnsi"/>
          <w:sz w:val="22"/>
          <w:szCs w:val="22"/>
        </w:rPr>
        <w:t>H</w:t>
      </w:r>
      <w:r w:rsidRPr="002C6FBC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K</w:t>
      </w:r>
      <w:r w:rsidRPr="002C6FBC">
        <w:rPr>
          <w:rFonts w:asciiTheme="minorHAnsi" w:eastAsia="Calibri" w:hAnsiTheme="minorHAnsi" w:cstheme="minorHAnsi"/>
          <w:sz w:val="22"/>
          <w:szCs w:val="22"/>
        </w:rPr>
        <w:t>A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z w:val="22"/>
          <w:szCs w:val="22"/>
        </w:rPr>
        <w:t>N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2C6FBC">
        <w:rPr>
          <w:rFonts w:asciiTheme="minorHAnsi" w:eastAsia="Calibri" w:hAnsiTheme="minorHAnsi" w:cstheme="minorHAnsi"/>
          <w:sz w:val="22"/>
          <w:szCs w:val="22"/>
        </w:rPr>
        <w:t>H</w:t>
      </w:r>
      <w:r w:rsidRPr="002C6F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z w:val="22"/>
          <w:szCs w:val="22"/>
        </w:rPr>
        <w:t>S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2C6FBC">
        <w:rPr>
          <w:rFonts w:asciiTheme="minorHAnsi" w:eastAsia="Calibri" w:hAnsiTheme="minorHAnsi" w:cstheme="minorHAnsi"/>
          <w:sz w:val="22"/>
          <w:szCs w:val="22"/>
        </w:rPr>
        <w:t>B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z w:val="22"/>
          <w:szCs w:val="22"/>
        </w:rPr>
        <w:t>ST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AT</w:t>
      </w:r>
      <w:r w:rsidRPr="002C6FBC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2C6FBC">
        <w:rPr>
          <w:rFonts w:asciiTheme="minorHAnsi" w:eastAsia="Calibri" w:hAnsiTheme="minorHAnsi" w:cstheme="minorHAnsi"/>
          <w:sz w:val="22"/>
          <w:szCs w:val="22"/>
        </w:rPr>
        <w:t>N</w:t>
      </w:r>
    </w:p>
    <w:p w14:paraId="198E65FA" w14:textId="77777777" w:rsidR="007C309E" w:rsidRPr="002C6FBC" w:rsidRDefault="007C309E">
      <w:pPr>
        <w:spacing w:before="16" w:line="280" w:lineRule="exact"/>
        <w:rPr>
          <w:rFonts w:asciiTheme="minorHAnsi" w:hAnsiTheme="minorHAnsi" w:cstheme="minorHAnsi"/>
          <w:sz w:val="22"/>
          <w:szCs w:val="22"/>
        </w:rPr>
      </w:pPr>
    </w:p>
    <w:p w14:paraId="06EAEC3C" w14:textId="77777777" w:rsidR="007C309E" w:rsidRPr="002C6FBC" w:rsidRDefault="002C6FBC">
      <w:pPr>
        <w:ind w:left="566"/>
        <w:rPr>
          <w:rFonts w:asciiTheme="minorHAnsi" w:eastAsia="Calibri" w:hAnsiTheme="minorHAnsi" w:cstheme="minorHAnsi"/>
          <w:sz w:val="22"/>
          <w:szCs w:val="22"/>
        </w:rPr>
      </w:pPr>
      <w:r w:rsidRPr="002C6FB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</w:t>
      </w:r>
      <w:r w:rsidRPr="002C6FBC">
        <w:rPr>
          <w:rFonts w:asciiTheme="minorHAnsi" w:eastAsia="Segoe MDL2 Assets" w:hAnsiTheme="minorHAnsi" w:cstheme="minorHAnsi"/>
          <w:spacing w:val="15"/>
          <w:w w:val="46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2C6FBC">
        <w:rPr>
          <w:rFonts w:asciiTheme="minorHAnsi" w:eastAsia="Calibri" w:hAnsiTheme="minorHAnsi" w:cstheme="minorHAnsi"/>
          <w:sz w:val="22"/>
          <w:szCs w:val="22"/>
        </w:rPr>
        <w:t>ORK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2C6FBC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2C6FBC">
        <w:rPr>
          <w:rFonts w:asciiTheme="minorHAnsi" w:eastAsia="Calibri" w:hAnsiTheme="minorHAnsi" w:cstheme="minorHAnsi"/>
          <w:sz w:val="22"/>
          <w:szCs w:val="22"/>
        </w:rPr>
        <w:t>R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2C6FBC">
        <w:rPr>
          <w:rFonts w:asciiTheme="minorHAnsi" w:eastAsia="Calibri" w:hAnsiTheme="minorHAnsi" w:cstheme="minorHAnsi"/>
          <w:sz w:val="22"/>
          <w:szCs w:val="22"/>
        </w:rPr>
        <w:t>ED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2C6FBC">
        <w:rPr>
          <w:rFonts w:asciiTheme="minorHAnsi" w:eastAsia="Calibri" w:hAnsiTheme="minorHAnsi" w:cstheme="minorHAnsi"/>
          <w:sz w:val="22"/>
          <w:szCs w:val="22"/>
        </w:rPr>
        <w:t>U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2C6FBC">
        <w:rPr>
          <w:rFonts w:asciiTheme="minorHAnsi" w:eastAsia="Calibri" w:hAnsiTheme="minorHAnsi" w:cstheme="minorHAnsi"/>
          <w:sz w:val="22"/>
          <w:szCs w:val="22"/>
        </w:rPr>
        <w:t xml:space="preserve">;   </w:t>
      </w:r>
      <w:r w:rsidRPr="002C6FBC">
        <w:rPr>
          <w:rFonts w:asciiTheme="minorHAnsi" w:eastAsia="Calibri" w:hAnsiTheme="minorHAnsi" w:cstheme="minorHAnsi"/>
          <w:spacing w:val="48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2C6FBC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2C6FBC">
        <w:rPr>
          <w:rFonts w:asciiTheme="minorHAnsi" w:eastAsia="Calibri" w:hAnsiTheme="minorHAnsi" w:cstheme="minorHAnsi"/>
          <w:sz w:val="22"/>
          <w:szCs w:val="22"/>
        </w:rPr>
        <w:t>st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ll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2C6FBC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2C6FBC">
        <w:rPr>
          <w:rFonts w:asciiTheme="minorHAnsi" w:eastAsia="Calibri" w:hAnsiTheme="minorHAnsi" w:cstheme="minorHAnsi"/>
          <w:sz w:val="22"/>
          <w:szCs w:val="22"/>
        </w:rPr>
        <w:t>n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z w:val="22"/>
          <w:szCs w:val="22"/>
        </w:rPr>
        <w:t>a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2C6FBC">
        <w:rPr>
          <w:rFonts w:asciiTheme="minorHAnsi" w:eastAsia="Calibri" w:hAnsiTheme="minorHAnsi" w:cstheme="minorHAnsi"/>
          <w:sz w:val="22"/>
          <w:szCs w:val="22"/>
        </w:rPr>
        <w:t>d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z w:val="22"/>
          <w:szCs w:val="22"/>
        </w:rPr>
        <w:t>piping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2C6FBC">
        <w:rPr>
          <w:rFonts w:asciiTheme="minorHAnsi" w:eastAsia="Calibri" w:hAnsiTheme="minorHAnsi" w:cstheme="minorHAnsi"/>
          <w:sz w:val="22"/>
          <w:szCs w:val="22"/>
        </w:rPr>
        <w:t>f</w:t>
      </w:r>
      <w:r w:rsidRPr="002C6F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2C6FBC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rc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ep</w:t>
      </w:r>
      <w:r w:rsidRPr="002C6FBC">
        <w:rPr>
          <w:rFonts w:asciiTheme="minorHAnsi" w:eastAsia="Calibri" w:hAnsiTheme="minorHAnsi" w:cstheme="minorHAnsi"/>
          <w:sz w:val="22"/>
          <w:szCs w:val="22"/>
        </w:rPr>
        <w:t>t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2C6FBC">
        <w:rPr>
          <w:rFonts w:asciiTheme="minorHAnsi" w:eastAsia="Calibri" w:hAnsiTheme="minorHAnsi" w:cstheme="minorHAnsi"/>
          <w:sz w:val="22"/>
          <w:szCs w:val="22"/>
        </w:rPr>
        <w:t>s</w:t>
      </w:r>
      <w:r w:rsidRPr="002C6F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z w:val="22"/>
          <w:szCs w:val="22"/>
        </w:rPr>
        <w:t xml:space="preserve">/ 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gr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ea</w:t>
      </w:r>
      <w:r w:rsidRPr="002C6FBC">
        <w:rPr>
          <w:rFonts w:asciiTheme="minorHAnsi" w:eastAsia="Calibri" w:hAnsiTheme="minorHAnsi" w:cstheme="minorHAnsi"/>
          <w:sz w:val="22"/>
          <w:szCs w:val="22"/>
        </w:rPr>
        <w:t>se</w:t>
      </w:r>
      <w:r w:rsidRPr="002C6FB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tr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2C6FBC">
        <w:rPr>
          <w:rFonts w:asciiTheme="minorHAnsi" w:eastAsia="Calibri" w:hAnsiTheme="minorHAnsi" w:cstheme="minorHAnsi"/>
          <w:sz w:val="22"/>
          <w:szCs w:val="22"/>
        </w:rPr>
        <w:t>p</w:t>
      </w:r>
      <w:r w:rsidRPr="002C6FB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2C6FBC">
        <w:rPr>
          <w:rFonts w:asciiTheme="minorHAnsi" w:eastAsia="Calibri" w:hAnsiTheme="minorHAnsi" w:cstheme="minorHAnsi"/>
          <w:sz w:val="22"/>
          <w:szCs w:val="22"/>
        </w:rPr>
        <w:t>n</w:t>
      </w:r>
      <w:r w:rsidRPr="002C6FB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po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2C6FBC">
        <w:rPr>
          <w:rFonts w:asciiTheme="minorHAnsi" w:eastAsia="Calibri" w:hAnsiTheme="minorHAnsi" w:cstheme="minorHAnsi"/>
          <w:sz w:val="22"/>
          <w:szCs w:val="22"/>
        </w:rPr>
        <w:t>r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s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2C6FBC">
        <w:rPr>
          <w:rFonts w:asciiTheme="minorHAnsi" w:eastAsia="Calibri" w:hAnsiTheme="minorHAnsi" w:cstheme="minorHAnsi"/>
          <w:sz w:val="22"/>
          <w:szCs w:val="22"/>
        </w:rPr>
        <w:t>b</w:t>
      </w:r>
    </w:p>
    <w:p w14:paraId="7D75670D" w14:textId="77777777" w:rsidR="007C309E" w:rsidRPr="002C6FBC" w:rsidRDefault="002C6FBC">
      <w:pPr>
        <w:spacing w:before="43"/>
        <w:ind w:left="926"/>
        <w:rPr>
          <w:rFonts w:asciiTheme="minorHAnsi" w:eastAsia="Calibri" w:hAnsiTheme="minorHAnsi" w:cstheme="minorHAnsi"/>
          <w:sz w:val="22"/>
          <w:szCs w:val="22"/>
        </w:rPr>
      </w:pP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2C6FBC">
        <w:rPr>
          <w:rFonts w:asciiTheme="minorHAnsi" w:eastAsia="Calibri" w:hAnsiTheme="minorHAnsi" w:cstheme="minorHAnsi"/>
          <w:sz w:val="22"/>
          <w:szCs w:val="22"/>
        </w:rPr>
        <w:t>t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2C6FBC">
        <w:rPr>
          <w:rFonts w:asciiTheme="minorHAnsi" w:eastAsia="Calibri" w:hAnsiTheme="minorHAnsi" w:cstheme="minorHAnsi"/>
          <w:sz w:val="22"/>
          <w:szCs w:val="22"/>
        </w:rPr>
        <w:t>t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2C6FBC">
        <w:rPr>
          <w:rFonts w:asciiTheme="minorHAnsi" w:eastAsia="Calibri" w:hAnsiTheme="minorHAnsi" w:cstheme="minorHAnsi"/>
          <w:sz w:val="22"/>
          <w:szCs w:val="22"/>
        </w:rPr>
        <w:t>n</w:t>
      </w:r>
    </w:p>
    <w:p w14:paraId="1BFF52D7" w14:textId="77777777" w:rsidR="007C309E" w:rsidRPr="002C6FBC" w:rsidRDefault="007C309E">
      <w:pPr>
        <w:spacing w:before="10" w:line="280" w:lineRule="exact"/>
        <w:rPr>
          <w:rFonts w:asciiTheme="minorHAnsi" w:hAnsiTheme="minorHAnsi" w:cstheme="minorHAnsi"/>
          <w:sz w:val="22"/>
          <w:szCs w:val="22"/>
        </w:rPr>
      </w:pPr>
    </w:p>
    <w:p w14:paraId="2D19B1FC" w14:textId="77777777" w:rsidR="007C309E" w:rsidRPr="002C6FBC" w:rsidRDefault="002C6FBC">
      <w:pPr>
        <w:tabs>
          <w:tab w:val="left" w:pos="920"/>
        </w:tabs>
        <w:ind w:left="926" w:right="75" w:hanging="360"/>
        <w:jc w:val="both"/>
        <w:rPr>
          <w:rFonts w:asciiTheme="minorHAnsi" w:eastAsia="Lucida Sans Unicode" w:hAnsiTheme="minorHAnsi" w:cstheme="minorHAnsi"/>
          <w:sz w:val="22"/>
          <w:szCs w:val="22"/>
        </w:rPr>
      </w:pPr>
      <w:r w:rsidRPr="002C6FBC">
        <w:rPr>
          <w:rFonts w:asciiTheme="minorHAnsi" w:hAnsiTheme="minorHAnsi" w:cstheme="minorHAnsi"/>
          <w:sz w:val="22"/>
          <w:szCs w:val="22"/>
        </w:rPr>
        <w:pict w14:anchorId="12918518">
          <v:group id="_x0000_s1026" style="position:absolute;left:0;text-align:left;margin-left:93.35pt;margin-top:12.65pt;width:448.65pt;height:293pt;z-index:-251656192;mso-position-horizontal-relative:page" coordorigin="1867,253" coordsize="8973,5860">
            <v:shape id="_x0000_s1045" style="position:absolute;left:1877;top:263;width:8953;height:308" coordorigin="1877,263" coordsize="8953,308" path="m1877,570r8954,l10831,263r-8954,l1877,570xe" stroked="f">
              <v:path arrowok="t"/>
            </v:shape>
            <v:shape id="_x0000_s1044" style="position:absolute;left:1877;top:570;width:8953;height:307" coordorigin="1877,570" coordsize="8953,307" path="m1877,878r8954,l10831,570r-8954,l1877,878xe" stroked="f">
              <v:path arrowok="t"/>
            </v:shape>
            <v:shape id="_x0000_s1043" style="position:absolute;left:1877;top:878;width:8953;height:307" coordorigin="1877,878" coordsize="8953,307" path="m1877,1185r8954,l10831,878r-8954,l1877,1185xe" stroked="f">
              <v:path arrowok="t"/>
            </v:shape>
            <v:shape id="_x0000_s1042" style="position:absolute;left:1877;top:1185;width:8953;height:307" coordorigin="1877,1185" coordsize="8953,307" path="m1877,1492r8954,l10831,1185r-8954,l1877,1492xe" stroked="f">
              <v:path arrowok="t"/>
            </v:shape>
            <v:shape id="_x0000_s1041" style="position:absolute;left:1877;top:1492;width:8953;height:307" coordorigin="1877,1492" coordsize="8953,307" path="m1877,1799r8954,l10831,1492r-8954,l1877,1799xe" stroked="f">
              <v:path arrowok="t"/>
            </v:shape>
            <v:shape id="_x0000_s1040" style="position:absolute;left:1877;top:1799;width:8953;height:307" coordorigin="1877,1799" coordsize="8953,307" path="m1877,2106r8954,l10831,1799r-8954,l1877,2106xe" stroked="f">
              <v:path arrowok="t"/>
            </v:shape>
            <v:shape id="_x0000_s1039" style="position:absolute;left:1877;top:2106;width:8953;height:307" coordorigin="1877,2106" coordsize="8953,307" path="m1877,2414r8954,l10831,2106r-8954,l1877,2414xe" stroked="f">
              <v:path arrowok="t"/>
            </v:shape>
            <v:shape id="_x0000_s1038" style="position:absolute;left:1877;top:2414;width:8953;height:307" coordorigin="1877,2414" coordsize="8953,307" path="m1877,2721r8954,l10831,2414r-8954,l1877,2721xe" stroked="f">
              <v:path arrowok="t"/>
            </v:shape>
            <v:shape id="_x0000_s1037" style="position:absolute;left:1877;top:2721;width:8953;height:307" coordorigin="1877,2721" coordsize="8953,307" path="m1877,3028r8954,l10831,2721r-8954,l1877,3028xe" stroked="f">
              <v:path arrowok="t"/>
            </v:shape>
            <v:shape id="_x0000_s1036" style="position:absolute;left:1877;top:3028;width:8953;height:307" coordorigin="1877,3028" coordsize="8953,307" path="m1877,3335r8954,l10831,3028r-8954,l1877,3335xe" stroked="f">
              <v:path arrowok="t"/>
            </v:shape>
            <v:shape id="_x0000_s1035" style="position:absolute;left:1877;top:3335;width:8953;height:307" coordorigin="1877,3335" coordsize="8953,307" path="m1877,3642r8954,l10831,3335r-8954,l1877,3642xe" stroked="f">
              <v:path arrowok="t"/>
            </v:shape>
            <v:shape id="_x0000_s1034" style="position:absolute;left:1877;top:3642;width:8953;height:308" coordorigin="1877,3642" coordsize="8953,308" path="m1877,3950r8954,l10831,3642r-8954,l1877,3950xe" stroked="f">
              <v:path arrowok="t"/>
            </v:shape>
            <v:shape id="_x0000_s1033" style="position:absolute;left:1877;top:3950;width:8953;height:307" coordorigin="1877,3950" coordsize="8953,307" path="m1877,4257r8954,l10831,3950r-8954,l1877,4257xe" stroked="f">
              <v:path arrowok="t"/>
            </v:shape>
            <v:shape id="_x0000_s1032" style="position:absolute;left:1877;top:4257;width:8953;height:307" coordorigin="1877,4257" coordsize="8953,307" path="m1877,4564r8954,l10831,4257r-8954,l1877,4564xe" stroked="f">
              <v:path arrowok="t"/>
            </v:shape>
            <v:shape id="_x0000_s1031" style="position:absolute;left:1877;top:4564;width:8953;height:307" coordorigin="1877,4564" coordsize="8953,307" path="m1877,4872r8954,l10831,4564r-8954,l1877,4872xe" stroked="f">
              <v:path arrowok="t"/>
            </v:shape>
            <v:shape id="_x0000_s1030" style="position:absolute;left:1877;top:4872;width:8953;height:307" coordorigin="1877,4872" coordsize="8953,307" path="m1877,5179r8954,l10831,4872r-8954,l1877,5179xe" stroked="f">
              <v:path arrowok="t"/>
            </v:shape>
            <v:shape id="_x0000_s1029" style="position:absolute;left:1877;top:5179;width:8953;height:310" coordorigin="1877,5179" coordsize="8953,310" path="m1877,5488r8954,l10831,5179r-8954,l1877,5488xe" stroked="f">
              <v:path arrowok="t"/>
            </v:shape>
            <v:shape id="_x0000_s1028" style="position:absolute;left:1877;top:5488;width:8953;height:307" coordorigin="1877,5488" coordsize="8953,307" path="m1877,5796r8954,l10831,5488r-8954,l1877,5796xe" stroked="f">
              <v:path arrowok="t"/>
            </v:shape>
            <v:shape id="_x0000_s1027" style="position:absolute;left:1877;top:5796;width:8953;height:307" coordorigin="1877,5796" coordsize="8953,307" path="m1877,6103r8954,l10831,5796r-8954,l1877,6103xe" stroked="f">
              <v:path arrowok="t"/>
            </v:shape>
            <w10:wrap anchorx="page"/>
          </v:group>
        </w:pict>
      </w:r>
      <w:r w:rsidRPr="002C6FBC">
        <w:rPr>
          <w:rFonts w:asciiTheme="minorHAnsi" w:eastAsia="Segoe MDL2 Assets" w:hAnsiTheme="minorHAnsi" w:cstheme="minorHAnsi"/>
          <w:color w:val="040D23"/>
          <w:w w:val="45"/>
          <w:sz w:val="22"/>
          <w:szCs w:val="22"/>
        </w:rPr>
        <w:t></w:t>
      </w:r>
      <w:r w:rsidRPr="002C6FBC">
        <w:rPr>
          <w:rFonts w:asciiTheme="minorHAnsi" w:eastAsia="Segoe MDL2 Assets" w:hAnsiTheme="minorHAnsi" w:cstheme="minorHAnsi"/>
          <w:color w:val="040D23"/>
          <w:sz w:val="22"/>
          <w:szCs w:val="22"/>
        </w:rPr>
        <w:tab/>
      </w:r>
      <w:r w:rsidRPr="002C6FBC">
        <w:rPr>
          <w:rFonts w:asciiTheme="minorHAnsi" w:eastAsia="Lucida Sans Unicode" w:hAnsiTheme="minorHAnsi" w:cstheme="minorHAnsi"/>
          <w:color w:val="040D23"/>
          <w:spacing w:val="-1"/>
          <w:sz w:val="22"/>
          <w:szCs w:val="22"/>
        </w:rPr>
        <w:t>C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u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t</w:t>
      </w:r>
      <w:r w:rsidRPr="002C6FBC">
        <w:rPr>
          <w:rFonts w:asciiTheme="minorHAnsi" w:eastAsia="Lucida Sans Unicode" w:hAnsiTheme="minorHAnsi" w:cstheme="minorHAnsi"/>
          <w:color w:val="040D23"/>
          <w:spacing w:val="29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o</w:t>
      </w:r>
      <w:r w:rsidRPr="002C6FBC">
        <w:rPr>
          <w:rFonts w:asciiTheme="minorHAnsi" w:eastAsia="Lucida Sans Unicode" w:hAnsiTheme="minorHAnsi" w:cstheme="minorHAnsi"/>
          <w:color w:val="040D23"/>
          <w:spacing w:val="2"/>
          <w:sz w:val="22"/>
          <w:szCs w:val="22"/>
        </w:rPr>
        <w:t>p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eni</w:t>
      </w:r>
      <w:r w:rsidRPr="002C6FBC">
        <w:rPr>
          <w:rFonts w:asciiTheme="minorHAnsi" w:eastAsia="Lucida Sans Unicode" w:hAnsiTheme="minorHAnsi" w:cstheme="minorHAnsi"/>
          <w:color w:val="040D23"/>
          <w:spacing w:val="2"/>
          <w:sz w:val="22"/>
          <w:szCs w:val="22"/>
        </w:rPr>
        <w:t>n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gs</w:t>
      </w:r>
      <w:r w:rsidRPr="002C6FBC">
        <w:rPr>
          <w:rFonts w:asciiTheme="minorHAnsi" w:eastAsia="Lucida Sans Unicode" w:hAnsiTheme="minorHAnsi" w:cstheme="minorHAnsi"/>
          <w:color w:val="040D23"/>
          <w:spacing w:val="23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in</w:t>
      </w:r>
      <w:r w:rsidRPr="002C6FBC">
        <w:rPr>
          <w:rFonts w:asciiTheme="minorHAnsi" w:eastAsia="Lucida Sans Unicode" w:hAnsiTheme="minorHAnsi" w:cstheme="minorHAnsi"/>
          <w:color w:val="040D23"/>
          <w:spacing w:val="31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pacing w:val="-1"/>
          <w:sz w:val="22"/>
          <w:szCs w:val="22"/>
        </w:rPr>
        <w:t>s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tr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uc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t</w:t>
      </w:r>
      <w:r w:rsidRPr="002C6FBC">
        <w:rPr>
          <w:rFonts w:asciiTheme="minorHAnsi" w:eastAsia="Lucida Sans Unicode" w:hAnsiTheme="minorHAnsi" w:cstheme="minorHAnsi"/>
          <w:color w:val="040D23"/>
          <w:spacing w:val="6"/>
          <w:sz w:val="22"/>
          <w:szCs w:val="22"/>
        </w:rPr>
        <w:t>u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res</w:t>
      </w:r>
      <w:r w:rsidRPr="002C6FBC">
        <w:rPr>
          <w:rFonts w:asciiTheme="minorHAnsi" w:eastAsia="Lucida Sans Unicode" w:hAnsiTheme="minorHAnsi" w:cstheme="minorHAnsi"/>
          <w:color w:val="040D23"/>
          <w:spacing w:val="21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to</w:t>
      </w:r>
      <w:r w:rsidRPr="002C6FBC">
        <w:rPr>
          <w:rFonts w:asciiTheme="minorHAnsi" w:eastAsia="Lucida Sans Unicode" w:hAnsiTheme="minorHAnsi" w:cstheme="minorHAnsi"/>
          <w:color w:val="040D23"/>
          <w:spacing w:val="33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a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cc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o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m</w:t>
      </w:r>
      <w:r w:rsidRPr="002C6FBC">
        <w:rPr>
          <w:rFonts w:asciiTheme="minorHAnsi" w:eastAsia="Lucida Sans Unicode" w:hAnsiTheme="minorHAnsi" w:cstheme="minorHAnsi"/>
          <w:color w:val="040D23"/>
          <w:spacing w:val="-1"/>
          <w:sz w:val="22"/>
          <w:szCs w:val="22"/>
        </w:rPr>
        <w:t>m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od</w:t>
      </w:r>
      <w:r w:rsidRPr="002C6FBC">
        <w:rPr>
          <w:rFonts w:asciiTheme="minorHAnsi" w:eastAsia="Lucida Sans Unicode" w:hAnsiTheme="minorHAnsi" w:cstheme="minorHAnsi"/>
          <w:color w:val="040D23"/>
          <w:spacing w:val="2"/>
          <w:sz w:val="22"/>
          <w:szCs w:val="22"/>
        </w:rPr>
        <w:t>a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te</w:t>
      </w:r>
      <w:r w:rsidRPr="002C6FBC">
        <w:rPr>
          <w:rFonts w:asciiTheme="minorHAnsi" w:eastAsia="Lucida Sans Unicode" w:hAnsiTheme="minorHAnsi" w:cstheme="minorHAnsi"/>
          <w:color w:val="040D23"/>
          <w:spacing w:val="21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pi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p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es</w:t>
      </w:r>
      <w:r w:rsidRPr="002C6FBC">
        <w:rPr>
          <w:rFonts w:asciiTheme="minorHAnsi" w:eastAsia="Lucida Sans Unicode" w:hAnsiTheme="minorHAnsi" w:cstheme="minorHAnsi"/>
          <w:color w:val="040D23"/>
          <w:spacing w:val="26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a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n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d</w:t>
      </w:r>
      <w:r w:rsidRPr="002C6FBC">
        <w:rPr>
          <w:rFonts w:asciiTheme="minorHAnsi" w:eastAsia="Lucida Sans Unicode" w:hAnsiTheme="minorHAnsi" w:cstheme="minorHAnsi"/>
          <w:color w:val="040D23"/>
          <w:spacing w:val="31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pi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p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e</w:t>
      </w:r>
      <w:r w:rsidRPr="002C6FBC">
        <w:rPr>
          <w:rFonts w:asciiTheme="minorHAnsi" w:eastAsia="Lucida Sans Unicode" w:hAnsiTheme="minorHAnsi" w:cstheme="minorHAnsi"/>
          <w:color w:val="040D23"/>
          <w:spacing w:val="28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f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itti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n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gs,</w:t>
      </w:r>
      <w:r w:rsidRPr="002C6FBC">
        <w:rPr>
          <w:rFonts w:asciiTheme="minorHAnsi" w:eastAsia="Lucida Sans Unicode" w:hAnsiTheme="minorHAnsi" w:cstheme="minorHAnsi"/>
          <w:color w:val="040D23"/>
          <w:spacing w:val="27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u</w:t>
      </w:r>
      <w:r w:rsidRPr="002C6FBC">
        <w:rPr>
          <w:rFonts w:asciiTheme="minorHAnsi" w:eastAsia="Lucida Sans Unicode" w:hAnsiTheme="minorHAnsi" w:cstheme="minorHAnsi"/>
          <w:color w:val="040D23"/>
          <w:spacing w:val="-1"/>
          <w:sz w:val="22"/>
          <w:szCs w:val="22"/>
        </w:rPr>
        <w:t>s</w:t>
      </w:r>
      <w:r w:rsidRPr="002C6FBC">
        <w:rPr>
          <w:rFonts w:asciiTheme="minorHAnsi" w:eastAsia="Lucida Sans Unicode" w:hAnsiTheme="minorHAnsi" w:cstheme="minorHAnsi"/>
          <w:color w:val="040D23"/>
          <w:spacing w:val="2"/>
          <w:sz w:val="22"/>
          <w:szCs w:val="22"/>
        </w:rPr>
        <w:t>i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n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g</w:t>
      </w:r>
      <w:r w:rsidRPr="002C6FBC">
        <w:rPr>
          <w:rFonts w:asciiTheme="minorHAnsi" w:eastAsia="Lucida Sans Unicode" w:hAnsiTheme="minorHAnsi" w:cstheme="minorHAnsi"/>
          <w:color w:val="040D23"/>
          <w:spacing w:val="28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h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a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n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d</w:t>
      </w:r>
      <w:r w:rsidRPr="002C6FBC">
        <w:rPr>
          <w:rFonts w:asciiTheme="minorHAnsi" w:eastAsia="Lucida Sans Unicode" w:hAnsiTheme="minorHAnsi" w:cstheme="minorHAnsi"/>
          <w:color w:val="040D23"/>
          <w:spacing w:val="27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a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n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d pow</w:t>
      </w:r>
      <w:r w:rsidRPr="002C6FBC">
        <w:rPr>
          <w:rFonts w:asciiTheme="minorHAnsi" w:eastAsia="Lucida Sans Unicode" w:hAnsiTheme="minorHAnsi" w:cstheme="minorHAnsi"/>
          <w:color w:val="040D23"/>
          <w:spacing w:val="-1"/>
          <w:sz w:val="22"/>
          <w:szCs w:val="22"/>
        </w:rPr>
        <w:t>e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r</w:t>
      </w:r>
      <w:r w:rsidRPr="002C6FBC">
        <w:rPr>
          <w:rFonts w:asciiTheme="minorHAnsi" w:eastAsia="Lucida Sans Unicode" w:hAnsiTheme="minorHAnsi" w:cstheme="minorHAnsi"/>
          <w:color w:val="040D23"/>
          <w:spacing w:val="-4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pacing w:val="-1"/>
          <w:sz w:val="22"/>
          <w:szCs w:val="22"/>
        </w:rPr>
        <w:t>t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oo</w:t>
      </w:r>
      <w:r w:rsidRPr="002C6FBC">
        <w:rPr>
          <w:rFonts w:asciiTheme="minorHAnsi" w:eastAsia="Lucida Sans Unicode" w:hAnsiTheme="minorHAnsi" w:cstheme="minorHAnsi"/>
          <w:color w:val="040D23"/>
          <w:spacing w:val="2"/>
          <w:sz w:val="22"/>
          <w:szCs w:val="22"/>
        </w:rPr>
        <w:t>l</w:t>
      </w:r>
      <w:r w:rsidRPr="002C6FBC">
        <w:rPr>
          <w:rFonts w:asciiTheme="minorHAnsi" w:eastAsia="Lucida Sans Unicode" w:hAnsiTheme="minorHAnsi" w:cstheme="minorHAnsi"/>
          <w:color w:val="040D23"/>
          <w:spacing w:val="-1"/>
          <w:sz w:val="22"/>
          <w:szCs w:val="22"/>
        </w:rPr>
        <w:t>s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.</w:t>
      </w:r>
    </w:p>
    <w:p w14:paraId="4DCDED02" w14:textId="77777777" w:rsidR="007C309E" w:rsidRPr="002C6FBC" w:rsidRDefault="002C6FBC">
      <w:pPr>
        <w:spacing w:line="300" w:lineRule="exact"/>
        <w:ind w:left="566"/>
        <w:rPr>
          <w:rFonts w:asciiTheme="minorHAnsi" w:eastAsia="Lucida Sans Unicode" w:hAnsiTheme="minorHAnsi" w:cstheme="minorHAnsi"/>
          <w:sz w:val="22"/>
          <w:szCs w:val="22"/>
        </w:rPr>
      </w:pPr>
      <w:r w:rsidRPr="002C6FBC">
        <w:rPr>
          <w:rFonts w:asciiTheme="minorHAnsi" w:eastAsia="Segoe MDL2 Assets" w:hAnsiTheme="minorHAnsi" w:cstheme="minorHAnsi"/>
          <w:color w:val="040D23"/>
          <w:w w:val="45"/>
          <w:position w:val="3"/>
          <w:sz w:val="22"/>
          <w:szCs w:val="22"/>
        </w:rPr>
        <w:t xml:space="preserve">         </w:t>
      </w:r>
      <w:r w:rsidRPr="002C6FBC">
        <w:rPr>
          <w:rFonts w:asciiTheme="minorHAnsi" w:eastAsia="Segoe MDL2 Assets" w:hAnsiTheme="minorHAnsi" w:cstheme="minorHAnsi"/>
          <w:color w:val="040D23"/>
          <w:spacing w:val="22"/>
          <w:w w:val="45"/>
          <w:position w:val="3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position w:val="3"/>
          <w:sz w:val="22"/>
          <w:szCs w:val="22"/>
        </w:rPr>
        <w:t>F</w:t>
      </w:r>
      <w:r w:rsidRPr="002C6FBC">
        <w:rPr>
          <w:rFonts w:asciiTheme="minorHAnsi" w:eastAsia="Lucida Sans Unicode" w:hAnsiTheme="minorHAnsi" w:cstheme="minorHAnsi"/>
          <w:color w:val="040D23"/>
          <w:position w:val="3"/>
          <w:sz w:val="22"/>
          <w:szCs w:val="22"/>
        </w:rPr>
        <w:t>illed</w:t>
      </w:r>
      <w:r w:rsidRPr="002C6FBC">
        <w:rPr>
          <w:rFonts w:asciiTheme="minorHAnsi" w:eastAsia="Lucida Sans Unicode" w:hAnsiTheme="minorHAnsi" w:cstheme="minorHAnsi"/>
          <w:color w:val="040D23"/>
          <w:spacing w:val="26"/>
          <w:position w:val="3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position w:val="3"/>
          <w:sz w:val="22"/>
          <w:szCs w:val="22"/>
        </w:rPr>
        <w:t>pi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position w:val="3"/>
          <w:sz w:val="22"/>
          <w:szCs w:val="22"/>
        </w:rPr>
        <w:t>p</w:t>
      </w:r>
      <w:r w:rsidRPr="002C6FBC">
        <w:rPr>
          <w:rFonts w:asciiTheme="minorHAnsi" w:eastAsia="Lucida Sans Unicode" w:hAnsiTheme="minorHAnsi" w:cstheme="minorHAnsi"/>
          <w:color w:val="040D23"/>
          <w:position w:val="3"/>
          <w:sz w:val="22"/>
          <w:szCs w:val="22"/>
        </w:rPr>
        <w:t>es</w:t>
      </w:r>
      <w:r w:rsidRPr="002C6FBC">
        <w:rPr>
          <w:rFonts w:asciiTheme="minorHAnsi" w:eastAsia="Lucida Sans Unicode" w:hAnsiTheme="minorHAnsi" w:cstheme="minorHAnsi"/>
          <w:color w:val="040D23"/>
          <w:spacing w:val="26"/>
          <w:position w:val="3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position w:val="3"/>
          <w:sz w:val="22"/>
          <w:szCs w:val="22"/>
        </w:rPr>
        <w:t>or</w:t>
      </w:r>
      <w:r w:rsidRPr="002C6FBC">
        <w:rPr>
          <w:rFonts w:asciiTheme="minorHAnsi" w:eastAsia="Lucida Sans Unicode" w:hAnsiTheme="minorHAnsi" w:cstheme="minorHAnsi"/>
          <w:color w:val="040D23"/>
          <w:spacing w:val="31"/>
          <w:position w:val="3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position w:val="3"/>
          <w:sz w:val="22"/>
          <w:szCs w:val="22"/>
        </w:rPr>
        <w:t>pl</w:t>
      </w:r>
      <w:r w:rsidRPr="002C6FBC">
        <w:rPr>
          <w:rFonts w:asciiTheme="minorHAnsi" w:eastAsia="Lucida Sans Unicode" w:hAnsiTheme="minorHAnsi" w:cstheme="minorHAnsi"/>
          <w:color w:val="040D23"/>
          <w:spacing w:val="3"/>
          <w:position w:val="3"/>
          <w:sz w:val="22"/>
          <w:szCs w:val="22"/>
        </w:rPr>
        <w:t>u</w:t>
      </w:r>
      <w:r w:rsidRPr="002C6FBC">
        <w:rPr>
          <w:rFonts w:asciiTheme="minorHAnsi" w:eastAsia="Lucida Sans Unicode" w:hAnsiTheme="minorHAnsi" w:cstheme="minorHAnsi"/>
          <w:color w:val="040D23"/>
          <w:spacing w:val="-1"/>
          <w:position w:val="3"/>
          <w:sz w:val="22"/>
          <w:szCs w:val="22"/>
        </w:rPr>
        <w:t>m</w:t>
      </w:r>
      <w:r w:rsidRPr="002C6FBC">
        <w:rPr>
          <w:rFonts w:asciiTheme="minorHAnsi" w:eastAsia="Lucida Sans Unicode" w:hAnsiTheme="minorHAnsi" w:cstheme="minorHAnsi"/>
          <w:color w:val="040D23"/>
          <w:position w:val="3"/>
          <w:sz w:val="22"/>
          <w:szCs w:val="22"/>
        </w:rPr>
        <w:t>bi</w:t>
      </w:r>
      <w:r w:rsidRPr="002C6FBC">
        <w:rPr>
          <w:rFonts w:asciiTheme="minorHAnsi" w:eastAsia="Lucida Sans Unicode" w:hAnsiTheme="minorHAnsi" w:cstheme="minorHAnsi"/>
          <w:color w:val="040D23"/>
          <w:spacing w:val="3"/>
          <w:position w:val="3"/>
          <w:sz w:val="22"/>
          <w:szCs w:val="22"/>
        </w:rPr>
        <w:t>n</w:t>
      </w:r>
      <w:r w:rsidRPr="002C6FBC">
        <w:rPr>
          <w:rFonts w:asciiTheme="minorHAnsi" w:eastAsia="Lucida Sans Unicode" w:hAnsiTheme="minorHAnsi" w:cstheme="minorHAnsi"/>
          <w:color w:val="040D23"/>
          <w:position w:val="3"/>
          <w:sz w:val="22"/>
          <w:szCs w:val="22"/>
        </w:rPr>
        <w:t>g</w:t>
      </w:r>
      <w:r w:rsidRPr="002C6FBC">
        <w:rPr>
          <w:rFonts w:asciiTheme="minorHAnsi" w:eastAsia="Lucida Sans Unicode" w:hAnsiTheme="minorHAnsi" w:cstheme="minorHAnsi"/>
          <w:color w:val="040D23"/>
          <w:spacing w:val="24"/>
          <w:position w:val="3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position w:val="3"/>
          <w:sz w:val="22"/>
          <w:szCs w:val="22"/>
        </w:rPr>
        <w:t>f</w:t>
      </w:r>
      <w:r w:rsidRPr="002C6FBC">
        <w:rPr>
          <w:rFonts w:asciiTheme="minorHAnsi" w:eastAsia="Lucida Sans Unicode" w:hAnsiTheme="minorHAnsi" w:cstheme="minorHAnsi"/>
          <w:color w:val="040D23"/>
          <w:position w:val="3"/>
          <w:sz w:val="22"/>
          <w:szCs w:val="22"/>
        </w:rPr>
        <w:t>ixt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position w:val="3"/>
          <w:sz w:val="22"/>
          <w:szCs w:val="22"/>
        </w:rPr>
        <w:t>u</w:t>
      </w:r>
      <w:r w:rsidRPr="002C6FBC">
        <w:rPr>
          <w:rFonts w:asciiTheme="minorHAnsi" w:eastAsia="Lucida Sans Unicode" w:hAnsiTheme="minorHAnsi" w:cstheme="minorHAnsi"/>
          <w:color w:val="040D23"/>
          <w:position w:val="3"/>
          <w:sz w:val="22"/>
          <w:szCs w:val="22"/>
        </w:rPr>
        <w:t>res</w:t>
      </w:r>
      <w:r w:rsidRPr="002C6FBC">
        <w:rPr>
          <w:rFonts w:asciiTheme="minorHAnsi" w:eastAsia="Lucida Sans Unicode" w:hAnsiTheme="minorHAnsi" w:cstheme="minorHAnsi"/>
          <w:color w:val="040D23"/>
          <w:spacing w:val="24"/>
          <w:position w:val="3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position w:val="3"/>
          <w:sz w:val="22"/>
          <w:szCs w:val="22"/>
        </w:rPr>
        <w:t>with</w:t>
      </w:r>
      <w:r w:rsidRPr="002C6FBC">
        <w:rPr>
          <w:rFonts w:asciiTheme="minorHAnsi" w:eastAsia="Lucida Sans Unicode" w:hAnsiTheme="minorHAnsi" w:cstheme="minorHAnsi"/>
          <w:color w:val="040D23"/>
          <w:spacing w:val="29"/>
          <w:position w:val="3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position w:val="3"/>
          <w:sz w:val="22"/>
          <w:szCs w:val="22"/>
        </w:rPr>
        <w:t>water</w:t>
      </w:r>
      <w:r w:rsidRPr="002C6FBC">
        <w:rPr>
          <w:rFonts w:asciiTheme="minorHAnsi" w:eastAsia="Lucida Sans Unicode" w:hAnsiTheme="minorHAnsi" w:cstheme="minorHAnsi"/>
          <w:color w:val="040D23"/>
          <w:spacing w:val="27"/>
          <w:position w:val="3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position w:val="3"/>
          <w:sz w:val="22"/>
          <w:szCs w:val="22"/>
        </w:rPr>
        <w:t>or</w:t>
      </w:r>
      <w:r w:rsidRPr="002C6FBC">
        <w:rPr>
          <w:rFonts w:asciiTheme="minorHAnsi" w:eastAsia="Lucida Sans Unicode" w:hAnsiTheme="minorHAnsi" w:cstheme="minorHAnsi"/>
          <w:color w:val="040D23"/>
          <w:spacing w:val="33"/>
          <w:position w:val="3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position w:val="3"/>
          <w:sz w:val="22"/>
          <w:szCs w:val="22"/>
        </w:rPr>
        <w:t>air</w:t>
      </w:r>
      <w:r w:rsidRPr="002C6FBC">
        <w:rPr>
          <w:rFonts w:asciiTheme="minorHAnsi" w:eastAsia="Lucida Sans Unicode" w:hAnsiTheme="minorHAnsi" w:cstheme="minorHAnsi"/>
          <w:color w:val="040D23"/>
          <w:spacing w:val="31"/>
          <w:position w:val="3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position w:val="3"/>
          <w:sz w:val="22"/>
          <w:szCs w:val="22"/>
        </w:rPr>
        <w:t>a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position w:val="3"/>
          <w:sz w:val="22"/>
          <w:szCs w:val="22"/>
        </w:rPr>
        <w:t>n</w:t>
      </w:r>
      <w:r w:rsidRPr="002C6FBC">
        <w:rPr>
          <w:rFonts w:asciiTheme="minorHAnsi" w:eastAsia="Lucida Sans Unicode" w:hAnsiTheme="minorHAnsi" w:cstheme="minorHAnsi"/>
          <w:color w:val="040D23"/>
          <w:position w:val="3"/>
          <w:sz w:val="22"/>
          <w:szCs w:val="22"/>
        </w:rPr>
        <w:t>d</w:t>
      </w:r>
      <w:r w:rsidRPr="002C6FBC">
        <w:rPr>
          <w:rFonts w:asciiTheme="minorHAnsi" w:eastAsia="Lucida Sans Unicode" w:hAnsiTheme="minorHAnsi" w:cstheme="minorHAnsi"/>
          <w:color w:val="040D23"/>
          <w:spacing w:val="29"/>
          <w:position w:val="3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position w:val="3"/>
          <w:sz w:val="22"/>
          <w:szCs w:val="22"/>
        </w:rPr>
        <w:t>ob</w:t>
      </w:r>
      <w:r w:rsidRPr="002C6FBC">
        <w:rPr>
          <w:rFonts w:asciiTheme="minorHAnsi" w:eastAsia="Lucida Sans Unicode" w:hAnsiTheme="minorHAnsi" w:cstheme="minorHAnsi"/>
          <w:color w:val="040D23"/>
          <w:spacing w:val="-1"/>
          <w:position w:val="3"/>
          <w:sz w:val="22"/>
          <w:szCs w:val="22"/>
        </w:rPr>
        <w:t>s</w:t>
      </w:r>
      <w:r w:rsidRPr="002C6FBC">
        <w:rPr>
          <w:rFonts w:asciiTheme="minorHAnsi" w:eastAsia="Lucida Sans Unicode" w:hAnsiTheme="minorHAnsi" w:cstheme="minorHAnsi"/>
          <w:color w:val="040D23"/>
          <w:position w:val="3"/>
          <w:sz w:val="22"/>
          <w:szCs w:val="22"/>
        </w:rPr>
        <w:t>erv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position w:val="3"/>
          <w:sz w:val="22"/>
          <w:szCs w:val="22"/>
        </w:rPr>
        <w:t>e</w:t>
      </w:r>
      <w:r w:rsidRPr="002C6FBC">
        <w:rPr>
          <w:rFonts w:asciiTheme="minorHAnsi" w:eastAsia="Lucida Sans Unicode" w:hAnsiTheme="minorHAnsi" w:cstheme="minorHAnsi"/>
          <w:color w:val="040D23"/>
          <w:position w:val="3"/>
          <w:sz w:val="22"/>
          <w:szCs w:val="22"/>
        </w:rPr>
        <w:t>d</w:t>
      </w:r>
      <w:r w:rsidRPr="002C6FBC">
        <w:rPr>
          <w:rFonts w:asciiTheme="minorHAnsi" w:eastAsia="Lucida Sans Unicode" w:hAnsiTheme="minorHAnsi" w:cstheme="minorHAnsi"/>
          <w:color w:val="040D23"/>
          <w:spacing w:val="23"/>
          <w:position w:val="3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position w:val="3"/>
          <w:sz w:val="22"/>
          <w:szCs w:val="22"/>
        </w:rPr>
        <w:t>pr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position w:val="3"/>
          <w:sz w:val="22"/>
          <w:szCs w:val="22"/>
        </w:rPr>
        <w:t>e</w:t>
      </w:r>
      <w:r w:rsidRPr="002C6FBC">
        <w:rPr>
          <w:rFonts w:asciiTheme="minorHAnsi" w:eastAsia="Lucida Sans Unicode" w:hAnsiTheme="minorHAnsi" w:cstheme="minorHAnsi"/>
          <w:color w:val="040D23"/>
          <w:spacing w:val="-1"/>
          <w:position w:val="3"/>
          <w:sz w:val="22"/>
          <w:szCs w:val="22"/>
        </w:rPr>
        <w:t>s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position w:val="3"/>
          <w:sz w:val="22"/>
          <w:szCs w:val="22"/>
        </w:rPr>
        <w:t>su</w:t>
      </w:r>
      <w:r w:rsidRPr="002C6FBC">
        <w:rPr>
          <w:rFonts w:asciiTheme="minorHAnsi" w:eastAsia="Lucida Sans Unicode" w:hAnsiTheme="minorHAnsi" w:cstheme="minorHAnsi"/>
          <w:color w:val="040D23"/>
          <w:position w:val="3"/>
          <w:sz w:val="22"/>
          <w:szCs w:val="22"/>
        </w:rPr>
        <w:t>re</w:t>
      </w:r>
      <w:r w:rsidRPr="002C6FBC">
        <w:rPr>
          <w:rFonts w:asciiTheme="minorHAnsi" w:eastAsia="Lucida Sans Unicode" w:hAnsiTheme="minorHAnsi" w:cstheme="minorHAnsi"/>
          <w:color w:val="040D23"/>
          <w:spacing w:val="24"/>
          <w:position w:val="3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position w:val="3"/>
          <w:sz w:val="22"/>
          <w:szCs w:val="22"/>
        </w:rPr>
        <w:t>g</w:t>
      </w:r>
      <w:r w:rsidRPr="002C6FBC">
        <w:rPr>
          <w:rFonts w:asciiTheme="minorHAnsi" w:eastAsia="Lucida Sans Unicode" w:hAnsiTheme="minorHAnsi" w:cstheme="minorHAnsi"/>
          <w:color w:val="040D23"/>
          <w:spacing w:val="8"/>
          <w:position w:val="3"/>
          <w:sz w:val="22"/>
          <w:szCs w:val="22"/>
        </w:rPr>
        <w:t>a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position w:val="3"/>
          <w:sz w:val="22"/>
          <w:szCs w:val="22"/>
        </w:rPr>
        <w:t>u</w:t>
      </w:r>
      <w:r w:rsidRPr="002C6FBC">
        <w:rPr>
          <w:rFonts w:asciiTheme="minorHAnsi" w:eastAsia="Lucida Sans Unicode" w:hAnsiTheme="minorHAnsi" w:cstheme="minorHAnsi"/>
          <w:color w:val="040D23"/>
          <w:position w:val="3"/>
          <w:sz w:val="22"/>
          <w:szCs w:val="22"/>
        </w:rPr>
        <w:t>ges</w:t>
      </w:r>
      <w:r w:rsidRPr="002C6FBC">
        <w:rPr>
          <w:rFonts w:asciiTheme="minorHAnsi" w:eastAsia="Lucida Sans Unicode" w:hAnsiTheme="minorHAnsi" w:cstheme="minorHAnsi"/>
          <w:color w:val="040D23"/>
          <w:spacing w:val="25"/>
          <w:position w:val="3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position w:val="3"/>
          <w:sz w:val="22"/>
          <w:szCs w:val="22"/>
        </w:rPr>
        <w:t>to</w:t>
      </w:r>
    </w:p>
    <w:p w14:paraId="700A451C" w14:textId="77777777" w:rsidR="007C309E" w:rsidRPr="002C6FBC" w:rsidRDefault="002C6FBC">
      <w:pPr>
        <w:ind w:left="926"/>
        <w:rPr>
          <w:rFonts w:asciiTheme="minorHAnsi" w:eastAsia="Lucida Sans Unicode" w:hAnsiTheme="minorHAnsi" w:cstheme="minorHAnsi"/>
          <w:sz w:val="22"/>
          <w:szCs w:val="22"/>
        </w:rPr>
      </w:pP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d</w:t>
      </w:r>
      <w:r w:rsidRPr="002C6FBC">
        <w:rPr>
          <w:rFonts w:asciiTheme="minorHAnsi" w:eastAsia="Lucida Sans Unicode" w:hAnsiTheme="minorHAnsi" w:cstheme="minorHAnsi"/>
          <w:color w:val="040D23"/>
          <w:spacing w:val="-1"/>
          <w:sz w:val="22"/>
          <w:szCs w:val="22"/>
        </w:rPr>
        <w:t>e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t</w:t>
      </w:r>
      <w:r w:rsidRPr="002C6FBC">
        <w:rPr>
          <w:rFonts w:asciiTheme="minorHAnsi" w:eastAsia="Lucida Sans Unicode" w:hAnsiTheme="minorHAnsi" w:cstheme="minorHAnsi"/>
          <w:color w:val="040D23"/>
          <w:spacing w:val="-1"/>
          <w:sz w:val="22"/>
          <w:szCs w:val="22"/>
        </w:rPr>
        <w:t>e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c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t</w:t>
      </w:r>
      <w:r w:rsidRPr="002C6FBC">
        <w:rPr>
          <w:rFonts w:asciiTheme="minorHAnsi" w:eastAsia="Lucida Sans Unicode" w:hAnsiTheme="minorHAnsi" w:cstheme="minorHAnsi"/>
          <w:color w:val="040D23"/>
          <w:spacing w:val="-4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a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n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d</w:t>
      </w:r>
      <w:r w:rsidRPr="002C6FBC">
        <w:rPr>
          <w:rFonts w:asciiTheme="minorHAnsi" w:eastAsia="Lucida Sans Unicode" w:hAnsiTheme="minorHAnsi" w:cstheme="minorHAnsi"/>
          <w:color w:val="040D23"/>
          <w:spacing w:val="-5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pacing w:val="2"/>
          <w:sz w:val="22"/>
          <w:szCs w:val="22"/>
        </w:rPr>
        <w:t>l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o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c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ate</w:t>
      </w:r>
      <w:r w:rsidRPr="002C6FBC">
        <w:rPr>
          <w:rFonts w:asciiTheme="minorHAnsi" w:eastAsia="Lucida Sans Unicode" w:hAnsiTheme="minorHAnsi" w:cstheme="minorHAnsi"/>
          <w:color w:val="040D23"/>
          <w:spacing w:val="-7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pacing w:val="2"/>
          <w:sz w:val="22"/>
          <w:szCs w:val="22"/>
        </w:rPr>
        <w:t>l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ea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k</w:t>
      </w:r>
      <w:r w:rsidRPr="002C6FBC">
        <w:rPr>
          <w:rFonts w:asciiTheme="minorHAnsi" w:eastAsia="Lucida Sans Unicode" w:hAnsiTheme="minorHAnsi" w:cstheme="minorHAnsi"/>
          <w:color w:val="040D23"/>
          <w:spacing w:val="-1"/>
          <w:sz w:val="22"/>
          <w:szCs w:val="22"/>
        </w:rPr>
        <w:t>s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.</w:t>
      </w:r>
    </w:p>
    <w:p w14:paraId="550A25C7" w14:textId="77777777" w:rsidR="007C309E" w:rsidRPr="002C6FBC" w:rsidRDefault="002C6FBC">
      <w:pPr>
        <w:ind w:left="566"/>
        <w:rPr>
          <w:rFonts w:asciiTheme="minorHAnsi" w:eastAsia="Lucida Sans Unicode" w:hAnsiTheme="minorHAnsi" w:cstheme="minorHAnsi"/>
          <w:sz w:val="22"/>
          <w:szCs w:val="22"/>
        </w:rPr>
      </w:pPr>
      <w:r w:rsidRPr="002C6FBC">
        <w:rPr>
          <w:rFonts w:asciiTheme="minorHAnsi" w:eastAsia="Segoe MDL2 Assets" w:hAnsiTheme="minorHAnsi" w:cstheme="minorHAnsi"/>
          <w:color w:val="040D23"/>
          <w:w w:val="45"/>
          <w:sz w:val="22"/>
          <w:szCs w:val="22"/>
        </w:rPr>
        <w:t xml:space="preserve">         </w:t>
      </w:r>
      <w:r w:rsidRPr="002C6FBC">
        <w:rPr>
          <w:rFonts w:asciiTheme="minorHAnsi" w:eastAsia="Segoe MDL2 Assets" w:hAnsiTheme="minorHAnsi" w:cstheme="minorHAnsi"/>
          <w:color w:val="040D23"/>
          <w:spacing w:val="22"/>
          <w:w w:val="45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H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un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g</w:t>
      </w:r>
      <w:r w:rsidRPr="002C6FBC">
        <w:rPr>
          <w:rFonts w:asciiTheme="minorHAnsi" w:eastAsia="Lucida Sans Unicode" w:hAnsiTheme="minorHAnsi" w:cstheme="minorHAnsi"/>
          <w:color w:val="040D23"/>
          <w:spacing w:val="-5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pacing w:val="-1"/>
          <w:sz w:val="22"/>
          <w:szCs w:val="22"/>
        </w:rPr>
        <w:t>s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t</w:t>
      </w:r>
      <w:r w:rsidRPr="002C6FBC">
        <w:rPr>
          <w:rFonts w:asciiTheme="minorHAnsi" w:eastAsia="Lucida Sans Unicode" w:hAnsiTheme="minorHAnsi" w:cstheme="minorHAnsi"/>
          <w:color w:val="040D23"/>
          <w:spacing w:val="2"/>
          <w:sz w:val="22"/>
          <w:szCs w:val="22"/>
        </w:rPr>
        <w:t>e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el</w:t>
      </w:r>
      <w:r w:rsidRPr="002C6FBC">
        <w:rPr>
          <w:rFonts w:asciiTheme="minorHAnsi" w:eastAsia="Lucida Sans Unicode" w:hAnsiTheme="minorHAnsi" w:cstheme="minorHAnsi"/>
          <w:color w:val="040D23"/>
          <w:spacing w:val="-6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pacing w:val="-1"/>
          <w:sz w:val="22"/>
          <w:szCs w:val="22"/>
        </w:rPr>
        <w:t>s</w:t>
      </w:r>
      <w:r w:rsidRPr="002C6FBC">
        <w:rPr>
          <w:rFonts w:asciiTheme="minorHAnsi" w:eastAsia="Lucida Sans Unicode" w:hAnsiTheme="minorHAnsi" w:cstheme="minorHAnsi"/>
          <w:color w:val="040D23"/>
          <w:spacing w:val="3"/>
          <w:sz w:val="22"/>
          <w:szCs w:val="22"/>
        </w:rPr>
        <w:t>u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p</w:t>
      </w:r>
      <w:r w:rsidRPr="002C6FBC">
        <w:rPr>
          <w:rFonts w:asciiTheme="minorHAnsi" w:eastAsia="Lucida Sans Unicode" w:hAnsiTheme="minorHAnsi" w:cstheme="minorHAnsi"/>
          <w:color w:val="040D23"/>
          <w:spacing w:val="-1"/>
          <w:sz w:val="22"/>
          <w:szCs w:val="22"/>
        </w:rPr>
        <w:t>p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o</w:t>
      </w:r>
      <w:r w:rsidRPr="002C6FBC">
        <w:rPr>
          <w:rFonts w:asciiTheme="minorHAnsi" w:eastAsia="Lucida Sans Unicode" w:hAnsiTheme="minorHAnsi" w:cstheme="minorHAnsi"/>
          <w:color w:val="040D23"/>
          <w:spacing w:val="2"/>
          <w:sz w:val="22"/>
          <w:szCs w:val="22"/>
        </w:rPr>
        <w:t>r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ts</w:t>
      </w:r>
      <w:r w:rsidRPr="002C6FBC">
        <w:rPr>
          <w:rFonts w:asciiTheme="minorHAnsi" w:eastAsia="Lucida Sans Unicode" w:hAnsiTheme="minorHAnsi" w:cstheme="minorHAnsi"/>
          <w:color w:val="040D23"/>
          <w:spacing w:val="-10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fr</w:t>
      </w:r>
      <w:r w:rsidRPr="002C6FBC">
        <w:rPr>
          <w:rFonts w:asciiTheme="minorHAnsi" w:eastAsia="Lucida Sans Unicode" w:hAnsiTheme="minorHAnsi" w:cstheme="minorHAnsi"/>
          <w:color w:val="040D23"/>
          <w:spacing w:val="2"/>
          <w:sz w:val="22"/>
          <w:szCs w:val="22"/>
        </w:rPr>
        <w:t>o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m</w:t>
      </w:r>
      <w:r w:rsidRPr="002C6FBC">
        <w:rPr>
          <w:rFonts w:asciiTheme="minorHAnsi" w:eastAsia="Lucida Sans Unicode" w:hAnsiTheme="minorHAnsi" w:cstheme="minorHAnsi"/>
          <w:color w:val="040D23"/>
          <w:spacing w:val="-6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cei</w:t>
      </w:r>
      <w:r w:rsidRPr="002C6FBC">
        <w:rPr>
          <w:rFonts w:asciiTheme="minorHAnsi" w:eastAsia="Lucida Sans Unicode" w:hAnsiTheme="minorHAnsi" w:cstheme="minorHAnsi"/>
          <w:color w:val="040D23"/>
          <w:spacing w:val="2"/>
          <w:sz w:val="22"/>
          <w:szCs w:val="22"/>
        </w:rPr>
        <w:t>l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i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n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g</w:t>
      </w:r>
      <w:r w:rsidRPr="002C6FBC">
        <w:rPr>
          <w:rFonts w:asciiTheme="minorHAnsi" w:eastAsia="Lucida Sans Unicode" w:hAnsiTheme="minorHAnsi" w:cstheme="minorHAnsi"/>
          <w:color w:val="040D23"/>
          <w:spacing w:val="-6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pacing w:val="-1"/>
          <w:sz w:val="22"/>
          <w:szCs w:val="22"/>
        </w:rPr>
        <w:t>j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oi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n</w:t>
      </w:r>
      <w:r w:rsidRPr="002C6FBC">
        <w:rPr>
          <w:rFonts w:asciiTheme="minorHAnsi" w:eastAsia="Lucida Sans Unicode" w:hAnsiTheme="minorHAnsi" w:cstheme="minorHAnsi"/>
          <w:color w:val="040D23"/>
          <w:spacing w:val="2"/>
          <w:sz w:val="22"/>
          <w:szCs w:val="22"/>
        </w:rPr>
        <w:t>t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s</w:t>
      </w:r>
      <w:r w:rsidRPr="002C6FBC">
        <w:rPr>
          <w:rFonts w:asciiTheme="minorHAnsi" w:eastAsia="Lucida Sans Unicode" w:hAnsiTheme="minorHAnsi" w:cstheme="minorHAnsi"/>
          <w:color w:val="040D23"/>
          <w:spacing w:val="-5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to hold</w:t>
      </w:r>
      <w:r w:rsidRPr="002C6FBC">
        <w:rPr>
          <w:rFonts w:asciiTheme="minorHAnsi" w:eastAsia="Lucida Sans Unicode" w:hAnsiTheme="minorHAnsi" w:cstheme="minorHAnsi"/>
          <w:color w:val="040D23"/>
          <w:spacing w:val="-3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p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ip</w:t>
      </w:r>
      <w:r w:rsidRPr="002C6FBC">
        <w:rPr>
          <w:rFonts w:asciiTheme="minorHAnsi" w:eastAsia="Lucida Sans Unicode" w:hAnsiTheme="minorHAnsi" w:cstheme="minorHAnsi"/>
          <w:color w:val="040D23"/>
          <w:spacing w:val="-1"/>
          <w:sz w:val="22"/>
          <w:szCs w:val="22"/>
        </w:rPr>
        <w:t>e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s</w:t>
      </w:r>
      <w:r w:rsidRPr="002C6FBC">
        <w:rPr>
          <w:rFonts w:asciiTheme="minorHAnsi" w:eastAsia="Lucida Sans Unicode" w:hAnsiTheme="minorHAnsi" w:cstheme="minorHAnsi"/>
          <w:color w:val="040D23"/>
          <w:spacing w:val="-4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in</w:t>
      </w:r>
      <w:r w:rsidRPr="002C6FBC">
        <w:rPr>
          <w:rFonts w:asciiTheme="minorHAnsi" w:eastAsia="Lucida Sans Unicode" w:hAnsiTheme="minorHAnsi" w:cstheme="minorHAnsi"/>
          <w:color w:val="040D23"/>
          <w:spacing w:val="-2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pacing w:val="2"/>
          <w:sz w:val="22"/>
          <w:szCs w:val="22"/>
        </w:rPr>
        <w:t>p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la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c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e.</w:t>
      </w:r>
    </w:p>
    <w:p w14:paraId="01581EA2" w14:textId="77777777" w:rsidR="007C309E" w:rsidRPr="002C6FBC" w:rsidRDefault="002C6FBC">
      <w:pPr>
        <w:tabs>
          <w:tab w:val="left" w:pos="920"/>
        </w:tabs>
        <w:ind w:left="926" w:right="78" w:hanging="360"/>
        <w:jc w:val="both"/>
        <w:rPr>
          <w:rFonts w:asciiTheme="minorHAnsi" w:eastAsia="Lucida Sans Unicode" w:hAnsiTheme="minorHAnsi" w:cstheme="minorHAnsi"/>
          <w:sz w:val="22"/>
          <w:szCs w:val="22"/>
        </w:rPr>
      </w:pPr>
      <w:r w:rsidRPr="002C6FBC">
        <w:rPr>
          <w:rFonts w:asciiTheme="minorHAnsi" w:eastAsia="Segoe MDL2 Assets" w:hAnsiTheme="minorHAnsi" w:cstheme="minorHAnsi"/>
          <w:color w:val="040D23"/>
          <w:w w:val="45"/>
          <w:sz w:val="22"/>
          <w:szCs w:val="22"/>
        </w:rPr>
        <w:t></w:t>
      </w:r>
      <w:r w:rsidRPr="002C6FBC">
        <w:rPr>
          <w:rFonts w:asciiTheme="minorHAnsi" w:eastAsia="Segoe MDL2 Assets" w:hAnsiTheme="minorHAnsi" w:cstheme="minorHAnsi"/>
          <w:color w:val="040D23"/>
          <w:sz w:val="22"/>
          <w:szCs w:val="22"/>
        </w:rPr>
        <w:tab/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I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n</w:t>
      </w:r>
      <w:r w:rsidRPr="002C6FBC">
        <w:rPr>
          <w:rFonts w:asciiTheme="minorHAnsi" w:eastAsia="Lucida Sans Unicode" w:hAnsiTheme="minorHAnsi" w:cstheme="minorHAnsi"/>
          <w:color w:val="040D23"/>
          <w:spacing w:val="-1"/>
          <w:sz w:val="22"/>
          <w:szCs w:val="22"/>
        </w:rPr>
        <w:t>s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 xml:space="preserve">talled </w:t>
      </w:r>
      <w:r w:rsidRPr="002C6FBC">
        <w:rPr>
          <w:rFonts w:asciiTheme="minorHAnsi" w:eastAsia="Lucida Sans Unicode" w:hAnsiTheme="minorHAnsi" w:cstheme="minorHAnsi"/>
          <w:color w:val="040D23"/>
          <w:spacing w:val="7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pi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p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 xml:space="preserve">e </w:t>
      </w:r>
      <w:r w:rsidRPr="002C6FBC">
        <w:rPr>
          <w:rFonts w:asciiTheme="minorHAnsi" w:eastAsia="Lucida Sans Unicode" w:hAnsiTheme="minorHAnsi" w:cstheme="minorHAnsi"/>
          <w:color w:val="040D23"/>
          <w:spacing w:val="8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a</w:t>
      </w:r>
      <w:r w:rsidRPr="002C6FBC">
        <w:rPr>
          <w:rFonts w:asciiTheme="minorHAnsi" w:eastAsia="Lucida Sans Unicode" w:hAnsiTheme="minorHAnsi" w:cstheme="minorHAnsi"/>
          <w:color w:val="040D23"/>
          <w:spacing w:val="2"/>
          <w:sz w:val="22"/>
          <w:szCs w:val="22"/>
        </w:rPr>
        <w:t>s</w:t>
      </w:r>
      <w:r w:rsidRPr="002C6FBC">
        <w:rPr>
          <w:rFonts w:asciiTheme="minorHAnsi" w:eastAsia="Lucida Sans Unicode" w:hAnsiTheme="minorHAnsi" w:cstheme="minorHAnsi"/>
          <w:color w:val="040D23"/>
          <w:spacing w:val="-1"/>
          <w:sz w:val="22"/>
          <w:szCs w:val="22"/>
        </w:rPr>
        <w:t>s</w:t>
      </w:r>
      <w:r w:rsidRPr="002C6FBC">
        <w:rPr>
          <w:rFonts w:asciiTheme="minorHAnsi" w:eastAsia="Lucida Sans Unicode" w:hAnsiTheme="minorHAnsi" w:cstheme="minorHAnsi"/>
          <w:color w:val="040D23"/>
          <w:spacing w:val="2"/>
          <w:sz w:val="22"/>
          <w:szCs w:val="22"/>
        </w:rPr>
        <w:t>e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m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bl</w:t>
      </w:r>
      <w:r w:rsidRPr="002C6FBC">
        <w:rPr>
          <w:rFonts w:asciiTheme="minorHAnsi" w:eastAsia="Lucida Sans Unicode" w:hAnsiTheme="minorHAnsi" w:cstheme="minorHAnsi"/>
          <w:color w:val="040D23"/>
          <w:spacing w:val="2"/>
          <w:sz w:val="22"/>
          <w:szCs w:val="22"/>
        </w:rPr>
        <w:t>i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e</w:t>
      </w:r>
      <w:r w:rsidRPr="002C6FBC">
        <w:rPr>
          <w:rFonts w:asciiTheme="minorHAnsi" w:eastAsia="Lucida Sans Unicode" w:hAnsiTheme="minorHAnsi" w:cstheme="minorHAnsi"/>
          <w:color w:val="040D23"/>
          <w:spacing w:val="-1"/>
          <w:sz w:val="22"/>
          <w:szCs w:val="22"/>
        </w:rPr>
        <w:t>s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 xml:space="preserve">, 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 xml:space="preserve"> f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itti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n</w:t>
      </w:r>
      <w:r w:rsidRPr="002C6FBC">
        <w:rPr>
          <w:rFonts w:asciiTheme="minorHAnsi" w:eastAsia="Lucida Sans Unicode" w:hAnsiTheme="minorHAnsi" w:cstheme="minorHAnsi"/>
          <w:color w:val="040D23"/>
          <w:spacing w:val="3"/>
          <w:sz w:val="22"/>
          <w:szCs w:val="22"/>
        </w:rPr>
        <w:t>g</w:t>
      </w:r>
      <w:r w:rsidRPr="002C6FBC">
        <w:rPr>
          <w:rFonts w:asciiTheme="minorHAnsi" w:eastAsia="Lucida Sans Unicode" w:hAnsiTheme="minorHAnsi" w:cstheme="minorHAnsi"/>
          <w:color w:val="040D23"/>
          <w:spacing w:val="-1"/>
          <w:sz w:val="22"/>
          <w:szCs w:val="22"/>
        </w:rPr>
        <w:t>s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 xml:space="preserve">, </w:t>
      </w:r>
      <w:r w:rsidRPr="002C6FBC">
        <w:rPr>
          <w:rFonts w:asciiTheme="minorHAnsi" w:eastAsia="Lucida Sans Unicode" w:hAnsiTheme="minorHAnsi" w:cstheme="minorHAnsi"/>
          <w:color w:val="040D23"/>
          <w:spacing w:val="4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val</w:t>
      </w:r>
      <w:r w:rsidRPr="002C6FBC">
        <w:rPr>
          <w:rFonts w:asciiTheme="minorHAnsi" w:eastAsia="Lucida Sans Unicode" w:hAnsiTheme="minorHAnsi" w:cstheme="minorHAnsi"/>
          <w:color w:val="040D23"/>
          <w:spacing w:val="3"/>
          <w:sz w:val="22"/>
          <w:szCs w:val="22"/>
        </w:rPr>
        <w:t>v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e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s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 xml:space="preserve">, </w:t>
      </w:r>
      <w:r w:rsidRPr="002C6FBC">
        <w:rPr>
          <w:rFonts w:asciiTheme="minorHAnsi" w:eastAsia="Lucida Sans Unicode" w:hAnsiTheme="minorHAnsi" w:cstheme="minorHAnsi"/>
          <w:color w:val="040D23"/>
          <w:spacing w:val="5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a</w:t>
      </w:r>
      <w:r w:rsidRPr="002C6FBC">
        <w:rPr>
          <w:rFonts w:asciiTheme="minorHAnsi" w:eastAsia="Lucida Sans Unicode" w:hAnsiTheme="minorHAnsi" w:cstheme="minorHAnsi"/>
          <w:color w:val="040D23"/>
          <w:spacing w:val="2"/>
          <w:sz w:val="22"/>
          <w:szCs w:val="22"/>
        </w:rPr>
        <w:t>p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plia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nc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 xml:space="preserve">es 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pacing w:val="-1"/>
          <w:sz w:val="22"/>
          <w:szCs w:val="22"/>
        </w:rPr>
        <w:t>s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uc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 xml:space="preserve">h </w:t>
      </w:r>
      <w:r w:rsidRPr="002C6FBC">
        <w:rPr>
          <w:rFonts w:asciiTheme="minorHAnsi" w:eastAsia="Lucida Sans Unicode" w:hAnsiTheme="minorHAnsi" w:cstheme="minorHAnsi"/>
          <w:color w:val="040D23"/>
          <w:spacing w:val="9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 xml:space="preserve">as </w:t>
      </w:r>
      <w:r w:rsidRPr="002C6FBC">
        <w:rPr>
          <w:rFonts w:asciiTheme="minorHAnsi" w:eastAsia="Lucida Sans Unicode" w:hAnsiTheme="minorHAnsi" w:cstheme="minorHAnsi"/>
          <w:color w:val="040D23"/>
          <w:spacing w:val="10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wa</w:t>
      </w:r>
      <w:r w:rsidRPr="002C6FBC">
        <w:rPr>
          <w:rFonts w:asciiTheme="minorHAnsi" w:eastAsia="Lucida Sans Unicode" w:hAnsiTheme="minorHAnsi" w:cstheme="minorHAnsi"/>
          <w:color w:val="040D23"/>
          <w:spacing w:val="3"/>
          <w:sz w:val="22"/>
          <w:szCs w:val="22"/>
        </w:rPr>
        <w:t>t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 xml:space="preserve">er </w:t>
      </w:r>
      <w:r w:rsidRPr="002C6FBC">
        <w:rPr>
          <w:rFonts w:asciiTheme="minorHAnsi" w:eastAsia="Lucida Sans Unicode" w:hAnsiTheme="minorHAnsi" w:cstheme="minorHAnsi"/>
          <w:color w:val="040D23"/>
          <w:spacing w:val="9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h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eat</w:t>
      </w:r>
      <w:r w:rsidRPr="002C6FBC">
        <w:rPr>
          <w:rFonts w:asciiTheme="minorHAnsi" w:eastAsia="Lucida Sans Unicode" w:hAnsiTheme="minorHAnsi" w:cstheme="minorHAnsi"/>
          <w:color w:val="040D23"/>
          <w:spacing w:val="-1"/>
          <w:sz w:val="22"/>
          <w:szCs w:val="22"/>
        </w:rPr>
        <w:t>e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r</w:t>
      </w:r>
      <w:r w:rsidRPr="002C6FBC">
        <w:rPr>
          <w:rFonts w:asciiTheme="minorHAnsi" w:eastAsia="Lucida Sans Unicode" w:hAnsiTheme="minorHAnsi" w:cstheme="minorHAnsi"/>
          <w:color w:val="040D23"/>
          <w:spacing w:val="2"/>
          <w:sz w:val="22"/>
          <w:szCs w:val="22"/>
        </w:rPr>
        <w:t>s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 xml:space="preserve">, </w:t>
      </w:r>
      <w:r w:rsidRPr="002C6FBC">
        <w:rPr>
          <w:rFonts w:asciiTheme="minorHAnsi" w:eastAsia="Lucida Sans Unicode" w:hAnsiTheme="minorHAnsi" w:cstheme="minorHAnsi"/>
          <w:color w:val="040D23"/>
          <w:spacing w:val="4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a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n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 xml:space="preserve">d 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f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ixt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u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res</w:t>
      </w:r>
      <w:r w:rsidRPr="002C6FBC">
        <w:rPr>
          <w:rFonts w:asciiTheme="minorHAnsi" w:eastAsia="Lucida Sans Unicode" w:hAnsiTheme="minorHAnsi" w:cstheme="minorHAnsi"/>
          <w:color w:val="040D23"/>
          <w:spacing w:val="-7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pacing w:val="-1"/>
          <w:sz w:val="22"/>
          <w:szCs w:val="22"/>
        </w:rPr>
        <w:t>s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uc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h</w:t>
      </w:r>
      <w:r w:rsidRPr="002C6FBC">
        <w:rPr>
          <w:rFonts w:asciiTheme="minorHAnsi" w:eastAsia="Lucida Sans Unicode" w:hAnsiTheme="minorHAnsi" w:cstheme="minorHAnsi"/>
          <w:color w:val="040D23"/>
          <w:spacing w:val="-4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as</w:t>
      </w:r>
      <w:r w:rsidRPr="002C6FBC">
        <w:rPr>
          <w:rFonts w:asciiTheme="minorHAnsi" w:eastAsia="Lucida Sans Unicode" w:hAnsiTheme="minorHAnsi" w:cstheme="minorHAnsi"/>
          <w:color w:val="040D23"/>
          <w:spacing w:val="-3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s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i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nk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s</w:t>
      </w:r>
      <w:r w:rsidRPr="002C6FBC">
        <w:rPr>
          <w:rFonts w:asciiTheme="minorHAnsi" w:eastAsia="Lucida Sans Unicode" w:hAnsiTheme="minorHAnsi" w:cstheme="minorHAnsi"/>
          <w:color w:val="040D23"/>
          <w:spacing w:val="-6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a</w:t>
      </w:r>
      <w:r w:rsidRPr="002C6FBC">
        <w:rPr>
          <w:rFonts w:asciiTheme="minorHAnsi" w:eastAsia="Lucida Sans Unicode" w:hAnsiTheme="minorHAnsi" w:cstheme="minorHAnsi"/>
          <w:color w:val="040D23"/>
          <w:spacing w:val="3"/>
          <w:sz w:val="22"/>
          <w:szCs w:val="22"/>
        </w:rPr>
        <w:t>n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d</w:t>
      </w:r>
      <w:r w:rsidRPr="002C6FBC">
        <w:rPr>
          <w:rFonts w:asciiTheme="minorHAnsi" w:eastAsia="Lucida Sans Unicode" w:hAnsiTheme="minorHAnsi" w:cstheme="minorHAnsi"/>
          <w:color w:val="040D23"/>
          <w:spacing w:val="-5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toi</w:t>
      </w:r>
      <w:r w:rsidRPr="002C6FBC">
        <w:rPr>
          <w:rFonts w:asciiTheme="minorHAnsi" w:eastAsia="Lucida Sans Unicode" w:hAnsiTheme="minorHAnsi" w:cstheme="minorHAnsi"/>
          <w:color w:val="040D23"/>
          <w:spacing w:val="2"/>
          <w:sz w:val="22"/>
          <w:szCs w:val="22"/>
        </w:rPr>
        <w:t>l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e</w:t>
      </w:r>
      <w:r w:rsidRPr="002C6FBC">
        <w:rPr>
          <w:rFonts w:asciiTheme="minorHAnsi" w:eastAsia="Lucida Sans Unicode" w:hAnsiTheme="minorHAnsi" w:cstheme="minorHAnsi"/>
          <w:color w:val="040D23"/>
          <w:spacing w:val="-1"/>
          <w:sz w:val="22"/>
          <w:szCs w:val="22"/>
        </w:rPr>
        <w:t>t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s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,</w:t>
      </w:r>
      <w:r w:rsidRPr="002C6FBC">
        <w:rPr>
          <w:rFonts w:asciiTheme="minorHAnsi" w:eastAsia="Lucida Sans Unicode" w:hAnsiTheme="minorHAnsi" w:cstheme="minorHAnsi"/>
          <w:color w:val="040D23"/>
          <w:spacing w:val="-8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u</w:t>
      </w:r>
      <w:r w:rsidRPr="002C6FBC">
        <w:rPr>
          <w:rFonts w:asciiTheme="minorHAnsi" w:eastAsia="Lucida Sans Unicode" w:hAnsiTheme="minorHAnsi" w:cstheme="minorHAnsi"/>
          <w:color w:val="040D23"/>
          <w:spacing w:val="-1"/>
          <w:sz w:val="22"/>
          <w:szCs w:val="22"/>
        </w:rPr>
        <w:t>s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i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n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g</w:t>
      </w:r>
      <w:r w:rsidRPr="002C6FBC">
        <w:rPr>
          <w:rFonts w:asciiTheme="minorHAnsi" w:eastAsia="Lucida Sans Unicode" w:hAnsiTheme="minorHAnsi" w:cstheme="minorHAnsi"/>
          <w:color w:val="040D23"/>
          <w:spacing w:val="-2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h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an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d</w:t>
      </w:r>
      <w:r w:rsidRPr="002C6FBC">
        <w:rPr>
          <w:rFonts w:asciiTheme="minorHAnsi" w:eastAsia="Lucida Sans Unicode" w:hAnsiTheme="minorHAnsi" w:cstheme="minorHAnsi"/>
          <w:color w:val="040D23"/>
          <w:spacing w:val="-6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a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n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d</w:t>
      </w:r>
      <w:r w:rsidRPr="002C6FBC">
        <w:rPr>
          <w:rFonts w:asciiTheme="minorHAnsi" w:eastAsia="Lucida Sans Unicode" w:hAnsiTheme="minorHAnsi" w:cstheme="minorHAnsi"/>
          <w:color w:val="040D23"/>
          <w:spacing w:val="-3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pacing w:val="-1"/>
          <w:sz w:val="22"/>
          <w:szCs w:val="22"/>
        </w:rPr>
        <w:t>p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o</w:t>
      </w:r>
      <w:r w:rsidRPr="002C6FBC">
        <w:rPr>
          <w:rFonts w:asciiTheme="minorHAnsi" w:eastAsia="Lucida Sans Unicode" w:hAnsiTheme="minorHAnsi" w:cstheme="minorHAnsi"/>
          <w:color w:val="040D23"/>
          <w:spacing w:val="2"/>
          <w:sz w:val="22"/>
          <w:szCs w:val="22"/>
        </w:rPr>
        <w:t>w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er</w:t>
      </w:r>
      <w:r w:rsidRPr="002C6FBC">
        <w:rPr>
          <w:rFonts w:asciiTheme="minorHAnsi" w:eastAsia="Lucida Sans Unicode" w:hAnsiTheme="minorHAnsi" w:cstheme="minorHAnsi"/>
          <w:color w:val="040D23"/>
          <w:spacing w:val="-7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t</w:t>
      </w:r>
      <w:r w:rsidRPr="002C6FBC">
        <w:rPr>
          <w:rFonts w:asciiTheme="minorHAnsi" w:eastAsia="Lucida Sans Unicode" w:hAnsiTheme="minorHAnsi" w:cstheme="minorHAnsi"/>
          <w:color w:val="040D23"/>
          <w:spacing w:val="2"/>
          <w:sz w:val="22"/>
          <w:szCs w:val="22"/>
        </w:rPr>
        <w:t>o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ol</w:t>
      </w:r>
      <w:r w:rsidRPr="002C6FBC">
        <w:rPr>
          <w:rFonts w:asciiTheme="minorHAnsi" w:eastAsia="Lucida Sans Unicode" w:hAnsiTheme="minorHAnsi" w:cstheme="minorHAnsi"/>
          <w:color w:val="040D23"/>
          <w:spacing w:val="2"/>
          <w:sz w:val="22"/>
          <w:szCs w:val="22"/>
        </w:rPr>
        <w:t>s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.</w:t>
      </w:r>
    </w:p>
    <w:p w14:paraId="2C9BF070" w14:textId="77777777" w:rsidR="007C309E" w:rsidRPr="002C6FBC" w:rsidRDefault="002C6FBC">
      <w:pPr>
        <w:tabs>
          <w:tab w:val="left" w:pos="920"/>
        </w:tabs>
        <w:ind w:left="926" w:right="82" w:hanging="360"/>
        <w:jc w:val="both"/>
        <w:rPr>
          <w:rFonts w:asciiTheme="minorHAnsi" w:eastAsia="Lucida Sans Unicode" w:hAnsiTheme="minorHAnsi" w:cstheme="minorHAnsi"/>
          <w:sz w:val="22"/>
          <w:szCs w:val="22"/>
        </w:rPr>
      </w:pPr>
      <w:r w:rsidRPr="002C6FBC">
        <w:rPr>
          <w:rFonts w:asciiTheme="minorHAnsi" w:eastAsia="Segoe MDL2 Assets" w:hAnsiTheme="minorHAnsi" w:cstheme="minorHAnsi"/>
          <w:color w:val="040D23"/>
          <w:w w:val="45"/>
          <w:sz w:val="22"/>
          <w:szCs w:val="22"/>
        </w:rPr>
        <w:t></w:t>
      </w:r>
      <w:r w:rsidRPr="002C6FBC">
        <w:rPr>
          <w:rFonts w:asciiTheme="minorHAnsi" w:eastAsia="Segoe MDL2 Assets" w:hAnsiTheme="minorHAnsi" w:cstheme="minorHAnsi"/>
          <w:color w:val="040D23"/>
          <w:sz w:val="22"/>
          <w:szCs w:val="22"/>
        </w:rPr>
        <w:tab/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I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n</w:t>
      </w:r>
      <w:r w:rsidRPr="002C6FBC">
        <w:rPr>
          <w:rFonts w:asciiTheme="minorHAnsi" w:eastAsia="Lucida Sans Unicode" w:hAnsiTheme="minorHAnsi" w:cstheme="minorHAnsi"/>
          <w:color w:val="040D23"/>
          <w:spacing w:val="-1"/>
          <w:sz w:val="22"/>
          <w:szCs w:val="22"/>
        </w:rPr>
        <w:t>s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talled</w:t>
      </w:r>
      <w:r w:rsidRPr="002C6FBC">
        <w:rPr>
          <w:rFonts w:asciiTheme="minorHAnsi" w:eastAsia="Lucida Sans Unicode" w:hAnsiTheme="minorHAnsi" w:cstheme="minorHAnsi"/>
          <w:color w:val="040D23"/>
          <w:spacing w:val="12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un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d</w:t>
      </w:r>
      <w:r w:rsidRPr="002C6FBC">
        <w:rPr>
          <w:rFonts w:asciiTheme="minorHAnsi" w:eastAsia="Lucida Sans Unicode" w:hAnsiTheme="minorHAnsi" w:cstheme="minorHAnsi"/>
          <w:color w:val="040D23"/>
          <w:spacing w:val="-1"/>
          <w:sz w:val="22"/>
          <w:szCs w:val="22"/>
        </w:rPr>
        <w:t>e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rg</w:t>
      </w:r>
      <w:r w:rsidRPr="002C6FBC">
        <w:rPr>
          <w:rFonts w:asciiTheme="minorHAnsi" w:eastAsia="Lucida Sans Unicode" w:hAnsiTheme="minorHAnsi" w:cstheme="minorHAnsi"/>
          <w:color w:val="040D23"/>
          <w:spacing w:val="2"/>
          <w:sz w:val="22"/>
          <w:szCs w:val="22"/>
        </w:rPr>
        <w:t>r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o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un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d</w:t>
      </w:r>
      <w:r w:rsidRPr="002C6FBC">
        <w:rPr>
          <w:rFonts w:asciiTheme="minorHAnsi" w:eastAsia="Lucida Sans Unicode" w:hAnsiTheme="minorHAnsi" w:cstheme="minorHAnsi"/>
          <w:color w:val="040D23"/>
          <w:spacing w:val="5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pacing w:val="-1"/>
          <w:sz w:val="22"/>
          <w:szCs w:val="22"/>
        </w:rPr>
        <w:t>s</w:t>
      </w:r>
      <w:r w:rsidRPr="002C6FBC">
        <w:rPr>
          <w:rFonts w:asciiTheme="minorHAnsi" w:eastAsia="Lucida Sans Unicode" w:hAnsiTheme="minorHAnsi" w:cstheme="minorHAnsi"/>
          <w:color w:val="040D23"/>
          <w:spacing w:val="2"/>
          <w:sz w:val="22"/>
          <w:szCs w:val="22"/>
        </w:rPr>
        <w:t>t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or</w:t>
      </w:r>
      <w:r w:rsidRPr="002C6FBC">
        <w:rPr>
          <w:rFonts w:asciiTheme="minorHAnsi" w:eastAsia="Lucida Sans Unicode" w:hAnsiTheme="minorHAnsi" w:cstheme="minorHAnsi"/>
          <w:color w:val="040D23"/>
          <w:spacing w:val="-1"/>
          <w:sz w:val="22"/>
          <w:szCs w:val="22"/>
        </w:rPr>
        <w:t>m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,</w:t>
      </w:r>
      <w:r w:rsidRPr="002C6FBC">
        <w:rPr>
          <w:rFonts w:asciiTheme="minorHAnsi" w:eastAsia="Lucida Sans Unicode" w:hAnsiTheme="minorHAnsi" w:cstheme="minorHAnsi"/>
          <w:color w:val="040D23"/>
          <w:spacing w:val="14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pacing w:val="-1"/>
          <w:sz w:val="22"/>
          <w:szCs w:val="22"/>
        </w:rPr>
        <w:t>s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a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n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ita</w:t>
      </w:r>
      <w:r w:rsidRPr="002C6FBC">
        <w:rPr>
          <w:rFonts w:asciiTheme="minorHAnsi" w:eastAsia="Lucida Sans Unicode" w:hAnsiTheme="minorHAnsi" w:cstheme="minorHAnsi"/>
          <w:color w:val="040D23"/>
          <w:spacing w:val="3"/>
          <w:sz w:val="22"/>
          <w:szCs w:val="22"/>
        </w:rPr>
        <w:t>r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y</w:t>
      </w:r>
      <w:r w:rsidRPr="002C6FBC">
        <w:rPr>
          <w:rFonts w:asciiTheme="minorHAnsi" w:eastAsia="Lucida Sans Unicode" w:hAnsiTheme="minorHAnsi" w:cstheme="minorHAnsi"/>
          <w:color w:val="040D23"/>
          <w:spacing w:val="9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a</w:t>
      </w:r>
      <w:r w:rsidRPr="002C6FBC">
        <w:rPr>
          <w:rFonts w:asciiTheme="minorHAnsi" w:eastAsia="Lucida Sans Unicode" w:hAnsiTheme="minorHAnsi" w:cstheme="minorHAnsi"/>
          <w:color w:val="040D23"/>
          <w:spacing w:val="4"/>
          <w:sz w:val="22"/>
          <w:szCs w:val="22"/>
        </w:rPr>
        <w:t>n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d</w:t>
      </w:r>
      <w:r w:rsidRPr="002C6FBC">
        <w:rPr>
          <w:rFonts w:asciiTheme="minorHAnsi" w:eastAsia="Lucida Sans Unicode" w:hAnsiTheme="minorHAnsi" w:cstheme="minorHAnsi"/>
          <w:color w:val="040D23"/>
          <w:spacing w:val="14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wa</w:t>
      </w:r>
      <w:r w:rsidRPr="002C6FBC">
        <w:rPr>
          <w:rFonts w:asciiTheme="minorHAnsi" w:eastAsia="Lucida Sans Unicode" w:hAnsiTheme="minorHAnsi" w:cstheme="minorHAnsi"/>
          <w:color w:val="040D23"/>
          <w:spacing w:val="3"/>
          <w:sz w:val="22"/>
          <w:szCs w:val="22"/>
        </w:rPr>
        <w:t>t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er</w:t>
      </w:r>
      <w:r w:rsidRPr="002C6FBC">
        <w:rPr>
          <w:rFonts w:asciiTheme="minorHAnsi" w:eastAsia="Lucida Sans Unicode" w:hAnsiTheme="minorHAnsi" w:cstheme="minorHAnsi"/>
          <w:color w:val="040D23"/>
          <w:spacing w:val="15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pi</w:t>
      </w:r>
      <w:r w:rsidRPr="002C6FBC">
        <w:rPr>
          <w:rFonts w:asciiTheme="minorHAnsi" w:eastAsia="Lucida Sans Unicode" w:hAnsiTheme="minorHAnsi" w:cstheme="minorHAnsi"/>
          <w:color w:val="040D23"/>
          <w:spacing w:val="-1"/>
          <w:sz w:val="22"/>
          <w:szCs w:val="22"/>
        </w:rPr>
        <w:t>p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i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n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g</w:t>
      </w:r>
      <w:r w:rsidRPr="002C6FBC">
        <w:rPr>
          <w:rFonts w:asciiTheme="minorHAnsi" w:eastAsia="Lucida Sans Unicode" w:hAnsiTheme="minorHAnsi" w:cstheme="minorHAnsi"/>
          <w:color w:val="040D23"/>
          <w:spacing w:val="15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pacing w:val="-1"/>
          <w:sz w:val="22"/>
          <w:szCs w:val="22"/>
        </w:rPr>
        <w:t>s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y</w:t>
      </w:r>
      <w:r w:rsidRPr="002C6FBC">
        <w:rPr>
          <w:rFonts w:asciiTheme="minorHAnsi" w:eastAsia="Lucida Sans Unicode" w:hAnsiTheme="minorHAnsi" w:cstheme="minorHAnsi"/>
          <w:color w:val="040D23"/>
          <w:spacing w:val="-1"/>
          <w:sz w:val="22"/>
          <w:szCs w:val="22"/>
        </w:rPr>
        <w:t>s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t</w:t>
      </w:r>
      <w:r w:rsidRPr="002C6FBC">
        <w:rPr>
          <w:rFonts w:asciiTheme="minorHAnsi" w:eastAsia="Lucida Sans Unicode" w:hAnsiTheme="minorHAnsi" w:cstheme="minorHAnsi"/>
          <w:color w:val="040D23"/>
          <w:spacing w:val="2"/>
          <w:sz w:val="22"/>
          <w:szCs w:val="22"/>
        </w:rPr>
        <w:t>e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m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s</w:t>
      </w:r>
      <w:r w:rsidRPr="002C6FBC">
        <w:rPr>
          <w:rFonts w:asciiTheme="minorHAnsi" w:eastAsia="Lucida Sans Unicode" w:hAnsiTheme="minorHAnsi" w:cstheme="minorHAnsi"/>
          <w:color w:val="040D23"/>
          <w:spacing w:val="10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a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n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d</w:t>
      </w:r>
      <w:r w:rsidRPr="002C6FBC">
        <w:rPr>
          <w:rFonts w:asciiTheme="minorHAnsi" w:eastAsia="Lucida Sans Unicode" w:hAnsiTheme="minorHAnsi" w:cstheme="minorHAnsi"/>
          <w:color w:val="040D23"/>
          <w:spacing w:val="16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ex</w:t>
      </w:r>
      <w:r w:rsidRPr="002C6FBC">
        <w:rPr>
          <w:rFonts w:asciiTheme="minorHAnsi" w:eastAsia="Lucida Sans Unicode" w:hAnsiTheme="minorHAnsi" w:cstheme="minorHAnsi"/>
          <w:color w:val="040D23"/>
          <w:spacing w:val="2"/>
          <w:sz w:val="22"/>
          <w:szCs w:val="22"/>
        </w:rPr>
        <w:t>t</w:t>
      </w:r>
      <w:r w:rsidRPr="002C6FBC">
        <w:rPr>
          <w:rFonts w:asciiTheme="minorHAnsi" w:eastAsia="Lucida Sans Unicode" w:hAnsiTheme="minorHAnsi" w:cstheme="minorHAnsi"/>
          <w:color w:val="040D23"/>
          <w:spacing w:val="2"/>
          <w:sz w:val="22"/>
          <w:szCs w:val="22"/>
        </w:rPr>
        <w:t>e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n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d</w:t>
      </w:r>
      <w:r w:rsidRPr="002C6FBC">
        <w:rPr>
          <w:rFonts w:asciiTheme="minorHAnsi" w:eastAsia="Lucida Sans Unicode" w:hAnsiTheme="minorHAnsi" w:cstheme="minorHAnsi"/>
          <w:color w:val="040D23"/>
          <w:spacing w:val="11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p</w:t>
      </w:r>
      <w:r w:rsidRPr="002C6FBC">
        <w:rPr>
          <w:rFonts w:asciiTheme="minorHAnsi" w:eastAsia="Lucida Sans Unicode" w:hAnsiTheme="minorHAnsi" w:cstheme="minorHAnsi"/>
          <w:color w:val="040D23"/>
          <w:spacing w:val="2"/>
          <w:sz w:val="22"/>
          <w:szCs w:val="22"/>
        </w:rPr>
        <w:t>i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ping</w:t>
      </w:r>
      <w:r w:rsidRPr="002C6FBC">
        <w:rPr>
          <w:rFonts w:asciiTheme="minorHAnsi" w:eastAsia="Lucida Sans Unicode" w:hAnsiTheme="minorHAnsi" w:cstheme="minorHAnsi"/>
          <w:color w:val="040D23"/>
          <w:spacing w:val="13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 xml:space="preserve">to 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c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o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nn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ect</w:t>
      </w:r>
      <w:r w:rsidRPr="002C6FBC">
        <w:rPr>
          <w:rFonts w:asciiTheme="minorHAnsi" w:eastAsia="Lucida Sans Unicode" w:hAnsiTheme="minorHAnsi" w:cstheme="minorHAnsi"/>
          <w:color w:val="040D23"/>
          <w:spacing w:val="-9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f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ixt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u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res</w:t>
      </w:r>
      <w:r w:rsidRPr="002C6FBC">
        <w:rPr>
          <w:rFonts w:asciiTheme="minorHAnsi" w:eastAsia="Lucida Sans Unicode" w:hAnsiTheme="minorHAnsi" w:cstheme="minorHAnsi"/>
          <w:color w:val="040D23"/>
          <w:spacing w:val="-8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a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n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d</w:t>
      </w:r>
      <w:r w:rsidRPr="002C6FBC">
        <w:rPr>
          <w:rFonts w:asciiTheme="minorHAnsi" w:eastAsia="Lucida Sans Unicode" w:hAnsiTheme="minorHAnsi" w:cstheme="minorHAnsi"/>
          <w:color w:val="040D23"/>
          <w:spacing w:val="-3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pacing w:val="-1"/>
          <w:sz w:val="22"/>
          <w:szCs w:val="22"/>
        </w:rPr>
        <w:t>p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l</w:t>
      </w:r>
      <w:r w:rsidRPr="002C6FBC">
        <w:rPr>
          <w:rFonts w:asciiTheme="minorHAnsi" w:eastAsia="Lucida Sans Unicode" w:hAnsiTheme="minorHAnsi" w:cstheme="minorHAnsi"/>
          <w:color w:val="040D23"/>
          <w:spacing w:val="3"/>
          <w:sz w:val="22"/>
          <w:szCs w:val="22"/>
        </w:rPr>
        <w:t>u</w:t>
      </w:r>
      <w:r w:rsidRPr="002C6FBC">
        <w:rPr>
          <w:rFonts w:asciiTheme="minorHAnsi" w:eastAsia="Lucida Sans Unicode" w:hAnsiTheme="minorHAnsi" w:cstheme="minorHAnsi"/>
          <w:color w:val="040D23"/>
          <w:spacing w:val="-1"/>
          <w:sz w:val="22"/>
          <w:szCs w:val="22"/>
        </w:rPr>
        <w:t>m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bing</w:t>
      </w:r>
      <w:r w:rsidRPr="002C6FBC">
        <w:rPr>
          <w:rFonts w:asciiTheme="minorHAnsi" w:eastAsia="Lucida Sans Unicode" w:hAnsiTheme="minorHAnsi" w:cstheme="minorHAnsi"/>
          <w:color w:val="040D23"/>
          <w:spacing w:val="-7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to</w:t>
      </w:r>
      <w:r w:rsidRPr="002C6FBC">
        <w:rPr>
          <w:rFonts w:asciiTheme="minorHAnsi" w:eastAsia="Lucida Sans Unicode" w:hAnsiTheme="minorHAnsi" w:cstheme="minorHAnsi"/>
          <w:color w:val="040D23"/>
          <w:spacing w:val="-2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pacing w:val="-1"/>
          <w:sz w:val="22"/>
          <w:szCs w:val="22"/>
        </w:rPr>
        <w:t>t</w:t>
      </w:r>
      <w:r w:rsidRPr="002C6FBC">
        <w:rPr>
          <w:rFonts w:asciiTheme="minorHAnsi" w:eastAsia="Lucida Sans Unicode" w:hAnsiTheme="minorHAnsi" w:cstheme="minorHAnsi"/>
          <w:color w:val="040D23"/>
          <w:spacing w:val="4"/>
          <w:sz w:val="22"/>
          <w:szCs w:val="22"/>
        </w:rPr>
        <w:t>h</w:t>
      </w:r>
      <w:r w:rsidRPr="002C6FBC">
        <w:rPr>
          <w:rFonts w:asciiTheme="minorHAnsi" w:eastAsia="Lucida Sans Unicode" w:hAnsiTheme="minorHAnsi" w:cstheme="minorHAnsi"/>
          <w:color w:val="040D23"/>
          <w:spacing w:val="2"/>
          <w:sz w:val="22"/>
          <w:szCs w:val="22"/>
        </w:rPr>
        <w:t>e</w:t>
      </w:r>
      <w:r w:rsidRPr="002C6FBC">
        <w:rPr>
          <w:rFonts w:asciiTheme="minorHAnsi" w:eastAsia="Lucida Sans Unicode" w:hAnsiTheme="minorHAnsi" w:cstheme="minorHAnsi"/>
          <w:color w:val="040D23"/>
          <w:spacing w:val="-1"/>
          <w:sz w:val="22"/>
          <w:szCs w:val="22"/>
        </w:rPr>
        <w:t>s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e</w:t>
      </w:r>
      <w:r w:rsidRPr="002C6FBC">
        <w:rPr>
          <w:rFonts w:asciiTheme="minorHAnsi" w:eastAsia="Lucida Sans Unicode" w:hAnsiTheme="minorHAnsi" w:cstheme="minorHAnsi"/>
          <w:color w:val="040D23"/>
          <w:spacing w:val="-4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s</w:t>
      </w:r>
      <w:r w:rsidRPr="002C6FBC">
        <w:rPr>
          <w:rFonts w:asciiTheme="minorHAnsi" w:eastAsia="Lucida Sans Unicode" w:hAnsiTheme="minorHAnsi" w:cstheme="minorHAnsi"/>
          <w:color w:val="040D23"/>
          <w:spacing w:val="-1"/>
          <w:sz w:val="22"/>
          <w:szCs w:val="22"/>
        </w:rPr>
        <w:t>ys</w:t>
      </w:r>
      <w:r w:rsidRPr="002C6FBC">
        <w:rPr>
          <w:rFonts w:asciiTheme="minorHAnsi" w:eastAsia="Lucida Sans Unicode" w:hAnsiTheme="minorHAnsi" w:cstheme="minorHAnsi"/>
          <w:color w:val="040D23"/>
          <w:spacing w:val="2"/>
          <w:sz w:val="22"/>
          <w:szCs w:val="22"/>
        </w:rPr>
        <w:t>te</w:t>
      </w:r>
      <w:r w:rsidRPr="002C6FBC">
        <w:rPr>
          <w:rFonts w:asciiTheme="minorHAnsi" w:eastAsia="Lucida Sans Unicode" w:hAnsiTheme="minorHAnsi" w:cstheme="minorHAnsi"/>
          <w:color w:val="040D23"/>
          <w:spacing w:val="-1"/>
          <w:sz w:val="22"/>
          <w:szCs w:val="22"/>
        </w:rPr>
        <w:t>m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s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.</w:t>
      </w:r>
    </w:p>
    <w:p w14:paraId="7563CC61" w14:textId="77777777" w:rsidR="007C309E" w:rsidRPr="002C6FBC" w:rsidRDefault="002C6FBC">
      <w:pPr>
        <w:tabs>
          <w:tab w:val="left" w:pos="920"/>
        </w:tabs>
        <w:ind w:left="926" w:right="82" w:hanging="360"/>
        <w:jc w:val="both"/>
        <w:rPr>
          <w:rFonts w:asciiTheme="minorHAnsi" w:eastAsia="Lucida Sans Unicode" w:hAnsiTheme="minorHAnsi" w:cstheme="minorHAnsi"/>
          <w:sz w:val="22"/>
          <w:szCs w:val="22"/>
        </w:rPr>
      </w:pPr>
      <w:r w:rsidRPr="002C6FBC">
        <w:rPr>
          <w:rFonts w:asciiTheme="minorHAnsi" w:eastAsia="Segoe MDL2 Assets" w:hAnsiTheme="minorHAnsi" w:cstheme="minorHAnsi"/>
          <w:color w:val="040D23"/>
          <w:w w:val="45"/>
          <w:sz w:val="22"/>
          <w:szCs w:val="22"/>
        </w:rPr>
        <w:t></w:t>
      </w:r>
      <w:r w:rsidRPr="002C6FBC">
        <w:rPr>
          <w:rFonts w:asciiTheme="minorHAnsi" w:eastAsia="Segoe MDL2 Assets" w:hAnsiTheme="minorHAnsi" w:cstheme="minorHAnsi"/>
          <w:color w:val="040D23"/>
          <w:sz w:val="22"/>
          <w:szCs w:val="22"/>
        </w:rPr>
        <w:tab/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Located</w:t>
      </w:r>
      <w:r w:rsidRPr="002C6FBC">
        <w:rPr>
          <w:rFonts w:asciiTheme="minorHAnsi" w:eastAsia="Lucida Sans Unicode" w:hAnsiTheme="minorHAnsi" w:cstheme="minorHAnsi"/>
          <w:color w:val="040D23"/>
          <w:spacing w:val="-1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a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n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d</w:t>
      </w:r>
      <w:r w:rsidRPr="002C6FBC">
        <w:rPr>
          <w:rFonts w:asciiTheme="minorHAnsi" w:eastAsia="Lucida Sans Unicode" w:hAnsiTheme="minorHAnsi" w:cstheme="minorHAnsi"/>
          <w:color w:val="040D23"/>
          <w:spacing w:val="4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pacing w:val="-1"/>
          <w:sz w:val="22"/>
          <w:szCs w:val="22"/>
        </w:rPr>
        <w:t>m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ar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k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ed t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h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e</w:t>
      </w:r>
      <w:r w:rsidRPr="002C6FBC">
        <w:rPr>
          <w:rFonts w:asciiTheme="minorHAnsi" w:eastAsia="Lucida Sans Unicode" w:hAnsiTheme="minorHAnsi" w:cstheme="minorHAnsi"/>
          <w:color w:val="040D23"/>
          <w:spacing w:val="5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po</w:t>
      </w:r>
      <w:r w:rsidRPr="002C6FBC">
        <w:rPr>
          <w:rFonts w:asciiTheme="minorHAnsi" w:eastAsia="Lucida Sans Unicode" w:hAnsiTheme="minorHAnsi" w:cstheme="minorHAnsi"/>
          <w:color w:val="040D23"/>
          <w:spacing w:val="-1"/>
          <w:sz w:val="22"/>
          <w:szCs w:val="22"/>
        </w:rPr>
        <w:t>s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it</w:t>
      </w:r>
      <w:r w:rsidRPr="002C6FBC">
        <w:rPr>
          <w:rFonts w:asciiTheme="minorHAnsi" w:eastAsia="Lucida Sans Unicode" w:hAnsiTheme="minorHAnsi" w:cstheme="minorHAnsi"/>
          <w:color w:val="040D23"/>
          <w:spacing w:val="2"/>
          <w:sz w:val="22"/>
          <w:szCs w:val="22"/>
        </w:rPr>
        <w:t>i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on</w:t>
      </w:r>
      <w:r w:rsidRPr="002C6FBC">
        <w:rPr>
          <w:rFonts w:asciiTheme="minorHAnsi" w:eastAsia="Lucida Sans Unicode" w:hAnsiTheme="minorHAnsi" w:cstheme="minorHAnsi"/>
          <w:color w:val="040D23"/>
          <w:spacing w:val="-1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of</w:t>
      </w:r>
      <w:r w:rsidRPr="002C6FBC">
        <w:rPr>
          <w:rFonts w:asciiTheme="minorHAnsi" w:eastAsia="Lucida Sans Unicode" w:hAnsiTheme="minorHAnsi" w:cstheme="minorHAnsi"/>
          <w:color w:val="040D23"/>
          <w:spacing w:val="5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p</w:t>
      </w:r>
      <w:r w:rsidRPr="002C6FBC">
        <w:rPr>
          <w:rFonts w:asciiTheme="minorHAnsi" w:eastAsia="Lucida Sans Unicode" w:hAnsiTheme="minorHAnsi" w:cstheme="minorHAnsi"/>
          <w:color w:val="040D23"/>
          <w:spacing w:val="2"/>
          <w:sz w:val="22"/>
          <w:szCs w:val="22"/>
        </w:rPr>
        <w:t>i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pe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i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ns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tallat</w:t>
      </w:r>
      <w:r w:rsidRPr="002C6FBC">
        <w:rPr>
          <w:rFonts w:asciiTheme="minorHAnsi" w:eastAsia="Lucida Sans Unicode" w:hAnsiTheme="minorHAnsi" w:cstheme="minorHAnsi"/>
          <w:color w:val="040D23"/>
          <w:spacing w:val="2"/>
          <w:sz w:val="22"/>
          <w:szCs w:val="22"/>
        </w:rPr>
        <w:t>i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o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n</w:t>
      </w:r>
      <w:r w:rsidRPr="002C6FBC">
        <w:rPr>
          <w:rFonts w:asciiTheme="minorHAnsi" w:eastAsia="Lucida Sans Unicode" w:hAnsiTheme="minorHAnsi" w:cstheme="minorHAnsi"/>
          <w:color w:val="040D23"/>
          <w:spacing w:val="-1"/>
          <w:sz w:val="22"/>
          <w:szCs w:val="22"/>
        </w:rPr>
        <w:t>s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,</w:t>
      </w:r>
      <w:r w:rsidRPr="002C6FBC">
        <w:rPr>
          <w:rFonts w:asciiTheme="minorHAnsi" w:eastAsia="Lucida Sans Unicode" w:hAnsiTheme="minorHAnsi" w:cstheme="minorHAnsi"/>
          <w:color w:val="040D23"/>
          <w:spacing w:val="-6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c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o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nn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ectio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n</w:t>
      </w:r>
      <w:r w:rsidRPr="002C6FBC">
        <w:rPr>
          <w:rFonts w:asciiTheme="minorHAnsi" w:eastAsia="Lucida Sans Unicode" w:hAnsiTheme="minorHAnsi" w:cstheme="minorHAnsi"/>
          <w:color w:val="040D23"/>
          <w:spacing w:val="-1"/>
          <w:sz w:val="22"/>
          <w:szCs w:val="22"/>
        </w:rPr>
        <w:t>s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,</w:t>
      </w:r>
      <w:r w:rsidRPr="002C6FBC">
        <w:rPr>
          <w:rFonts w:asciiTheme="minorHAnsi" w:eastAsia="Lucida Sans Unicode" w:hAnsiTheme="minorHAnsi" w:cstheme="minorHAnsi"/>
          <w:color w:val="040D23"/>
          <w:spacing w:val="-4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p</w:t>
      </w:r>
      <w:r w:rsidRPr="002C6FBC">
        <w:rPr>
          <w:rFonts w:asciiTheme="minorHAnsi" w:eastAsia="Lucida Sans Unicode" w:hAnsiTheme="minorHAnsi" w:cstheme="minorHAnsi"/>
          <w:color w:val="040D23"/>
          <w:spacing w:val="2"/>
          <w:sz w:val="22"/>
          <w:szCs w:val="22"/>
        </w:rPr>
        <w:t>a</w:t>
      </w:r>
      <w:r w:rsidRPr="002C6FBC">
        <w:rPr>
          <w:rFonts w:asciiTheme="minorHAnsi" w:eastAsia="Lucida Sans Unicode" w:hAnsiTheme="minorHAnsi" w:cstheme="minorHAnsi"/>
          <w:color w:val="040D23"/>
          <w:spacing w:val="-1"/>
          <w:sz w:val="22"/>
          <w:szCs w:val="22"/>
        </w:rPr>
        <w:t>ss</w:t>
      </w:r>
      <w:r w:rsidRPr="002C6FBC">
        <w:rPr>
          <w:rFonts w:asciiTheme="minorHAnsi" w:eastAsia="Lucida Sans Unicode" w:hAnsiTheme="minorHAnsi" w:cstheme="minorHAnsi"/>
          <w:color w:val="040D23"/>
          <w:spacing w:val="3"/>
          <w:sz w:val="22"/>
          <w:szCs w:val="22"/>
        </w:rPr>
        <w:t>a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ge</w:t>
      </w:r>
      <w:r w:rsidRPr="002C6FBC">
        <w:rPr>
          <w:rFonts w:asciiTheme="minorHAnsi" w:eastAsia="Lucida Sans Unicode" w:hAnsiTheme="minorHAnsi" w:cstheme="minorHAnsi"/>
          <w:color w:val="040D23"/>
          <w:spacing w:val="-2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h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ole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s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, a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n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 xml:space="preserve">d 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f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ixt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u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res</w:t>
      </w:r>
      <w:r w:rsidRPr="002C6FBC">
        <w:rPr>
          <w:rFonts w:asciiTheme="minorHAnsi" w:eastAsia="Lucida Sans Unicode" w:hAnsiTheme="minorHAnsi" w:cstheme="minorHAnsi"/>
          <w:color w:val="040D23"/>
          <w:spacing w:val="-8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 xml:space="preserve">in </w:t>
      </w:r>
      <w:r w:rsidRPr="002C6FBC">
        <w:rPr>
          <w:rFonts w:asciiTheme="minorHAnsi" w:eastAsia="Lucida Sans Unicode" w:hAnsiTheme="minorHAnsi" w:cstheme="minorHAnsi"/>
          <w:color w:val="040D23"/>
          <w:spacing w:val="-1"/>
          <w:sz w:val="22"/>
          <w:szCs w:val="22"/>
        </w:rPr>
        <w:t>s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tr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uc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t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u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re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s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,</w:t>
      </w:r>
      <w:r w:rsidRPr="002C6FBC">
        <w:rPr>
          <w:rFonts w:asciiTheme="minorHAnsi" w:eastAsia="Lucida Sans Unicode" w:hAnsiTheme="minorHAnsi" w:cstheme="minorHAnsi"/>
          <w:color w:val="040D23"/>
          <w:spacing w:val="-11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u</w:t>
      </w:r>
      <w:r w:rsidRPr="002C6FBC">
        <w:rPr>
          <w:rFonts w:asciiTheme="minorHAnsi" w:eastAsia="Lucida Sans Unicode" w:hAnsiTheme="minorHAnsi" w:cstheme="minorHAnsi"/>
          <w:color w:val="040D23"/>
          <w:spacing w:val="-1"/>
          <w:sz w:val="22"/>
          <w:szCs w:val="22"/>
        </w:rPr>
        <w:t>s</w:t>
      </w:r>
      <w:r w:rsidRPr="002C6FBC">
        <w:rPr>
          <w:rFonts w:asciiTheme="minorHAnsi" w:eastAsia="Lucida Sans Unicode" w:hAnsiTheme="minorHAnsi" w:cstheme="minorHAnsi"/>
          <w:color w:val="040D23"/>
          <w:spacing w:val="2"/>
          <w:sz w:val="22"/>
          <w:szCs w:val="22"/>
        </w:rPr>
        <w:t>i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n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g</w:t>
      </w:r>
      <w:r w:rsidRPr="002C6FBC">
        <w:rPr>
          <w:rFonts w:asciiTheme="minorHAnsi" w:eastAsia="Lucida Sans Unicode" w:hAnsiTheme="minorHAnsi" w:cstheme="minorHAnsi"/>
          <w:color w:val="040D23"/>
          <w:spacing w:val="-5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pacing w:val="-1"/>
          <w:sz w:val="22"/>
          <w:szCs w:val="22"/>
        </w:rPr>
        <w:t>m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e</w:t>
      </w:r>
      <w:r w:rsidRPr="002C6FBC">
        <w:rPr>
          <w:rFonts w:asciiTheme="minorHAnsi" w:eastAsia="Lucida Sans Unicode" w:hAnsiTheme="minorHAnsi" w:cstheme="minorHAnsi"/>
          <w:color w:val="040D23"/>
          <w:spacing w:val="2"/>
          <w:sz w:val="22"/>
          <w:szCs w:val="22"/>
        </w:rPr>
        <w:t>a</w:t>
      </w:r>
      <w:r w:rsidRPr="002C6FBC">
        <w:rPr>
          <w:rFonts w:asciiTheme="minorHAnsi" w:eastAsia="Lucida Sans Unicode" w:hAnsiTheme="minorHAnsi" w:cstheme="minorHAnsi"/>
          <w:color w:val="040D23"/>
          <w:spacing w:val="-1"/>
          <w:sz w:val="22"/>
          <w:szCs w:val="22"/>
        </w:rPr>
        <w:t>s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u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ri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n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g</w:t>
      </w:r>
      <w:r w:rsidRPr="002C6FBC">
        <w:rPr>
          <w:rFonts w:asciiTheme="minorHAnsi" w:eastAsia="Lucida Sans Unicode" w:hAnsiTheme="minorHAnsi" w:cstheme="minorHAnsi"/>
          <w:color w:val="040D23"/>
          <w:spacing w:val="-10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i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n</w:t>
      </w:r>
      <w:r w:rsidRPr="002C6FBC">
        <w:rPr>
          <w:rFonts w:asciiTheme="minorHAnsi" w:eastAsia="Lucida Sans Unicode" w:hAnsiTheme="minorHAnsi" w:cstheme="minorHAnsi"/>
          <w:color w:val="040D23"/>
          <w:spacing w:val="-1"/>
          <w:sz w:val="22"/>
          <w:szCs w:val="22"/>
        </w:rPr>
        <w:t>s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tr</w:t>
      </w:r>
      <w:r w:rsidRPr="002C6FBC">
        <w:rPr>
          <w:rFonts w:asciiTheme="minorHAnsi" w:eastAsia="Lucida Sans Unicode" w:hAnsiTheme="minorHAnsi" w:cstheme="minorHAnsi"/>
          <w:color w:val="040D23"/>
          <w:spacing w:val="3"/>
          <w:sz w:val="22"/>
          <w:szCs w:val="22"/>
        </w:rPr>
        <w:t>u</w:t>
      </w:r>
      <w:r w:rsidRPr="002C6FBC">
        <w:rPr>
          <w:rFonts w:asciiTheme="minorHAnsi" w:eastAsia="Lucida Sans Unicode" w:hAnsiTheme="minorHAnsi" w:cstheme="minorHAnsi"/>
          <w:color w:val="040D23"/>
          <w:spacing w:val="-1"/>
          <w:sz w:val="22"/>
          <w:szCs w:val="22"/>
        </w:rPr>
        <w:t>m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e</w:t>
      </w:r>
      <w:r w:rsidRPr="002C6FBC">
        <w:rPr>
          <w:rFonts w:asciiTheme="minorHAnsi" w:eastAsia="Lucida Sans Unicode" w:hAnsiTheme="minorHAnsi" w:cstheme="minorHAnsi"/>
          <w:color w:val="040D23"/>
          <w:spacing w:val="3"/>
          <w:sz w:val="22"/>
          <w:szCs w:val="22"/>
        </w:rPr>
        <w:t>n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ts</w:t>
      </w:r>
      <w:r w:rsidRPr="002C6FBC">
        <w:rPr>
          <w:rFonts w:asciiTheme="minorHAnsi" w:eastAsia="Lucida Sans Unicode" w:hAnsiTheme="minorHAnsi" w:cstheme="minorHAnsi"/>
          <w:color w:val="040D23"/>
          <w:spacing w:val="-12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pacing w:val="-1"/>
          <w:sz w:val="22"/>
          <w:szCs w:val="22"/>
        </w:rPr>
        <w:t>s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uc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h</w:t>
      </w:r>
      <w:r w:rsidRPr="002C6FBC">
        <w:rPr>
          <w:rFonts w:asciiTheme="minorHAnsi" w:eastAsia="Lucida Sans Unicode" w:hAnsiTheme="minorHAnsi" w:cstheme="minorHAnsi"/>
          <w:color w:val="040D23"/>
          <w:spacing w:val="-4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as</w:t>
      </w:r>
      <w:r w:rsidRPr="002C6FBC">
        <w:rPr>
          <w:rFonts w:asciiTheme="minorHAnsi" w:eastAsia="Lucida Sans Unicode" w:hAnsiTheme="minorHAnsi" w:cstheme="minorHAnsi"/>
          <w:color w:val="040D23"/>
          <w:spacing w:val="-3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rule</w:t>
      </w:r>
      <w:r w:rsidRPr="002C6FBC">
        <w:rPr>
          <w:rFonts w:asciiTheme="minorHAnsi" w:eastAsia="Lucida Sans Unicode" w:hAnsiTheme="minorHAnsi" w:cstheme="minorHAnsi"/>
          <w:color w:val="040D23"/>
          <w:spacing w:val="2"/>
          <w:sz w:val="22"/>
          <w:szCs w:val="22"/>
        </w:rPr>
        <w:t>r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s</w:t>
      </w:r>
      <w:r w:rsidRPr="002C6FBC">
        <w:rPr>
          <w:rFonts w:asciiTheme="minorHAnsi" w:eastAsia="Lucida Sans Unicode" w:hAnsiTheme="minorHAnsi" w:cstheme="minorHAnsi"/>
          <w:color w:val="040D23"/>
          <w:spacing w:val="-7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a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n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d</w:t>
      </w:r>
      <w:r w:rsidRPr="002C6FBC">
        <w:rPr>
          <w:rFonts w:asciiTheme="minorHAnsi" w:eastAsia="Lucida Sans Unicode" w:hAnsiTheme="minorHAnsi" w:cstheme="minorHAnsi"/>
          <w:color w:val="040D23"/>
          <w:spacing w:val="-3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l</w:t>
      </w:r>
      <w:r w:rsidRPr="002C6FBC">
        <w:rPr>
          <w:rFonts w:asciiTheme="minorHAnsi" w:eastAsia="Lucida Sans Unicode" w:hAnsiTheme="minorHAnsi" w:cstheme="minorHAnsi"/>
          <w:color w:val="040D23"/>
          <w:spacing w:val="-1"/>
          <w:sz w:val="22"/>
          <w:szCs w:val="22"/>
        </w:rPr>
        <w:t>e</w:t>
      </w:r>
      <w:r w:rsidRPr="002C6FBC">
        <w:rPr>
          <w:rFonts w:asciiTheme="minorHAnsi" w:eastAsia="Lucida Sans Unicode" w:hAnsiTheme="minorHAnsi" w:cstheme="minorHAnsi"/>
          <w:color w:val="040D23"/>
          <w:spacing w:val="2"/>
          <w:sz w:val="22"/>
          <w:szCs w:val="22"/>
        </w:rPr>
        <w:t>v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el</w:t>
      </w:r>
      <w:r w:rsidRPr="002C6FBC">
        <w:rPr>
          <w:rFonts w:asciiTheme="minorHAnsi" w:eastAsia="Lucida Sans Unicode" w:hAnsiTheme="minorHAnsi" w:cstheme="minorHAnsi"/>
          <w:color w:val="040D23"/>
          <w:spacing w:val="-1"/>
          <w:sz w:val="22"/>
          <w:szCs w:val="22"/>
        </w:rPr>
        <w:t>s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.</w:t>
      </w:r>
    </w:p>
    <w:p w14:paraId="10A4ACD3" w14:textId="77777777" w:rsidR="007C309E" w:rsidRPr="002C6FBC" w:rsidRDefault="002C6FBC">
      <w:pPr>
        <w:tabs>
          <w:tab w:val="left" w:pos="920"/>
        </w:tabs>
        <w:ind w:left="926" w:right="73" w:hanging="360"/>
        <w:jc w:val="both"/>
        <w:rPr>
          <w:rFonts w:asciiTheme="minorHAnsi" w:eastAsia="Lucida Sans Unicode" w:hAnsiTheme="minorHAnsi" w:cstheme="minorHAnsi"/>
          <w:sz w:val="22"/>
          <w:szCs w:val="22"/>
        </w:rPr>
      </w:pPr>
      <w:r w:rsidRPr="002C6FBC">
        <w:rPr>
          <w:rFonts w:asciiTheme="minorHAnsi" w:eastAsia="Segoe MDL2 Assets" w:hAnsiTheme="minorHAnsi" w:cstheme="minorHAnsi"/>
          <w:color w:val="040D23"/>
          <w:w w:val="45"/>
          <w:sz w:val="22"/>
          <w:szCs w:val="22"/>
        </w:rPr>
        <w:t></w:t>
      </w:r>
      <w:r w:rsidRPr="002C6FBC">
        <w:rPr>
          <w:rFonts w:asciiTheme="minorHAnsi" w:eastAsia="Segoe MDL2 Assets" w:hAnsiTheme="minorHAnsi" w:cstheme="minorHAnsi"/>
          <w:color w:val="040D23"/>
          <w:sz w:val="22"/>
          <w:szCs w:val="22"/>
        </w:rPr>
        <w:tab/>
      </w:r>
      <w:r w:rsidRPr="002C6FBC">
        <w:rPr>
          <w:rFonts w:asciiTheme="minorHAnsi" w:eastAsia="Lucida Sans Unicode" w:hAnsiTheme="minorHAnsi" w:cstheme="minorHAnsi"/>
          <w:color w:val="040D23"/>
          <w:spacing w:val="-1"/>
          <w:sz w:val="22"/>
          <w:szCs w:val="22"/>
        </w:rPr>
        <w:t>M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e</w:t>
      </w:r>
      <w:r w:rsidRPr="002C6FBC">
        <w:rPr>
          <w:rFonts w:asciiTheme="minorHAnsi" w:eastAsia="Lucida Sans Unicode" w:hAnsiTheme="minorHAnsi" w:cstheme="minorHAnsi"/>
          <w:color w:val="040D23"/>
          <w:spacing w:val="2"/>
          <w:sz w:val="22"/>
          <w:szCs w:val="22"/>
        </w:rPr>
        <w:t>a</w:t>
      </w:r>
      <w:r w:rsidRPr="002C6FBC">
        <w:rPr>
          <w:rFonts w:asciiTheme="minorHAnsi" w:eastAsia="Lucida Sans Unicode" w:hAnsiTheme="minorHAnsi" w:cstheme="minorHAnsi"/>
          <w:color w:val="040D23"/>
          <w:spacing w:val="-1"/>
          <w:sz w:val="22"/>
          <w:szCs w:val="22"/>
        </w:rPr>
        <w:t>s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u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re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d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 xml:space="preserve">, 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cu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t,</w:t>
      </w:r>
      <w:r w:rsidRPr="002C6FBC">
        <w:rPr>
          <w:rFonts w:asciiTheme="minorHAnsi" w:eastAsia="Lucida Sans Unicode" w:hAnsiTheme="minorHAnsi" w:cstheme="minorHAnsi"/>
          <w:color w:val="040D23"/>
          <w:spacing w:val="6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t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h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read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e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d,</w:t>
      </w:r>
      <w:r w:rsidRPr="002C6FBC">
        <w:rPr>
          <w:rFonts w:asciiTheme="minorHAnsi" w:eastAsia="Lucida Sans Unicode" w:hAnsiTheme="minorHAnsi" w:cstheme="minorHAnsi"/>
          <w:color w:val="040D23"/>
          <w:spacing w:val="3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a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n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d</w:t>
      </w:r>
      <w:r w:rsidRPr="002C6FBC">
        <w:rPr>
          <w:rFonts w:asciiTheme="minorHAnsi" w:eastAsia="Lucida Sans Unicode" w:hAnsiTheme="minorHAnsi" w:cstheme="minorHAnsi"/>
          <w:color w:val="040D23"/>
          <w:spacing w:val="6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b</w:t>
      </w:r>
      <w:r w:rsidRPr="002C6FBC">
        <w:rPr>
          <w:rFonts w:asciiTheme="minorHAnsi" w:eastAsia="Lucida Sans Unicode" w:hAnsiTheme="minorHAnsi" w:cstheme="minorHAnsi"/>
          <w:color w:val="040D23"/>
          <w:spacing w:val="-1"/>
          <w:sz w:val="22"/>
          <w:szCs w:val="22"/>
        </w:rPr>
        <w:t>e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n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t</w:t>
      </w:r>
      <w:r w:rsidRPr="002C6FBC">
        <w:rPr>
          <w:rFonts w:asciiTheme="minorHAnsi" w:eastAsia="Lucida Sans Unicode" w:hAnsiTheme="minorHAnsi" w:cstheme="minorHAnsi"/>
          <w:color w:val="040D23"/>
          <w:spacing w:val="7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pi</w:t>
      </w:r>
      <w:r w:rsidRPr="002C6FBC">
        <w:rPr>
          <w:rFonts w:asciiTheme="minorHAnsi" w:eastAsia="Lucida Sans Unicode" w:hAnsiTheme="minorHAnsi" w:cstheme="minorHAnsi"/>
          <w:color w:val="040D23"/>
          <w:spacing w:val="-1"/>
          <w:sz w:val="22"/>
          <w:szCs w:val="22"/>
        </w:rPr>
        <w:t>p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e</w:t>
      </w:r>
      <w:r w:rsidRPr="002C6FBC">
        <w:rPr>
          <w:rFonts w:asciiTheme="minorHAnsi" w:eastAsia="Lucida Sans Unicode" w:hAnsiTheme="minorHAnsi" w:cstheme="minorHAnsi"/>
          <w:color w:val="040D23"/>
          <w:spacing w:val="6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to</w:t>
      </w:r>
      <w:r w:rsidRPr="002C6FBC">
        <w:rPr>
          <w:rFonts w:asciiTheme="minorHAnsi" w:eastAsia="Lucida Sans Unicode" w:hAnsiTheme="minorHAnsi" w:cstheme="minorHAnsi"/>
          <w:color w:val="040D23"/>
          <w:spacing w:val="9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pacing w:val="2"/>
          <w:sz w:val="22"/>
          <w:szCs w:val="22"/>
        </w:rPr>
        <w:t>r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e</w:t>
      </w:r>
      <w:r w:rsidRPr="002C6FBC">
        <w:rPr>
          <w:rFonts w:asciiTheme="minorHAnsi" w:eastAsia="Lucida Sans Unicode" w:hAnsiTheme="minorHAnsi" w:cstheme="minorHAnsi"/>
          <w:color w:val="040D23"/>
          <w:spacing w:val="-1"/>
          <w:sz w:val="22"/>
          <w:szCs w:val="22"/>
        </w:rPr>
        <w:t>q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u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i</w:t>
      </w:r>
      <w:r w:rsidRPr="002C6FBC">
        <w:rPr>
          <w:rFonts w:asciiTheme="minorHAnsi" w:eastAsia="Lucida Sans Unicode" w:hAnsiTheme="minorHAnsi" w:cstheme="minorHAnsi"/>
          <w:color w:val="040D23"/>
          <w:spacing w:val="2"/>
          <w:sz w:val="22"/>
          <w:szCs w:val="22"/>
        </w:rPr>
        <w:t>r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ed</w:t>
      </w:r>
      <w:r w:rsidRPr="002C6FBC">
        <w:rPr>
          <w:rFonts w:asciiTheme="minorHAnsi" w:eastAsia="Lucida Sans Unicode" w:hAnsiTheme="minorHAnsi" w:cstheme="minorHAnsi"/>
          <w:color w:val="040D23"/>
          <w:spacing w:val="2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a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n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gle,</w:t>
      </w:r>
      <w:r w:rsidRPr="002C6FBC">
        <w:rPr>
          <w:rFonts w:asciiTheme="minorHAnsi" w:eastAsia="Lucida Sans Unicode" w:hAnsiTheme="minorHAnsi" w:cstheme="minorHAnsi"/>
          <w:color w:val="040D23"/>
          <w:spacing w:val="4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u</w:t>
      </w:r>
      <w:r w:rsidRPr="002C6FBC">
        <w:rPr>
          <w:rFonts w:asciiTheme="minorHAnsi" w:eastAsia="Lucida Sans Unicode" w:hAnsiTheme="minorHAnsi" w:cstheme="minorHAnsi"/>
          <w:color w:val="040D23"/>
          <w:spacing w:val="-1"/>
          <w:sz w:val="22"/>
          <w:szCs w:val="22"/>
        </w:rPr>
        <w:t>s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i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n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g</w:t>
      </w:r>
      <w:r w:rsidRPr="002C6FBC">
        <w:rPr>
          <w:rFonts w:asciiTheme="minorHAnsi" w:eastAsia="Lucida Sans Unicode" w:hAnsiTheme="minorHAnsi" w:cstheme="minorHAnsi"/>
          <w:color w:val="040D23"/>
          <w:spacing w:val="7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h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a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n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d</w:t>
      </w:r>
      <w:r w:rsidRPr="002C6FBC">
        <w:rPr>
          <w:rFonts w:asciiTheme="minorHAnsi" w:eastAsia="Lucida Sans Unicode" w:hAnsiTheme="minorHAnsi" w:cstheme="minorHAnsi"/>
          <w:color w:val="040D23"/>
          <w:spacing w:val="5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a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n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d</w:t>
      </w:r>
      <w:r w:rsidRPr="002C6FBC">
        <w:rPr>
          <w:rFonts w:asciiTheme="minorHAnsi" w:eastAsia="Lucida Sans Unicode" w:hAnsiTheme="minorHAnsi" w:cstheme="minorHAnsi"/>
          <w:color w:val="040D23"/>
          <w:spacing w:val="13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pow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e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r</w:t>
      </w:r>
      <w:r w:rsidRPr="002C6FBC">
        <w:rPr>
          <w:rFonts w:asciiTheme="minorHAnsi" w:eastAsia="Lucida Sans Unicode" w:hAnsiTheme="minorHAnsi" w:cstheme="minorHAnsi"/>
          <w:color w:val="040D23"/>
          <w:spacing w:val="5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tools or</w:t>
      </w:r>
      <w:r w:rsidRPr="002C6FBC">
        <w:rPr>
          <w:rFonts w:asciiTheme="minorHAnsi" w:eastAsia="Lucida Sans Unicode" w:hAnsiTheme="minorHAnsi" w:cstheme="minorHAnsi"/>
          <w:color w:val="040D23"/>
          <w:spacing w:val="12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pacing w:val="-1"/>
          <w:sz w:val="22"/>
          <w:szCs w:val="22"/>
        </w:rPr>
        <w:t>m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a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ch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i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n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es</w:t>
      </w:r>
      <w:r w:rsidRPr="002C6FBC">
        <w:rPr>
          <w:rFonts w:asciiTheme="minorHAnsi" w:eastAsia="Lucida Sans Unicode" w:hAnsiTheme="minorHAnsi" w:cstheme="minorHAnsi"/>
          <w:color w:val="040D23"/>
          <w:spacing w:val="6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pacing w:val="-1"/>
          <w:sz w:val="22"/>
          <w:szCs w:val="22"/>
        </w:rPr>
        <w:t>s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uc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h</w:t>
      </w:r>
      <w:r w:rsidRPr="002C6FBC">
        <w:rPr>
          <w:rFonts w:asciiTheme="minorHAnsi" w:eastAsia="Lucida Sans Unicode" w:hAnsiTheme="minorHAnsi" w:cstheme="minorHAnsi"/>
          <w:color w:val="040D23"/>
          <w:spacing w:val="10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as</w:t>
      </w:r>
      <w:r w:rsidRPr="002C6FBC">
        <w:rPr>
          <w:rFonts w:asciiTheme="minorHAnsi" w:eastAsia="Lucida Sans Unicode" w:hAnsiTheme="minorHAnsi" w:cstheme="minorHAnsi"/>
          <w:color w:val="040D23"/>
          <w:spacing w:val="12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pi</w:t>
      </w:r>
      <w:r w:rsidRPr="002C6FBC">
        <w:rPr>
          <w:rFonts w:asciiTheme="minorHAnsi" w:eastAsia="Lucida Sans Unicode" w:hAnsiTheme="minorHAnsi" w:cstheme="minorHAnsi"/>
          <w:color w:val="040D23"/>
          <w:spacing w:val="-1"/>
          <w:sz w:val="22"/>
          <w:szCs w:val="22"/>
        </w:rPr>
        <w:t>p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e</w:t>
      </w:r>
      <w:r w:rsidRPr="002C6FBC">
        <w:rPr>
          <w:rFonts w:asciiTheme="minorHAnsi" w:eastAsia="Lucida Sans Unicode" w:hAnsiTheme="minorHAnsi" w:cstheme="minorHAnsi"/>
          <w:color w:val="040D23"/>
          <w:spacing w:val="8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cu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t</w:t>
      </w:r>
      <w:r w:rsidRPr="002C6FBC">
        <w:rPr>
          <w:rFonts w:asciiTheme="minorHAnsi" w:eastAsia="Lucida Sans Unicode" w:hAnsiTheme="minorHAnsi" w:cstheme="minorHAnsi"/>
          <w:color w:val="040D23"/>
          <w:spacing w:val="2"/>
          <w:sz w:val="22"/>
          <w:szCs w:val="22"/>
        </w:rPr>
        <w:t>t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er</w:t>
      </w:r>
      <w:r w:rsidRPr="002C6FBC">
        <w:rPr>
          <w:rFonts w:asciiTheme="minorHAnsi" w:eastAsia="Lucida Sans Unicode" w:hAnsiTheme="minorHAnsi" w:cstheme="minorHAnsi"/>
          <w:color w:val="040D23"/>
          <w:spacing w:val="-1"/>
          <w:sz w:val="22"/>
          <w:szCs w:val="22"/>
        </w:rPr>
        <w:t>s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,</w:t>
      </w:r>
      <w:r w:rsidRPr="002C6FBC">
        <w:rPr>
          <w:rFonts w:asciiTheme="minorHAnsi" w:eastAsia="Lucida Sans Unicode" w:hAnsiTheme="minorHAnsi" w:cstheme="minorHAnsi"/>
          <w:color w:val="040D23"/>
          <w:spacing w:val="8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pi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p</w:t>
      </w:r>
      <w:r w:rsidRPr="002C6FBC">
        <w:rPr>
          <w:rFonts w:asciiTheme="minorHAnsi" w:eastAsia="Lucida Sans Unicode" w:hAnsiTheme="minorHAnsi" w:cstheme="minorHAnsi"/>
          <w:color w:val="040D23"/>
          <w:spacing w:val="3"/>
          <w:sz w:val="22"/>
          <w:szCs w:val="22"/>
        </w:rPr>
        <w:t>e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-t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h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r</w:t>
      </w:r>
      <w:r w:rsidRPr="002C6FBC">
        <w:rPr>
          <w:rFonts w:asciiTheme="minorHAnsi" w:eastAsia="Lucida Sans Unicode" w:hAnsiTheme="minorHAnsi" w:cstheme="minorHAnsi"/>
          <w:color w:val="040D23"/>
          <w:spacing w:val="2"/>
          <w:sz w:val="22"/>
          <w:szCs w:val="22"/>
        </w:rPr>
        <w:t>e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adi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n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 xml:space="preserve">g </w:t>
      </w:r>
      <w:r w:rsidRPr="002C6FBC">
        <w:rPr>
          <w:rFonts w:asciiTheme="minorHAnsi" w:eastAsia="Lucida Sans Unicode" w:hAnsiTheme="minorHAnsi" w:cstheme="minorHAnsi"/>
          <w:color w:val="040D23"/>
          <w:spacing w:val="-1"/>
          <w:sz w:val="22"/>
          <w:szCs w:val="22"/>
        </w:rPr>
        <w:t>m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a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ch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i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n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e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s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,</w:t>
      </w:r>
      <w:r w:rsidRPr="002C6FBC">
        <w:rPr>
          <w:rFonts w:asciiTheme="minorHAnsi" w:eastAsia="Lucida Sans Unicode" w:hAnsiTheme="minorHAnsi" w:cstheme="minorHAnsi"/>
          <w:color w:val="040D23"/>
          <w:spacing w:val="3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a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n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d</w:t>
      </w:r>
      <w:r w:rsidRPr="002C6FBC">
        <w:rPr>
          <w:rFonts w:asciiTheme="minorHAnsi" w:eastAsia="Lucida Sans Unicode" w:hAnsiTheme="minorHAnsi" w:cstheme="minorHAnsi"/>
          <w:color w:val="040D23"/>
          <w:spacing w:val="12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pi</w:t>
      </w:r>
      <w:r w:rsidRPr="002C6FBC">
        <w:rPr>
          <w:rFonts w:asciiTheme="minorHAnsi" w:eastAsia="Lucida Sans Unicode" w:hAnsiTheme="minorHAnsi" w:cstheme="minorHAnsi"/>
          <w:color w:val="040D23"/>
          <w:spacing w:val="-1"/>
          <w:sz w:val="22"/>
          <w:szCs w:val="22"/>
        </w:rPr>
        <w:t>p</w:t>
      </w:r>
      <w:r w:rsidRPr="002C6FBC">
        <w:rPr>
          <w:rFonts w:asciiTheme="minorHAnsi" w:eastAsia="Lucida Sans Unicode" w:hAnsiTheme="minorHAnsi" w:cstheme="minorHAnsi"/>
          <w:color w:val="040D23"/>
          <w:spacing w:val="5"/>
          <w:sz w:val="22"/>
          <w:szCs w:val="22"/>
        </w:rPr>
        <w:t>e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-</w:t>
      </w:r>
      <w:r w:rsidRPr="002C6FBC">
        <w:rPr>
          <w:rFonts w:asciiTheme="minorHAnsi" w:eastAsia="Lucida Sans Unicode" w:hAnsiTheme="minorHAnsi" w:cstheme="minorHAnsi"/>
          <w:color w:val="040D23"/>
          <w:spacing w:val="2"/>
          <w:sz w:val="22"/>
          <w:szCs w:val="22"/>
        </w:rPr>
        <w:t>b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endi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n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 xml:space="preserve">g </w:t>
      </w:r>
      <w:r w:rsidRPr="002C6FBC">
        <w:rPr>
          <w:rFonts w:asciiTheme="minorHAnsi" w:eastAsia="Lucida Sans Unicode" w:hAnsiTheme="minorHAnsi" w:cstheme="minorHAnsi"/>
          <w:color w:val="040D23"/>
          <w:spacing w:val="-1"/>
          <w:sz w:val="22"/>
          <w:szCs w:val="22"/>
        </w:rPr>
        <w:t>m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a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ch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i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n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e</w:t>
      </w:r>
      <w:r w:rsidRPr="002C6FBC">
        <w:rPr>
          <w:rFonts w:asciiTheme="minorHAnsi" w:eastAsia="Lucida Sans Unicode" w:hAnsiTheme="minorHAnsi" w:cstheme="minorHAnsi"/>
          <w:color w:val="040D23"/>
          <w:spacing w:val="-1"/>
          <w:sz w:val="22"/>
          <w:szCs w:val="22"/>
        </w:rPr>
        <w:t>s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.</w:t>
      </w:r>
    </w:p>
    <w:p w14:paraId="1886D506" w14:textId="77777777" w:rsidR="007C309E" w:rsidRPr="002C6FBC" w:rsidRDefault="002C6FBC">
      <w:pPr>
        <w:tabs>
          <w:tab w:val="left" w:pos="920"/>
        </w:tabs>
        <w:ind w:left="926" w:right="82" w:hanging="360"/>
        <w:jc w:val="both"/>
        <w:rPr>
          <w:rFonts w:asciiTheme="minorHAnsi" w:eastAsia="Lucida Sans Unicode" w:hAnsiTheme="minorHAnsi" w:cstheme="minorHAnsi"/>
          <w:sz w:val="22"/>
          <w:szCs w:val="22"/>
        </w:rPr>
      </w:pPr>
      <w:r w:rsidRPr="002C6FBC">
        <w:rPr>
          <w:rFonts w:asciiTheme="minorHAnsi" w:eastAsia="Segoe MDL2 Assets" w:hAnsiTheme="minorHAnsi" w:cstheme="minorHAnsi"/>
          <w:color w:val="040D23"/>
          <w:w w:val="45"/>
          <w:sz w:val="22"/>
          <w:szCs w:val="22"/>
        </w:rPr>
        <w:t></w:t>
      </w:r>
      <w:r w:rsidRPr="002C6FBC">
        <w:rPr>
          <w:rFonts w:asciiTheme="minorHAnsi" w:eastAsia="Segoe MDL2 Assets" w:hAnsiTheme="minorHAnsi" w:cstheme="minorHAnsi"/>
          <w:color w:val="040D23"/>
          <w:sz w:val="22"/>
          <w:szCs w:val="22"/>
        </w:rPr>
        <w:tab/>
      </w:r>
      <w:r w:rsidRPr="002C6FBC">
        <w:rPr>
          <w:rFonts w:asciiTheme="minorHAnsi" w:eastAsia="Lucida Sans Unicode" w:hAnsiTheme="minorHAnsi" w:cstheme="minorHAnsi"/>
          <w:color w:val="040D23"/>
          <w:spacing w:val="-1"/>
          <w:sz w:val="22"/>
          <w:szCs w:val="22"/>
        </w:rPr>
        <w:t>As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s</w:t>
      </w:r>
      <w:r w:rsidRPr="002C6FBC">
        <w:rPr>
          <w:rFonts w:asciiTheme="minorHAnsi" w:eastAsia="Lucida Sans Unicode" w:hAnsiTheme="minorHAnsi" w:cstheme="minorHAnsi"/>
          <w:color w:val="040D23"/>
          <w:spacing w:val="2"/>
          <w:sz w:val="22"/>
          <w:szCs w:val="22"/>
        </w:rPr>
        <w:t>e</w:t>
      </w:r>
      <w:r w:rsidRPr="002C6FBC">
        <w:rPr>
          <w:rFonts w:asciiTheme="minorHAnsi" w:eastAsia="Lucida Sans Unicode" w:hAnsiTheme="minorHAnsi" w:cstheme="minorHAnsi"/>
          <w:color w:val="040D23"/>
          <w:spacing w:val="-1"/>
          <w:sz w:val="22"/>
          <w:szCs w:val="22"/>
        </w:rPr>
        <w:t>m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b</w:t>
      </w:r>
      <w:r w:rsidRPr="002C6FBC">
        <w:rPr>
          <w:rFonts w:asciiTheme="minorHAnsi" w:eastAsia="Lucida Sans Unicode" w:hAnsiTheme="minorHAnsi" w:cstheme="minorHAnsi"/>
          <w:color w:val="040D23"/>
          <w:spacing w:val="2"/>
          <w:sz w:val="22"/>
          <w:szCs w:val="22"/>
        </w:rPr>
        <w:t>l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ed</w:t>
      </w:r>
      <w:r w:rsidRPr="002C6FBC">
        <w:rPr>
          <w:rFonts w:asciiTheme="minorHAnsi" w:eastAsia="Lucida Sans Unicode" w:hAnsiTheme="minorHAnsi" w:cstheme="minorHAnsi"/>
          <w:color w:val="040D23"/>
          <w:spacing w:val="16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p</w:t>
      </w:r>
      <w:r w:rsidRPr="002C6FBC">
        <w:rPr>
          <w:rFonts w:asciiTheme="minorHAnsi" w:eastAsia="Lucida Sans Unicode" w:hAnsiTheme="minorHAnsi" w:cstheme="minorHAnsi"/>
          <w:color w:val="040D23"/>
          <w:spacing w:val="2"/>
          <w:sz w:val="22"/>
          <w:szCs w:val="22"/>
        </w:rPr>
        <w:t>i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pe</w:t>
      </w:r>
      <w:r w:rsidRPr="002C6FBC">
        <w:rPr>
          <w:rFonts w:asciiTheme="minorHAnsi" w:eastAsia="Lucida Sans Unicode" w:hAnsiTheme="minorHAnsi" w:cstheme="minorHAnsi"/>
          <w:color w:val="040D23"/>
          <w:spacing w:val="23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pacing w:val="-1"/>
          <w:sz w:val="22"/>
          <w:szCs w:val="22"/>
        </w:rPr>
        <w:t>s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ectio</w:t>
      </w:r>
      <w:r w:rsidRPr="002C6FBC">
        <w:rPr>
          <w:rFonts w:asciiTheme="minorHAnsi" w:eastAsia="Lucida Sans Unicode" w:hAnsiTheme="minorHAnsi" w:cstheme="minorHAnsi"/>
          <w:color w:val="040D23"/>
          <w:spacing w:val="3"/>
          <w:sz w:val="22"/>
          <w:szCs w:val="22"/>
        </w:rPr>
        <w:t>n</w:t>
      </w:r>
      <w:r w:rsidRPr="002C6FBC">
        <w:rPr>
          <w:rFonts w:asciiTheme="minorHAnsi" w:eastAsia="Lucida Sans Unicode" w:hAnsiTheme="minorHAnsi" w:cstheme="minorHAnsi"/>
          <w:color w:val="040D23"/>
          <w:spacing w:val="-1"/>
          <w:sz w:val="22"/>
          <w:szCs w:val="22"/>
        </w:rPr>
        <w:t>s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,</w:t>
      </w:r>
      <w:r w:rsidRPr="002C6FBC">
        <w:rPr>
          <w:rFonts w:asciiTheme="minorHAnsi" w:eastAsia="Lucida Sans Unicode" w:hAnsiTheme="minorHAnsi" w:cstheme="minorHAnsi"/>
          <w:color w:val="040D23"/>
          <w:spacing w:val="16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t</w:t>
      </w:r>
      <w:r w:rsidRPr="002C6FBC">
        <w:rPr>
          <w:rFonts w:asciiTheme="minorHAnsi" w:eastAsia="Lucida Sans Unicode" w:hAnsiTheme="minorHAnsi" w:cstheme="minorHAnsi"/>
          <w:color w:val="040D23"/>
          <w:spacing w:val="3"/>
          <w:sz w:val="22"/>
          <w:szCs w:val="22"/>
        </w:rPr>
        <w:t>u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bing</w:t>
      </w:r>
      <w:r w:rsidRPr="002C6FBC">
        <w:rPr>
          <w:rFonts w:asciiTheme="minorHAnsi" w:eastAsia="Lucida Sans Unicode" w:hAnsiTheme="minorHAnsi" w:cstheme="minorHAnsi"/>
          <w:color w:val="040D23"/>
          <w:spacing w:val="20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a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n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d</w:t>
      </w:r>
      <w:r w:rsidRPr="002C6FBC">
        <w:rPr>
          <w:rFonts w:asciiTheme="minorHAnsi" w:eastAsia="Lucida Sans Unicode" w:hAnsiTheme="minorHAnsi" w:cstheme="minorHAnsi"/>
          <w:color w:val="040D23"/>
          <w:spacing w:val="21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f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it</w:t>
      </w:r>
      <w:r w:rsidRPr="002C6FBC">
        <w:rPr>
          <w:rFonts w:asciiTheme="minorHAnsi" w:eastAsia="Lucida Sans Unicode" w:hAnsiTheme="minorHAnsi" w:cstheme="minorHAnsi"/>
          <w:color w:val="040D23"/>
          <w:spacing w:val="2"/>
          <w:sz w:val="22"/>
          <w:szCs w:val="22"/>
        </w:rPr>
        <w:t>t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i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n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gs,</w:t>
      </w:r>
      <w:r w:rsidRPr="002C6FBC">
        <w:rPr>
          <w:rFonts w:asciiTheme="minorHAnsi" w:eastAsia="Lucida Sans Unicode" w:hAnsiTheme="minorHAnsi" w:cstheme="minorHAnsi"/>
          <w:color w:val="040D23"/>
          <w:spacing w:val="19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u</w:t>
      </w:r>
      <w:r w:rsidRPr="002C6FBC">
        <w:rPr>
          <w:rFonts w:asciiTheme="minorHAnsi" w:eastAsia="Lucida Sans Unicode" w:hAnsiTheme="minorHAnsi" w:cstheme="minorHAnsi"/>
          <w:color w:val="040D23"/>
          <w:spacing w:val="-1"/>
          <w:sz w:val="22"/>
          <w:szCs w:val="22"/>
        </w:rPr>
        <w:t>s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i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n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g</w:t>
      </w:r>
      <w:r w:rsidRPr="002C6FBC">
        <w:rPr>
          <w:rFonts w:asciiTheme="minorHAnsi" w:eastAsia="Lucida Sans Unicode" w:hAnsiTheme="minorHAnsi" w:cstheme="minorHAnsi"/>
          <w:color w:val="040D23"/>
          <w:spacing w:val="21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c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o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u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plings,</w:t>
      </w:r>
      <w:r w:rsidRPr="002C6FBC">
        <w:rPr>
          <w:rFonts w:asciiTheme="minorHAnsi" w:eastAsia="Lucida Sans Unicode" w:hAnsiTheme="minorHAnsi" w:cstheme="minorHAnsi"/>
          <w:color w:val="040D23"/>
          <w:spacing w:val="17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c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la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m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p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s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,</w:t>
      </w:r>
      <w:r w:rsidRPr="002C6FBC">
        <w:rPr>
          <w:rFonts w:asciiTheme="minorHAnsi" w:eastAsia="Lucida Sans Unicode" w:hAnsiTheme="minorHAnsi" w:cstheme="minorHAnsi"/>
          <w:color w:val="040D23"/>
          <w:spacing w:val="20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pacing w:val="-1"/>
          <w:sz w:val="22"/>
          <w:szCs w:val="22"/>
        </w:rPr>
        <w:t>s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c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rew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s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,</w:t>
      </w:r>
      <w:r w:rsidRPr="002C6FBC">
        <w:rPr>
          <w:rFonts w:asciiTheme="minorHAnsi" w:eastAsia="Lucida Sans Unicode" w:hAnsiTheme="minorHAnsi" w:cstheme="minorHAnsi"/>
          <w:color w:val="040D23"/>
          <w:spacing w:val="20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bol</w:t>
      </w:r>
      <w:r w:rsidRPr="002C6FBC">
        <w:rPr>
          <w:rFonts w:asciiTheme="minorHAnsi" w:eastAsia="Lucida Sans Unicode" w:hAnsiTheme="minorHAnsi" w:cstheme="minorHAnsi"/>
          <w:color w:val="040D23"/>
          <w:spacing w:val="2"/>
          <w:sz w:val="22"/>
          <w:szCs w:val="22"/>
        </w:rPr>
        <w:t>t</w:t>
      </w:r>
      <w:r w:rsidRPr="002C6FBC">
        <w:rPr>
          <w:rFonts w:asciiTheme="minorHAnsi" w:eastAsia="Lucida Sans Unicode" w:hAnsiTheme="minorHAnsi" w:cstheme="minorHAnsi"/>
          <w:color w:val="040D23"/>
          <w:spacing w:val="-1"/>
          <w:sz w:val="22"/>
          <w:szCs w:val="22"/>
        </w:rPr>
        <w:t>s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 xml:space="preserve">, 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c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e</w:t>
      </w:r>
      <w:r w:rsidRPr="002C6FBC">
        <w:rPr>
          <w:rFonts w:asciiTheme="minorHAnsi" w:eastAsia="Lucida Sans Unicode" w:hAnsiTheme="minorHAnsi" w:cstheme="minorHAnsi"/>
          <w:color w:val="040D23"/>
          <w:spacing w:val="-2"/>
          <w:sz w:val="22"/>
          <w:szCs w:val="22"/>
        </w:rPr>
        <w:t>m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en</w:t>
      </w:r>
      <w:r w:rsidRPr="002C6FBC">
        <w:rPr>
          <w:rFonts w:asciiTheme="minorHAnsi" w:eastAsia="Lucida Sans Unicode" w:hAnsiTheme="minorHAnsi" w:cstheme="minorHAnsi"/>
          <w:color w:val="040D23"/>
          <w:spacing w:val="3"/>
          <w:sz w:val="22"/>
          <w:szCs w:val="22"/>
        </w:rPr>
        <w:t>t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,</w:t>
      </w:r>
      <w:r w:rsidRPr="002C6FBC">
        <w:rPr>
          <w:rFonts w:asciiTheme="minorHAnsi" w:eastAsia="Lucida Sans Unicode" w:hAnsiTheme="minorHAnsi" w:cstheme="minorHAnsi"/>
          <w:color w:val="040D23"/>
          <w:spacing w:val="-9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pacing w:val="2"/>
          <w:sz w:val="22"/>
          <w:szCs w:val="22"/>
        </w:rPr>
        <w:t>p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lastic</w:t>
      </w:r>
      <w:r w:rsidRPr="002C6FBC">
        <w:rPr>
          <w:rFonts w:asciiTheme="minorHAnsi" w:eastAsia="Lucida Sans Unicode" w:hAnsiTheme="minorHAnsi" w:cstheme="minorHAnsi"/>
          <w:color w:val="040D23"/>
          <w:spacing w:val="-4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pacing w:val="-1"/>
          <w:sz w:val="22"/>
          <w:szCs w:val="22"/>
        </w:rPr>
        <w:t>s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ol</w:t>
      </w:r>
      <w:r w:rsidRPr="002C6FBC">
        <w:rPr>
          <w:rFonts w:asciiTheme="minorHAnsi" w:eastAsia="Lucida Sans Unicode" w:hAnsiTheme="minorHAnsi" w:cstheme="minorHAnsi"/>
          <w:color w:val="040D23"/>
          <w:spacing w:val="2"/>
          <w:sz w:val="22"/>
          <w:szCs w:val="22"/>
        </w:rPr>
        <w:t>v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ent,</w:t>
      </w:r>
      <w:r w:rsidRPr="002C6FBC">
        <w:rPr>
          <w:rFonts w:asciiTheme="minorHAnsi" w:eastAsia="Lucida Sans Unicode" w:hAnsiTheme="minorHAnsi" w:cstheme="minorHAnsi"/>
          <w:color w:val="040D23"/>
          <w:spacing w:val="-7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c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a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u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l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k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i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n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g,</w:t>
      </w:r>
      <w:r w:rsidRPr="002C6FBC">
        <w:rPr>
          <w:rFonts w:asciiTheme="minorHAnsi" w:eastAsia="Lucida Sans Unicode" w:hAnsiTheme="minorHAnsi" w:cstheme="minorHAnsi"/>
          <w:color w:val="040D23"/>
          <w:spacing w:val="-9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or</w:t>
      </w:r>
      <w:r w:rsidRPr="002C6FBC">
        <w:rPr>
          <w:rFonts w:asciiTheme="minorHAnsi" w:eastAsia="Lucida Sans Unicode" w:hAnsiTheme="minorHAnsi" w:cstheme="minorHAnsi"/>
          <w:color w:val="040D23"/>
          <w:spacing w:val="-3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pacing w:val="-1"/>
          <w:sz w:val="22"/>
          <w:szCs w:val="22"/>
        </w:rPr>
        <w:t>s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o</w:t>
      </w:r>
      <w:r w:rsidRPr="002C6FBC">
        <w:rPr>
          <w:rFonts w:asciiTheme="minorHAnsi" w:eastAsia="Lucida Sans Unicode" w:hAnsiTheme="minorHAnsi" w:cstheme="minorHAnsi"/>
          <w:color w:val="040D23"/>
          <w:spacing w:val="2"/>
          <w:sz w:val="22"/>
          <w:szCs w:val="22"/>
        </w:rPr>
        <w:t>l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d</w:t>
      </w:r>
      <w:r w:rsidRPr="002C6FBC">
        <w:rPr>
          <w:rFonts w:asciiTheme="minorHAnsi" w:eastAsia="Lucida Sans Unicode" w:hAnsiTheme="minorHAnsi" w:cstheme="minorHAnsi"/>
          <w:color w:val="040D23"/>
          <w:spacing w:val="-1"/>
          <w:sz w:val="22"/>
          <w:szCs w:val="22"/>
        </w:rPr>
        <w:t>e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ri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n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g,</w:t>
      </w:r>
      <w:r w:rsidRPr="002C6FBC">
        <w:rPr>
          <w:rFonts w:asciiTheme="minorHAnsi" w:eastAsia="Lucida Sans Unicode" w:hAnsiTheme="minorHAnsi" w:cstheme="minorHAnsi"/>
          <w:color w:val="040D23"/>
          <w:spacing w:val="-8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pacing w:val="-1"/>
          <w:sz w:val="22"/>
          <w:szCs w:val="22"/>
        </w:rPr>
        <w:t>b</w:t>
      </w:r>
      <w:r w:rsidRPr="002C6FBC">
        <w:rPr>
          <w:rFonts w:asciiTheme="minorHAnsi" w:eastAsia="Lucida Sans Unicode" w:hAnsiTheme="minorHAnsi" w:cstheme="minorHAnsi"/>
          <w:color w:val="040D23"/>
          <w:spacing w:val="2"/>
          <w:sz w:val="22"/>
          <w:szCs w:val="22"/>
        </w:rPr>
        <w:t>r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a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z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i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n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g</w:t>
      </w:r>
      <w:r w:rsidRPr="002C6FBC">
        <w:rPr>
          <w:rFonts w:asciiTheme="minorHAnsi" w:eastAsia="Lucida Sans Unicode" w:hAnsiTheme="minorHAnsi" w:cstheme="minorHAnsi"/>
          <w:color w:val="040D23"/>
          <w:spacing w:val="-7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a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n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d</w:t>
      </w:r>
      <w:r w:rsidRPr="002C6FBC">
        <w:rPr>
          <w:rFonts w:asciiTheme="minorHAnsi" w:eastAsia="Lucida Sans Unicode" w:hAnsiTheme="minorHAnsi" w:cstheme="minorHAnsi"/>
          <w:color w:val="040D23"/>
          <w:spacing w:val="-5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we</w:t>
      </w:r>
      <w:r w:rsidRPr="002C6FBC">
        <w:rPr>
          <w:rFonts w:asciiTheme="minorHAnsi" w:eastAsia="Lucida Sans Unicode" w:hAnsiTheme="minorHAnsi" w:cstheme="minorHAnsi"/>
          <w:color w:val="040D23"/>
          <w:spacing w:val="2"/>
          <w:sz w:val="22"/>
          <w:szCs w:val="22"/>
        </w:rPr>
        <w:t>l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ding</w:t>
      </w:r>
      <w:r w:rsidRPr="002C6FBC">
        <w:rPr>
          <w:rFonts w:asciiTheme="minorHAnsi" w:eastAsia="Lucida Sans Unicode" w:hAnsiTheme="minorHAnsi" w:cstheme="minorHAnsi"/>
          <w:color w:val="040D23"/>
          <w:spacing w:val="-8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pacing w:val="2"/>
          <w:sz w:val="22"/>
          <w:szCs w:val="22"/>
        </w:rPr>
        <w:t>e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q</w:t>
      </w:r>
      <w:r w:rsidRPr="002C6FBC">
        <w:rPr>
          <w:rFonts w:asciiTheme="minorHAnsi" w:eastAsia="Lucida Sans Unicode" w:hAnsiTheme="minorHAnsi" w:cstheme="minorHAnsi"/>
          <w:color w:val="040D23"/>
          <w:spacing w:val="5"/>
          <w:sz w:val="22"/>
          <w:szCs w:val="22"/>
        </w:rPr>
        <w:t>u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i</w:t>
      </w:r>
      <w:r w:rsidRPr="002C6FBC">
        <w:rPr>
          <w:rFonts w:asciiTheme="minorHAnsi" w:eastAsia="Lucida Sans Unicode" w:hAnsiTheme="minorHAnsi" w:cstheme="minorHAnsi"/>
          <w:color w:val="040D23"/>
          <w:spacing w:val="2"/>
          <w:sz w:val="22"/>
          <w:szCs w:val="22"/>
        </w:rPr>
        <w:t>p</w:t>
      </w:r>
      <w:r w:rsidRPr="002C6FBC">
        <w:rPr>
          <w:rFonts w:asciiTheme="minorHAnsi" w:eastAsia="Lucida Sans Unicode" w:hAnsiTheme="minorHAnsi" w:cstheme="minorHAnsi"/>
          <w:color w:val="040D23"/>
          <w:spacing w:val="-1"/>
          <w:sz w:val="22"/>
          <w:szCs w:val="22"/>
        </w:rPr>
        <w:t>m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ent.</w:t>
      </w:r>
    </w:p>
    <w:p w14:paraId="07A70DC4" w14:textId="77777777" w:rsidR="007C309E" w:rsidRPr="002C6FBC" w:rsidRDefault="002C6FBC">
      <w:pPr>
        <w:tabs>
          <w:tab w:val="left" w:pos="920"/>
        </w:tabs>
        <w:ind w:left="926" w:right="80" w:hanging="360"/>
        <w:jc w:val="both"/>
        <w:rPr>
          <w:rFonts w:asciiTheme="minorHAnsi" w:eastAsia="Lucida Sans Unicode" w:hAnsiTheme="minorHAnsi" w:cstheme="minorHAnsi"/>
          <w:sz w:val="22"/>
          <w:szCs w:val="22"/>
        </w:rPr>
      </w:pPr>
      <w:r w:rsidRPr="002C6FBC">
        <w:rPr>
          <w:rFonts w:asciiTheme="minorHAnsi" w:eastAsia="Segoe MDL2 Assets" w:hAnsiTheme="minorHAnsi" w:cstheme="minorHAnsi"/>
          <w:color w:val="040D23"/>
          <w:w w:val="45"/>
          <w:sz w:val="22"/>
          <w:szCs w:val="22"/>
        </w:rPr>
        <w:t></w:t>
      </w:r>
      <w:r w:rsidRPr="002C6FBC">
        <w:rPr>
          <w:rFonts w:asciiTheme="minorHAnsi" w:eastAsia="Segoe MDL2 Assets" w:hAnsiTheme="minorHAnsi" w:cstheme="minorHAnsi"/>
          <w:color w:val="040D23"/>
          <w:sz w:val="22"/>
          <w:szCs w:val="22"/>
        </w:rPr>
        <w:tab/>
      </w:r>
      <w:r w:rsidRPr="002C6FBC">
        <w:rPr>
          <w:rFonts w:asciiTheme="minorHAnsi" w:eastAsia="Lucida Sans Unicode" w:hAnsiTheme="minorHAnsi" w:cstheme="minorHAnsi"/>
          <w:color w:val="040D23"/>
          <w:spacing w:val="-1"/>
          <w:sz w:val="22"/>
          <w:szCs w:val="22"/>
        </w:rPr>
        <w:t>R</w:t>
      </w:r>
      <w:r w:rsidRPr="002C6FBC">
        <w:rPr>
          <w:rFonts w:asciiTheme="minorHAnsi" w:eastAsia="Lucida Sans Unicode" w:hAnsiTheme="minorHAnsi" w:cstheme="minorHAnsi"/>
          <w:color w:val="040D23"/>
          <w:spacing w:val="2"/>
          <w:sz w:val="22"/>
          <w:szCs w:val="22"/>
        </w:rPr>
        <w:t>e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pair</w:t>
      </w:r>
      <w:r w:rsidRPr="002C6FBC">
        <w:rPr>
          <w:rFonts w:asciiTheme="minorHAnsi" w:eastAsia="Lucida Sans Unicode" w:hAnsiTheme="minorHAnsi" w:cstheme="minorHAnsi"/>
          <w:color w:val="040D23"/>
          <w:spacing w:val="2"/>
          <w:sz w:val="22"/>
          <w:szCs w:val="22"/>
        </w:rPr>
        <w:t>e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d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a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n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d</w:t>
      </w:r>
      <w:r w:rsidRPr="002C6FBC">
        <w:rPr>
          <w:rFonts w:asciiTheme="minorHAnsi" w:eastAsia="Lucida Sans Unicode" w:hAnsiTheme="minorHAnsi" w:cstheme="minorHAnsi"/>
          <w:color w:val="040D23"/>
          <w:spacing w:val="9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pacing w:val="-1"/>
          <w:sz w:val="22"/>
          <w:szCs w:val="22"/>
        </w:rPr>
        <w:t>m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ai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n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tai</w:t>
      </w:r>
      <w:r w:rsidRPr="002C6FBC">
        <w:rPr>
          <w:rFonts w:asciiTheme="minorHAnsi" w:eastAsia="Lucida Sans Unicode" w:hAnsiTheme="minorHAnsi" w:cstheme="minorHAnsi"/>
          <w:color w:val="040D23"/>
          <w:spacing w:val="4"/>
          <w:sz w:val="22"/>
          <w:szCs w:val="22"/>
        </w:rPr>
        <w:t>n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ed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plu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m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bing,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pacing w:val="2"/>
          <w:sz w:val="22"/>
          <w:szCs w:val="22"/>
        </w:rPr>
        <w:t>r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e</w:t>
      </w:r>
      <w:r w:rsidRPr="002C6FBC">
        <w:rPr>
          <w:rFonts w:asciiTheme="minorHAnsi" w:eastAsia="Lucida Sans Unicode" w:hAnsiTheme="minorHAnsi" w:cstheme="minorHAnsi"/>
          <w:color w:val="040D23"/>
          <w:spacing w:val="-1"/>
          <w:sz w:val="22"/>
          <w:szCs w:val="22"/>
        </w:rPr>
        <w:t>p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la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c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i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n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g</w:t>
      </w:r>
      <w:r w:rsidRPr="002C6FBC">
        <w:rPr>
          <w:rFonts w:asciiTheme="minorHAnsi" w:eastAsia="Lucida Sans Unicode" w:hAnsiTheme="minorHAnsi" w:cstheme="minorHAnsi"/>
          <w:color w:val="040D23"/>
          <w:spacing w:val="5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d</w:t>
      </w:r>
      <w:r w:rsidRPr="002C6FBC">
        <w:rPr>
          <w:rFonts w:asciiTheme="minorHAnsi" w:eastAsia="Lucida Sans Unicode" w:hAnsiTheme="minorHAnsi" w:cstheme="minorHAnsi"/>
          <w:color w:val="040D23"/>
          <w:spacing w:val="-1"/>
          <w:sz w:val="22"/>
          <w:szCs w:val="22"/>
        </w:rPr>
        <w:t>e</w:t>
      </w:r>
      <w:r w:rsidRPr="002C6FBC">
        <w:rPr>
          <w:rFonts w:asciiTheme="minorHAnsi" w:eastAsia="Lucida Sans Unicode" w:hAnsiTheme="minorHAnsi" w:cstheme="minorHAnsi"/>
          <w:color w:val="040D23"/>
          <w:spacing w:val="3"/>
          <w:sz w:val="22"/>
          <w:szCs w:val="22"/>
        </w:rPr>
        <w:t>f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ective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w</w:t>
      </w:r>
      <w:r w:rsidRPr="002C6FBC">
        <w:rPr>
          <w:rFonts w:asciiTheme="minorHAnsi" w:eastAsia="Lucida Sans Unicode" w:hAnsiTheme="minorHAnsi" w:cstheme="minorHAnsi"/>
          <w:color w:val="040D23"/>
          <w:spacing w:val="3"/>
          <w:sz w:val="22"/>
          <w:szCs w:val="22"/>
        </w:rPr>
        <w:t>a</w:t>
      </w:r>
      <w:r w:rsidRPr="002C6FBC">
        <w:rPr>
          <w:rFonts w:asciiTheme="minorHAnsi" w:eastAsia="Lucida Sans Unicode" w:hAnsiTheme="minorHAnsi" w:cstheme="minorHAnsi"/>
          <w:color w:val="040D23"/>
          <w:spacing w:val="-1"/>
          <w:sz w:val="22"/>
          <w:szCs w:val="22"/>
        </w:rPr>
        <w:t>s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h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e</w:t>
      </w:r>
      <w:r w:rsidRPr="002C6FBC">
        <w:rPr>
          <w:rFonts w:asciiTheme="minorHAnsi" w:eastAsia="Lucida Sans Unicode" w:hAnsiTheme="minorHAnsi" w:cstheme="minorHAnsi"/>
          <w:color w:val="040D23"/>
          <w:spacing w:val="2"/>
          <w:sz w:val="22"/>
          <w:szCs w:val="22"/>
        </w:rPr>
        <w:t>r</w:t>
      </w:r>
      <w:r w:rsidRPr="002C6FBC">
        <w:rPr>
          <w:rFonts w:asciiTheme="minorHAnsi" w:eastAsia="Lucida Sans Unicode" w:hAnsiTheme="minorHAnsi" w:cstheme="minorHAnsi"/>
          <w:color w:val="040D23"/>
          <w:spacing w:val="-1"/>
          <w:sz w:val="22"/>
          <w:szCs w:val="22"/>
        </w:rPr>
        <w:t>s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,</w:t>
      </w:r>
      <w:r w:rsidRPr="002C6FBC">
        <w:rPr>
          <w:rFonts w:asciiTheme="minorHAnsi" w:eastAsia="Lucida Sans Unicode" w:hAnsiTheme="minorHAnsi" w:cstheme="minorHAnsi"/>
          <w:color w:val="040D23"/>
          <w:spacing w:val="2"/>
          <w:sz w:val="22"/>
          <w:szCs w:val="22"/>
        </w:rPr>
        <w:t xml:space="preserve"> r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e</w:t>
      </w:r>
      <w:r w:rsidRPr="002C6FBC">
        <w:rPr>
          <w:rFonts w:asciiTheme="minorHAnsi" w:eastAsia="Lucida Sans Unicode" w:hAnsiTheme="minorHAnsi" w:cstheme="minorHAnsi"/>
          <w:color w:val="040D23"/>
          <w:spacing w:val="-1"/>
          <w:sz w:val="22"/>
          <w:szCs w:val="22"/>
        </w:rPr>
        <w:t>p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la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c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i</w:t>
      </w:r>
      <w:r w:rsidRPr="002C6FBC">
        <w:rPr>
          <w:rFonts w:asciiTheme="minorHAnsi" w:eastAsia="Lucida Sans Unicode" w:hAnsiTheme="minorHAnsi" w:cstheme="minorHAnsi"/>
          <w:color w:val="040D23"/>
          <w:spacing w:val="3"/>
          <w:sz w:val="22"/>
          <w:szCs w:val="22"/>
        </w:rPr>
        <w:t>n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g</w:t>
      </w:r>
      <w:r w:rsidRPr="002C6FBC">
        <w:rPr>
          <w:rFonts w:asciiTheme="minorHAnsi" w:eastAsia="Lucida Sans Unicode" w:hAnsiTheme="minorHAnsi" w:cstheme="minorHAnsi"/>
          <w:color w:val="040D23"/>
          <w:spacing w:val="3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or</w:t>
      </w:r>
      <w:r w:rsidRPr="002C6FBC">
        <w:rPr>
          <w:rFonts w:asciiTheme="minorHAnsi" w:eastAsia="Lucida Sans Unicode" w:hAnsiTheme="minorHAnsi" w:cstheme="minorHAnsi"/>
          <w:color w:val="040D23"/>
          <w:spacing w:val="12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pacing w:val="-1"/>
          <w:sz w:val="22"/>
          <w:szCs w:val="22"/>
        </w:rPr>
        <w:t>m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endi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n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g bro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k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en</w:t>
      </w:r>
      <w:r w:rsidRPr="002C6FBC">
        <w:rPr>
          <w:rFonts w:asciiTheme="minorHAnsi" w:eastAsia="Lucida Sans Unicode" w:hAnsiTheme="minorHAnsi" w:cstheme="minorHAnsi"/>
          <w:color w:val="040D23"/>
          <w:spacing w:val="-7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pacing w:val="2"/>
          <w:sz w:val="22"/>
          <w:szCs w:val="22"/>
        </w:rPr>
        <w:t>p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ip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e</w:t>
      </w:r>
      <w:r w:rsidRPr="002C6FBC">
        <w:rPr>
          <w:rFonts w:asciiTheme="minorHAnsi" w:eastAsia="Lucida Sans Unicode" w:hAnsiTheme="minorHAnsi" w:cstheme="minorHAnsi"/>
          <w:color w:val="040D23"/>
          <w:spacing w:val="-1"/>
          <w:sz w:val="22"/>
          <w:szCs w:val="22"/>
        </w:rPr>
        <w:t>s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,</w:t>
      </w:r>
      <w:r w:rsidRPr="002C6FBC">
        <w:rPr>
          <w:rFonts w:asciiTheme="minorHAnsi" w:eastAsia="Lucida Sans Unicode" w:hAnsiTheme="minorHAnsi" w:cstheme="minorHAnsi"/>
          <w:color w:val="040D23"/>
          <w:spacing w:val="-5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a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n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d</w:t>
      </w:r>
      <w:r w:rsidRPr="002C6FBC">
        <w:rPr>
          <w:rFonts w:asciiTheme="minorHAnsi" w:eastAsia="Lucida Sans Unicode" w:hAnsiTheme="minorHAnsi" w:cstheme="minorHAnsi"/>
          <w:color w:val="040D23"/>
          <w:spacing w:val="-5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pacing w:val="2"/>
          <w:sz w:val="22"/>
          <w:szCs w:val="22"/>
        </w:rPr>
        <w:t>o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p</w:t>
      </w:r>
      <w:r w:rsidRPr="002C6FBC">
        <w:rPr>
          <w:rFonts w:asciiTheme="minorHAnsi" w:eastAsia="Lucida Sans Unicode" w:hAnsiTheme="minorHAnsi" w:cstheme="minorHAnsi"/>
          <w:color w:val="040D23"/>
          <w:spacing w:val="-1"/>
          <w:sz w:val="22"/>
          <w:szCs w:val="22"/>
        </w:rPr>
        <w:t>e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n</w:t>
      </w:r>
      <w:r w:rsidRPr="002C6FBC">
        <w:rPr>
          <w:rFonts w:asciiTheme="minorHAnsi" w:eastAsia="Lucida Sans Unicode" w:hAnsiTheme="minorHAnsi" w:cstheme="minorHAnsi"/>
          <w:color w:val="040D23"/>
          <w:spacing w:val="2"/>
          <w:sz w:val="22"/>
          <w:szCs w:val="22"/>
        </w:rPr>
        <w:t>i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n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g</w:t>
      </w:r>
      <w:r w:rsidRPr="002C6FBC">
        <w:rPr>
          <w:rFonts w:asciiTheme="minorHAnsi" w:eastAsia="Lucida Sans Unicode" w:hAnsiTheme="minorHAnsi" w:cstheme="minorHAnsi"/>
          <w:color w:val="040D23"/>
          <w:spacing w:val="-8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c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logged</w:t>
      </w:r>
      <w:r w:rsidRPr="002C6FBC">
        <w:rPr>
          <w:rFonts w:asciiTheme="minorHAnsi" w:eastAsia="Lucida Sans Unicode" w:hAnsiTheme="minorHAnsi" w:cstheme="minorHAnsi"/>
          <w:color w:val="040D23"/>
          <w:spacing w:val="-7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drai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n</w:t>
      </w:r>
      <w:r w:rsidRPr="002C6FBC">
        <w:rPr>
          <w:rFonts w:asciiTheme="minorHAnsi" w:eastAsia="Lucida Sans Unicode" w:hAnsiTheme="minorHAnsi" w:cstheme="minorHAnsi"/>
          <w:color w:val="040D23"/>
          <w:spacing w:val="-1"/>
          <w:sz w:val="22"/>
          <w:szCs w:val="22"/>
        </w:rPr>
        <w:t>s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.</w:t>
      </w:r>
    </w:p>
    <w:p w14:paraId="2EC7CFBA" w14:textId="77777777" w:rsidR="007C309E" w:rsidRPr="002C6FBC" w:rsidRDefault="002C6FBC">
      <w:pPr>
        <w:tabs>
          <w:tab w:val="left" w:pos="920"/>
        </w:tabs>
        <w:spacing w:before="2"/>
        <w:ind w:left="926" w:right="80" w:hanging="360"/>
        <w:jc w:val="both"/>
        <w:rPr>
          <w:rFonts w:asciiTheme="minorHAnsi" w:eastAsia="Lucida Sans Unicode" w:hAnsiTheme="minorHAnsi" w:cstheme="minorHAnsi"/>
          <w:sz w:val="22"/>
          <w:szCs w:val="22"/>
        </w:rPr>
      </w:pPr>
      <w:r w:rsidRPr="002C6FBC">
        <w:rPr>
          <w:rFonts w:asciiTheme="minorHAnsi" w:eastAsia="Segoe MDL2 Assets" w:hAnsiTheme="minorHAnsi" w:cstheme="minorHAnsi"/>
          <w:color w:val="040D23"/>
          <w:w w:val="45"/>
          <w:sz w:val="22"/>
          <w:szCs w:val="22"/>
        </w:rPr>
        <w:t></w:t>
      </w:r>
      <w:r w:rsidRPr="002C6FBC">
        <w:rPr>
          <w:rFonts w:asciiTheme="minorHAnsi" w:eastAsia="Segoe MDL2 Assets" w:hAnsiTheme="minorHAnsi" w:cstheme="minorHAnsi"/>
          <w:color w:val="040D23"/>
          <w:sz w:val="22"/>
          <w:szCs w:val="22"/>
        </w:rPr>
        <w:tab/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St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u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di</w:t>
      </w:r>
      <w:r w:rsidRPr="002C6FBC">
        <w:rPr>
          <w:rFonts w:asciiTheme="minorHAnsi" w:eastAsia="Lucida Sans Unicode" w:hAnsiTheme="minorHAnsi" w:cstheme="minorHAnsi"/>
          <w:color w:val="040D23"/>
          <w:spacing w:val="-1"/>
          <w:sz w:val="22"/>
          <w:szCs w:val="22"/>
        </w:rPr>
        <w:t>e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d</w:t>
      </w:r>
      <w:r w:rsidRPr="002C6FBC">
        <w:rPr>
          <w:rFonts w:asciiTheme="minorHAnsi" w:eastAsia="Lucida Sans Unicode" w:hAnsiTheme="minorHAnsi" w:cstheme="minorHAnsi"/>
          <w:color w:val="040D23"/>
          <w:spacing w:val="49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bui</w:t>
      </w:r>
      <w:r w:rsidRPr="002C6FBC">
        <w:rPr>
          <w:rFonts w:asciiTheme="minorHAnsi" w:eastAsia="Lucida Sans Unicode" w:hAnsiTheme="minorHAnsi" w:cstheme="minorHAnsi"/>
          <w:color w:val="040D23"/>
          <w:spacing w:val="2"/>
          <w:sz w:val="22"/>
          <w:szCs w:val="22"/>
        </w:rPr>
        <w:t>l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ding</w:t>
      </w:r>
      <w:r w:rsidRPr="002C6FBC">
        <w:rPr>
          <w:rFonts w:asciiTheme="minorHAnsi" w:eastAsia="Lucida Sans Unicode" w:hAnsiTheme="minorHAnsi" w:cstheme="minorHAnsi"/>
          <w:color w:val="040D23"/>
          <w:spacing w:val="49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pla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n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s</w:t>
      </w:r>
      <w:r w:rsidRPr="002C6FBC">
        <w:rPr>
          <w:rFonts w:asciiTheme="minorHAnsi" w:eastAsia="Lucida Sans Unicode" w:hAnsiTheme="minorHAnsi" w:cstheme="minorHAnsi"/>
          <w:color w:val="040D23"/>
          <w:spacing w:val="53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a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n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d</w:t>
      </w:r>
      <w:r w:rsidRPr="002C6FBC">
        <w:rPr>
          <w:rFonts w:asciiTheme="minorHAnsi" w:eastAsia="Lucida Sans Unicode" w:hAnsiTheme="minorHAnsi" w:cstheme="minorHAnsi"/>
          <w:color w:val="040D23"/>
          <w:spacing w:val="53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i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n</w:t>
      </w:r>
      <w:r w:rsidRPr="002C6FBC">
        <w:rPr>
          <w:rFonts w:asciiTheme="minorHAnsi" w:eastAsia="Lucida Sans Unicode" w:hAnsiTheme="minorHAnsi" w:cstheme="minorHAnsi"/>
          <w:color w:val="040D23"/>
          <w:spacing w:val="-1"/>
          <w:sz w:val="22"/>
          <w:szCs w:val="22"/>
        </w:rPr>
        <w:t>s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p</w:t>
      </w:r>
      <w:r w:rsidRPr="002C6FBC">
        <w:rPr>
          <w:rFonts w:asciiTheme="minorHAnsi" w:eastAsia="Lucida Sans Unicode" w:hAnsiTheme="minorHAnsi" w:cstheme="minorHAnsi"/>
          <w:color w:val="040D23"/>
          <w:spacing w:val="-1"/>
          <w:sz w:val="22"/>
          <w:szCs w:val="22"/>
        </w:rPr>
        <w:t>e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c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t</w:t>
      </w:r>
      <w:r w:rsidRPr="002C6FBC">
        <w:rPr>
          <w:rFonts w:asciiTheme="minorHAnsi" w:eastAsia="Lucida Sans Unicode" w:hAnsiTheme="minorHAnsi" w:cstheme="minorHAnsi"/>
          <w:color w:val="040D23"/>
          <w:spacing w:val="2"/>
          <w:sz w:val="22"/>
          <w:szCs w:val="22"/>
        </w:rPr>
        <w:t>e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d</w:t>
      </w:r>
      <w:r w:rsidRPr="002C6FBC">
        <w:rPr>
          <w:rFonts w:asciiTheme="minorHAnsi" w:eastAsia="Lucida Sans Unicode" w:hAnsiTheme="minorHAnsi" w:cstheme="minorHAnsi"/>
          <w:color w:val="040D23"/>
          <w:spacing w:val="47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pacing w:val="-1"/>
          <w:sz w:val="22"/>
          <w:szCs w:val="22"/>
        </w:rPr>
        <w:t>s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tr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uc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t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u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r</w:t>
      </w:r>
      <w:r w:rsidRPr="002C6FBC">
        <w:rPr>
          <w:rFonts w:asciiTheme="minorHAnsi" w:eastAsia="Lucida Sans Unicode" w:hAnsiTheme="minorHAnsi" w:cstheme="minorHAnsi"/>
          <w:color w:val="040D23"/>
          <w:spacing w:val="2"/>
          <w:sz w:val="22"/>
          <w:szCs w:val="22"/>
        </w:rPr>
        <w:t>e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s</w:t>
      </w:r>
      <w:r w:rsidRPr="002C6FBC">
        <w:rPr>
          <w:rFonts w:asciiTheme="minorHAnsi" w:eastAsia="Lucida Sans Unicode" w:hAnsiTheme="minorHAnsi" w:cstheme="minorHAnsi"/>
          <w:color w:val="040D23"/>
          <w:spacing w:val="46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to</w:t>
      </w:r>
      <w:r w:rsidRPr="002C6FBC">
        <w:rPr>
          <w:rFonts w:asciiTheme="minorHAnsi" w:eastAsia="Lucida Sans Unicode" w:hAnsiTheme="minorHAnsi" w:cstheme="minorHAnsi"/>
          <w:color w:val="040D23"/>
          <w:spacing w:val="54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as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s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e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s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s</w:t>
      </w:r>
      <w:r w:rsidRPr="002C6FBC">
        <w:rPr>
          <w:rFonts w:asciiTheme="minorHAnsi" w:eastAsia="Lucida Sans Unicode" w:hAnsiTheme="minorHAnsi" w:cstheme="minorHAnsi"/>
          <w:color w:val="040D23"/>
          <w:spacing w:val="50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pacing w:val="-1"/>
          <w:sz w:val="22"/>
          <w:szCs w:val="22"/>
        </w:rPr>
        <w:t>m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a</w:t>
      </w:r>
      <w:r w:rsidRPr="002C6FBC">
        <w:rPr>
          <w:rFonts w:asciiTheme="minorHAnsi" w:eastAsia="Lucida Sans Unicode" w:hAnsiTheme="minorHAnsi" w:cstheme="minorHAnsi"/>
          <w:color w:val="040D23"/>
          <w:spacing w:val="3"/>
          <w:sz w:val="22"/>
          <w:szCs w:val="22"/>
        </w:rPr>
        <w:t>t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erial</w:t>
      </w:r>
      <w:r w:rsidRPr="002C6FBC">
        <w:rPr>
          <w:rFonts w:asciiTheme="minorHAnsi" w:eastAsia="Lucida Sans Unicode" w:hAnsiTheme="minorHAnsi" w:cstheme="minorHAnsi"/>
          <w:color w:val="040D23"/>
          <w:spacing w:val="48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a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n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d</w:t>
      </w:r>
      <w:r w:rsidRPr="002C6FBC">
        <w:rPr>
          <w:rFonts w:asciiTheme="minorHAnsi" w:eastAsia="Lucida Sans Unicode" w:hAnsiTheme="minorHAnsi" w:cstheme="minorHAnsi"/>
          <w:color w:val="040D23"/>
          <w:spacing w:val="53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e</w:t>
      </w:r>
      <w:r w:rsidRPr="002C6FBC">
        <w:rPr>
          <w:rFonts w:asciiTheme="minorHAnsi" w:eastAsia="Lucida Sans Unicode" w:hAnsiTheme="minorHAnsi" w:cstheme="minorHAnsi"/>
          <w:color w:val="040D23"/>
          <w:spacing w:val="-1"/>
          <w:sz w:val="22"/>
          <w:szCs w:val="22"/>
        </w:rPr>
        <w:t>q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u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i</w:t>
      </w:r>
      <w:r w:rsidRPr="002C6FBC">
        <w:rPr>
          <w:rFonts w:asciiTheme="minorHAnsi" w:eastAsia="Lucida Sans Unicode" w:hAnsiTheme="minorHAnsi" w:cstheme="minorHAnsi"/>
          <w:color w:val="040D23"/>
          <w:spacing w:val="2"/>
          <w:sz w:val="22"/>
          <w:szCs w:val="22"/>
        </w:rPr>
        <w:t>p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m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 xml:space="preserve">ent 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n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e</w:t>
      </w:r>
      <w:r w:rsidRPr="002C6FBC">
        <w:rPr>
          <w:rFonts w:asciiTheme="minorHAnsi" w:eastAsia="Lucida Sans Unicode" w:hAnsiTheme="minorHAnsi" w:cstheme="minorHAnsi"/>
          <w:color w:val="040D23"/>
          <w:spacing w:val="-1"/>
          <w:sz w:val="22"/>
          <w:szCs w:val="22"/>
        </w:rPr>
        <w:t>e</w:t>
      </w:r>
      <w:r w:rsidRPr="002C6FBC">
        <w:rPr>
          <w:rFonts w:asciiTheme="minorHAnsi" w:eastAsia="Lucida Sans Unicode" w:hAnsiTheme="minorHAnsi" w:cstheme="minorHAnsi"/>
          <w:color w:val="040D23"/>
          <w:spacing w:val="2"/>
          <w:sz w:val="22"/>
          <w:szCs w:val="22"/>
        </w:rPr>
        <w:t>d</w:t>
      </w:r>
      <w:r w:rsidRPr="002C6FBC">
        <w:rPr>
          <w:rFonts w:asciiTheme="minorHAnsi" w:eastAsia="Lucida Sans Unicode" w:hAnsiTheme="minorHAnsi" w:cstheme="minorHAnsi"/>
          <w:color w:val="040D23"/>
          <w:spacing w:val="-1"/>
          <w:sz w:val="22"/>
          <w:szCs w:val="22"/>
        </w:rPr>
        <w:t>s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,</w:t>
      </w:r>
      <w:r w:rsidRPr="002C6FBC">
        <w:rPr>
          <w:rFonts w:asciiTheme="minorHAnsi" w:eastAsia="Lucida Sans Unicode" w:hAnsiTheme="minorHAnsi" w:cstheme="minorHAnsi"/>
          <w:color w:val="040D23"/>
          <w:spacing w:val="-7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pacing w:val="2"/>
          <w:sz w:val="22"/>
          <w:szCs w:val="22"/>
        </w:rPr>
        <w:t>t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o</w:t>
      </w:r>
      <w:r w:rsidRPr="002C6FBC">
        <w:rPr>
          <w:rFonts w:asciiTheme="minorHAnsi" w:eastAsia="Lucida Sans Unicode" w:hAnsiTheme="minorHAnsi" w:cstheme="minorHAnsi"/>
          <w:color w:val="040D23"/>
          <w:spacing w:val="-2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e</w:t>
      </w:r>
      <w:r w:rsidRPr="002C6FBC">
        <w:rPr>
          <w:rFonts w:asciiTheme="minorHAnsi" w:eastAsia="Lucida Sans Unicode" w:hAnsiTheme="minorHAnsi" w:cstheme="minorHAnsi"/>
          <w:color w:val="040D23"/>
          <w:spacing w:val="-1"/>
          <w:sz w:val="22"/>
          <w:szCs w:val="22"/>
        </w:rPr>
        <w:t>s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t</w:t>
      </w:r>
      <w:r w:rsidRPr="002C6FBC">
        <w:rPr>
          <w:rFonts w:asciiTheme="minorHAnsi" w:eastAsia="Lucida Sans Unicode" w:hAnsiTheme="minorHAnsi" w:cstheme="minorHAnsi"/>
          <w:color w:val="040D23"/>
          <w:spacing w:val="3"/>
          <w:sz w:val="22"/>
          <w:szCs w:val="22"/>
        </w:rPr>
        <w:t>a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bli</w:t>
      </w:r>
      <w:r w:rsidRPr="002C6FBC">
        <w:rPr>
          <w:rFonts w:asciiTheme="minorHAnsi" w:eastAsia="Lucida Sans Unicode" w:hAnsiTheme="minorHAnsi" w:cstheme="minorHAnsi"/>
          <w:color w:val="040D23"/>
          <w:spacing w:val="-1"/>
          <w:sz w:val="22"/>
          <w:szCs w:val="22"/>
        </w:rPr>
        <w:t>s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h</w:t>
      </w:r>
      <w:r w:rsidRPr="002C6FBC">
        <w:rPr>
          <w:rFonts w:asciiTheme="minorHAnsi" w:eastAsia="Lucida Sans Unicode" w:hAnsiTheme="minorHAnsi" w:cstheme="minorHAnsi"/>
          <w:color w:val="040D23"/>
          <w:spacing w:val="-8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pacing w:val="-1"/>
          <w:sz w:val="22"/>
          <w:szCs w:val="22"/>
        </w:rPr>
        <w:t>t</w:t>
      </w:r>
      <w:r w:rsidRPr="002C6FBC">
        <w:rPr>
          <w:rFonts w:asciiTheme="minorHAnsi" w:eastAsia="Lucida Sans Unicode" w:hAnsiTheme="minorHAnsi" w:cstheme="minorHAnsi"/>
          <w:color w:val="040D23"/>
          <w:spacing w:val="3"/>
          <w:sz w:val="22"/>
          <w:szCs w:val="22"/>
        </w:rPr>
        <w:t>h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e</w:t>
      </w:r>
      <w:r w:rsidRPr="002C6FBC">
        <w:rPr>
          <w:rFonts w:asciiTheme="minorHAnsi" w:eastAsia="Lucida Sans Unicode" w:hAnsiTheme="minorHAnsi" w:cstheme="minorHAnsi"/>
          <w:color w:val="040D23"/>
          <w:spacing w:val="-4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s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e</w:t>
      </w:r>
      <w:r w:rsidRPr="002C6FBC">
        <w:rPr>
          <w:rFonts w:asciiTheme="minorHAnsi" w:eastAsia="Lucida Sans Unicode" w:hAnsiTheme="minorHAnsi" w:cstheme="minorHAnsi"/>
          <w:color w:val="040D23"/>
          <w:spacing w:val="-1"/>
          <w:sz w:val="22"/>
          <w:szCs w:val="22"/>
        </w:rPr>
        <w:t>q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u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en</w:t>
      </w:r>
      <w:r w:rsidRPr="002C6FBC">
        <w:rPr>
          <w:rFonts w:asciiTheme="minorHAnsi" w:eastAsia="Lucida Sans Unicode" w:hAnsiTheme="minorHAnsi" w:cstheme="minorHAnsi"/>
          <w:color w:val="040D23"/>
          <w:spacing w:val="2"/>
          <w:sz w:val="22"/>
          <w:szCs w:val="22"/>
        </w:rPr>
        <w:t>c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e</w:t>
      </w:r>
      <w:r w:rsidRPr="002C6FBC">
        <w:rPr>
          <w:rFonts w:asciiTheme="minorHAnsi" w:eastAsia="Lucida Sans Unicode" w:hAnsiTheme="minorHAnsi" w:cstheme="minorHAnsi"/>
          <w:color w:val="040D23"/>
          <w:spacing w:val="-10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of pi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p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e</w:t>
      </w:r>
      <w:r w:rsidRPr="002C6FBC">
        <w:rPr>
          <w:rFonts w:asciiTheme="minorHAnsi" w:eastAsia="Lucida Sans Unicode" w:hAnsiTheme="minorHAnsi" w:cstheme="minorHAnsi"/>
          <w:color w:val="040D23"/>
          <w:spacing w:val="-3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i</w:t>
      </w:r>
      <w:r w:rsidRPr="002C6FBC">
        <w:rPr>
          <w:rFonts w:asciiTheme="minorHAnsi" w:eastAsia="Lucida Sans Unicode" w:hAnsiTheme="minorHAnsi" w:cstheme="minorHAnsi"/>
          <w:color w:val="040D23"/>
          <w:spacing w:val="3"/>
          <w:sz w:val="22"/>
          <w:szCs w:val="22"/>
        </w:rPr>
        <w:t>n</w:t>
      </w:r>
      <w:r w:rsidRPr="002C6FBC">
        <w:rPr>
          <w:rFonts w:asciiTheme="minorHAnsi" w:eastAsia="Lucida Sans Unicode" w:hAnsiTheme="minorHAnsi" w:cstheme="minorHAnsi"/>
          <w:color w:val="040D23"/>
          <w:spacing w:val="-1"/>
          <w:sz w:val="22"/>
          <w:szCs w:val="22"/>
        </w:rPr>
        <w:t>s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tallat</w:t>
      </w:r>
      <w:r w:rsidRPr="002C6FBC">
        <w:rPr>
          <w:rFonts w:asciiTheme="minorHAnsi" w:eastAsia="Lucida Sans Unicode" w:hAnsiTheme="minorHAnsi" w:cstheme="minorHAnsi"/>
          <w:color w:val="040D23"/>
          <w:spacing w:val="2"/>
          <w:sz w:val="22"/>
          <w:szCs w:val="22"/>
        </w:rPr>
        <w:t>i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o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n</w:t>
      </w:r>
      <w:r w:rsidRPr="002C6FBC">
        <w:rPr>
          <w:rFonts w:asciiTheme="minorHAnsi" w:eastAsia="Lucida Sans Unicode" w:hAnsiTheme="minorHAnsi" w:cstheme="minorHAnsi"/>
          <w:color w:val="040D23"/>
          <w:spacing w:val="-1"/>
          <w:sz w:val="22"/>
          <w:szCs w:val="22"/>
        </w:rPr>
        <w:t>s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,</w:t>
      </w:r>
      <w:r w:rsidRPr="002C6FBC">
        <w:rPr>
          <w:rFonts w:asciiTheme="minorHAnsi" w:eastAsia="Lucida Sans Unicode" w:hAnsiTheme="minorHAnsi" w:cstheme="minorHAnsi"/>
          <w:color w:val="040D23"/>
          <w:spacing w:val="-13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a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n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d</w:t>
      </w:r>
      <w:r w:rsidRPr="002C6FBC">
        <w:rPr>
          <w:rFonts w:asciiTheme="minorHAnsi" w:eastAsia="Lucida Sans Unicode" w:hAnsiTheme="minorHAnsi" w:cstheme="minorHAnsi"/>
          <w:color w:val="040D23"/>
          <w:spacing w:val="-3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pacing w:val="-1"/>
          <w:sz w:val="22"/>
          <w:szCs w:val="22"/>
        </w:rPr>
        <w:t>t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o</w:t>
      </w:r>
      <w:r w:rsidRPr="002C6FBC">
        <w:rPr>
          <w:rFonts w:asciiTheme="minorHAnsi" w:eastAsia="Lucida Sans Unicode" w:hAnsiTheme="minorHAnsi" w:cstheme="minorHAnsi"/>
          <w:color w:val="040D23"/>
          <w:spacing w:val="-1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plan</w:t>
      </w:r>
      <w:r w:rsidRPr="002C6FBC">
        <w:rPr>
          <w:rFonts w:asciiTheme="minorHAnsi" w:eastAsia="Lucida Sans Unicode" w:hAnsiTheme="minorHAnsi" w:cstheme="minorHAnsi"/>
          <w:color w:val="040D23"/>
          <w:spacing w:val="-4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in</w:t>
      </w:r>
      <w:r w:rsidRPr="002C6FBC">
        <w:rPr>
          <w:rFonts w:asciiTheme="minorHAnsi" w:eastAsia="Lucida Sans Unicode" w:hAnsiTheme="minorHAnsi" w:cstheme="minorHAnsi"/>
          <w:color w:val="040D23"/>
          <w:spacing w:val="2"/>
          <w:sz w:val="22"/>
          <w:szCs w:val="22"/>
        </w:rPr>
        <w:t>s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talla</w:t>
      </w:r>
      <w:r w:rsidRPr="002C6FBC">
        <w:rPr>
          <w:rFonts w:asciiTheme="minorHAnsi" w:eastAsia="Lucida Sans Unicode" w:hAnsiTheme="minorHAnsi" w:cstheme="minorHAnsi"/>
          <w:color w:val="040D23"/>
          <w:spacing w:val="2"/>
          <w:sz w:val="22"/>
          <w:szCs w:val="22"/>
        </w:rPr>
        <w:t>t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ion</w:t>
      </w:r>
      <w:r w:rsidRPr="002C6FBC">
        <w:rPr>
          <w:rFonts w:asciiTheme="minorHAnsi" w:eastAsia="Lucida Sans Unicode" w:hAnsiTheme="minorHAnsi" w:cstheme="minorHAnsi"/>
          <w:color w:val="040D23"/>
          <w:spacing w:val="-10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aro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un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d</w:t>
      </w:r>
    </w:p>
    <w:p w14:paraId="4278DCE6" w14:textId="77777777" w:rsidR="007C309E" w:rsidRPr="002C6FBC" w:rsidRDefault="007C309E">
      <w:pPr>
        <w:spacing w:before="6" w:line="220" w:lineRule="exact"/>
        <w:rPr>
          <w:rFonts w:asciiTheme="minorHAnsi" w:hAnsiTheme="minorHAnsi" w:cstheme="minorHAnsi"/>
          <w:sz w:val="22"/>
          <w:szCs w:val="22"/>
        </w:rPr>
      </w:pPr>
    </w:p>
    <w:p w14:paraId="31BF4497" w14:textId="77777777" w:rsidR="007C309E" w:rsidRPr="002C6FBC" w:rsidRDefault="002C6FBC">
      <w:pPr>
        <w:ind w:left="482" w:right="817" w:hanging="22"/>
        <w:rPr>
          <w:rFonts w:asciiTheme="minorHAnsi" w:eastAsia="Calibri" w:hAnsiTheme="minorHAnsi" w:cstheme="minorHAnsi"/>
          <w:sz w:val="22"/>
          <w:szCs w:val="22"/>
        </w:rPr>
      </w:pPr>
      <w:r w:rsidRPr="002C6FBC">
        <w:rPr>
          <w:rFonts w:asciiTheme="minorHAnsi" w:eastAsia="Calibri" w:hAnsiTheme="minorHAnsi" w:cstheme="minorHAnsi"/>
          <w:sz w:val="22"/>
          <w:szCs w:val="22"/>
        </w:rPr>
        <w:t>(4)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z w:val="22"/>
          <w:szCs w:val="22"/>
        </w:rPr>
        <w:t>SEP 2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2C6FBC">
        <w:rPr>
          <w:rFonts w:asciiTheme="minorHAnsi" w:eastAsia="Calibri" w:hAnsiTheme="minorHAnsi" w:cstheme="minorHAnsi"/>
          <w:sz w:val="22"/>
          <w:szCs w:val="22"/>
        </w:rPr>
        <w:t>/</w:t>
      </w:r>
      <w:r w:rsidRPr="002C6FBC">
        <w:rPr>
          <w:rFonts w:asciiTheme="minorHAnsi" w:eastAsia="Calibri" w:hAnsiTheme="minorHAnsi" w:cstheme="minorHAnsi"/>
          <w:spacing w:val="-2"/>
          <w:sz w:val="22"/>
          <w:szCs w:val="22"/>
        </w:rPr>
        <w:t>2</w:t>
      </w:r>
      <w:r w:rsidRPr="002C6FBC">
        <w:rPr>
          <w:rFonts w:asciiTheme="minorHAnsi" w:eastAsia="Calibri" w:hAnsiTheme="minorHAnsi" w:cstheme="minorHAnsi"/>
          <w:sz w:val="22"/>
          <w:szCs w:val="22"/>
        </w:rPr>
        <w:t>0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2C6FBC">
        <w:rPr>
          <w:rFonts w:asciiTheme="minorHAnsi" w:eastAsia="Calibri" w:hAnsiTheme="minorHAnsi" w:cstheme="minorHAnsi"/>
          <w:sz w:val="22"/>
          <w:szCs w:val="22"/>
        </w:rPr>
        <w:t>2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T</w:t>
      </w:r>
      <w:r w:rsidRPr="002C6FBC">
        <w:rPr>
          <w:rFonts w:asciiTheme="minorHAnsi" w:eastAsia="Calibri" w:hAnsiTheme="minorHAnsi" w:cstheme="minorHAnsi"/>
          <w:sz w:val="22"/>
          <w:szCs w:val="22"/>
        </w:rPr>
        <w:t>O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z w:val="22"/>
          <w:szCs w:val="22"/>
        </w:rPr>
        <w:t>J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2C6FBC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2C6FBC">
        <w:rPr>
          <w:rFonts w:asciiTheme="minorHAnsi" w:eastAsia="Calibri" w:hAnsiTheme="minorHAnsi" w:cstheme="minorHAnsi"/>
          <w:sz w:val="22"/>
          <w:szCs w:val="22"/>
        </w:rPr>
        <w:t>E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z w:val="22"/>
          <w:szCs w:val="22"/>
        </w:rPr>
        <w:t>2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0</w:t>
      </w:r>
      <w:r w:rsidRPr="002C6FBC">
        <w:rPr>
          <w:rFonts w:asciiTheme="minorHAnsi" w:eastAsia="Calibri" w:hAnsiTheme="minorHAnsi" w:cstheme="minorHAnsi"/>
          <w:sz w:val="22"/>
          <w:szCs w:val="22"/>
        </w:rPr>
        <w:t xml:space="preserve">14 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AT</w:t>
      </w:r>
      <w:r w:rsidRPr="002C6FBC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2C6FBC">
        <w:rPr>
          <w:rFonts w:asciiTheme="minorHAnsi" w:eastAsia="Calibri" w:hAnsiTheme="minorHAnsi" w:cstheme="minorHAnsi"/>
          <w:sz w:val="22"/>
          <w:szCs w:val="22"/>
        </w:rPr>
        <w:t>O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z w:val="22"/>
          <w:szCs w:val="22"/>
        </w:rPr>
        <w:t>FRO</w:t>
      </w:r>
      <w:r w:rsidRPr="002C6FBC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2C6FBC">
        <w:rPr>
          <w:rFonts w:asciiTheme="minorHAnsi" w:eastAsia="Calibri" w:hAnsiTheme="minorHAnsi" w:cstheme="minorHAnsi"/>
          <w:sz w:val="22"/>
          <w:szCs w:val="22"/>
        </w:rPr>
        <w:t>EC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2C6FBC">
        <w:rPr>
          <w:rFonts w:asciiTheme="minorHAnsi" w:eastAsia="Calibri" w:hAnsiTheme="minorHAnsi" w:cstheme="minorHAnsi"/>
          <w:sz w:val="22"/>
          <w:szCs w:val="22"/>
        </w:rPr>
        <w:t>U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2C6FBC">
        <w:rPr>
          <w:rFonts w:asciiTheme="minorHAnsi" w:eastAsia="Calibri" w:hAnsiTheme="minorHAnsi" w:cstheme="minorHAnsi"/>
          <w:sz w:val="22"/>
          <w:szCs w:val="22"/>
        </w:rPr>
        <w:t>PE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2C6FBC">
        <w:rPr>
          <w:rFonts w:asciiTheme="minorHAnsi" w:eastAsia="Calibri" w:hAnsiTheme="minorHAnsi" w:cstheme="minorHAnsi"/>
          <w:sz w:val="22"/>
          <w:szCs w:val="22"/>
        </w:rPr>
        <w:t>D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A</w:t>
      </w:r>
      <w:r w:rsidRPr="002C6FBC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2C6FBC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2C6FBC">
        <w:rPr>
          <w:rFonts w:asciiTheme="minorHAnsi" w:eastAsia="Calibri" w:hAnsiTheme="minorHAnsi" w:cstheme="minorHAnsi"/>
          <w:sz w:val="22"/>
          <w:szCs w:val="22"/>
        </w:rPr>
        <w:t>N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2C6FBC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2C6FBC">
        <w:rPr>
          <w:rFonts w:asciiTheme="minorHAnsi" w:eastAsia="Calibri" w:hAnsiTheme="minorHAnsi" w:cstheme="minorHAnsi"/>
          <w:sz w:val="22"/>
          <w:szCs w:val="22"/>
        </w:rPr>
        <w:t>C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TIO</w:t>
      </w:r>
      <w:r w:rsidRPr="002C6FBC">
        <w:rPr>
          <w:rFonts w:asciiTheme="minorHAnsi" w:eastAsia="Calibri" w:hAnsiTheme="minorHAnsi" w:cstheme="minorHAnsi"/>
          <w:sz w:val="22"/>
          <w:szCs w:val="22"/>
        </w:rPr>
        <w:t>N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2C6FBC">
        <w:rPr>
          <w:rFonts w:asciiTheme="minorHAnsi" w:eastAsia="Calibri" w:hAnsiTheme="minorHAnsi" w:cstheme="minorHAnsi"/>
          <w:sz w:val="22"/>
          <w:szCs w:val="22"/>
        </w:rPr>
        <w:t>ND E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2C6FBC">
        <w:rPr>
          <w:rFonts w:asciiTheme="minorHAnsi" w:eastAsia="Calibri" w:hAnsiTheme="minorHAnsi" w:cstheme="minorHAnsi"/>
          <w:spacing w:val="-2"/>
          <w:sz w:val="22"/>
          <w:szCs w:val="22"/>
        </w:rPr>
        <w:t>G</w:t>
      </w:r>
      <w:r w:rsidRPr="002C6FBC">
        <w:rPr>
          <w:rFonts w:asciiTheme="minorHAnsi" w:eastAsia="Calibri" w:hAnsiTheme="minorHAnsi" w:cstheme="minorHAnsi"/>
          <w:sz w:val="22"/>
          <w:szCs w:val="22"/>
        </w:rPr>
        <w:t>E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2C6FBC">
        <w:rPr>
          <w:rFonts w:asciiTheme="minorHAnsi" w:eastAsia="Calibri" w:hAnsiTheme="minorHAnsi" w:cstheme="minorHAnsi"/>
          <w:sz w:val="22"/>
          <w:szCs w:val="22"/>
        </w:rPr>
        <w:t>ERIN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G</w:t>
      </w:r>
      <w:r w:rsidRPr="002C6FBC">
        <w:rPr>
          <w:rFonts w:asciiTheme="minorHAnsi" w:eastAsia="Calibri" w:hAnsiTheme="minorHAnsi" w:cstheme="minorHAnsi"/>
          <w:sz w:val="22"/>
          <w:szCs w:val="22"/>
        </w:rPr>
        <w:t>/</w:t>
      </w:r>
    </w:p>
    <w:p w14:paraId="11B710F3" w14:textId="77777777" w:rsidR="007C309E" w:rsidRPr="002C6FBC" w:rsidRDefault="002C6FBC">
      <w:pPr>
        <w:ind w:left="571"/>
        <w:rPr>
          <w:rFonts w:asciiTheme="minorHAnsi" w:eastAsia="Calibri" w:hAnsiTheme="minorHAnsi" w:cstheme="minorHAnsi"/>
          <w:sz w:val="22"/>
          <w:szCs w:val="22"/>
        </w:rPr>
      </w:pPr>
      <w:r w:rsidRPr="002C6FBC">
        <w:rPr>
          <w:rFonts w:asciiTheme="minorHAnsi" w:eastAsia="Calibri" w:hAnsiTheme="minorHAnsi" w:cstheme="minorHAnsi"/>
          <w:spacing w:val="-2"/>
          <w:sz w:val="22"/>
          <w:szCs w:val="22"/>
        </w:rPr>
        <w:t>W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2C6FBC">
        <w:rPr>
          <w:rFonts w:asciiTheme="minorHAnsi" w:eastAsia="Calibri" w:hAnsiTheme="minorHAnsi" w:cstheme="minorHAnsi"/>
          <w:sz w:val="22"/>
          <w:szCs w:val="22"/>
        </w:rPr>
        <w:t>K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z w:val="22"/>
          <w:szCs w:val="22"/>
        </w:rPr>
        <w:t>C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RR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2C6FBC">
        <w:rPr>
          <w:rFonts w:asciiTheme="minorHAnsi" w:eastAsia="Calibri" w:hAnsiTheme="minorHAnsi" w:cstheme="minorHAnsi"/>
          <w:sz w:val="22"/>
          <w:szCs w:val="22"/>
        </w:rPr>
        <w:t>ED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2C6FBC">
        <w:rPr>
          <w:rFonts w:asciiTheme="minorHAnsi" w:eastAsia="Calibri" w:hAnsiTheme="minorHAnsi" w:cstheme="minorHAnsi"/>
          <w:sz w:val="22"/>
          <w:szCs w:val="22"/>
        </w:rPr>
        <w:t>U</w:t>
      </w:r>
      <w:r w:rsidRPr="002C6FBC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2C6FBC">
        <w:rPr>
          <w:rFonts w:asciiTheme="minorHAnsi" w:eastAsia="Calibri" w:hAnsiTheme="minorHAnsi" w:cstheme="minorHAnsi"/>
          <w:sz w:val="22"/>
          <w:szCs w:val="22"/>
        </w:rPr>
        <w:t>:</w:t>
      </w:r>
    </w:p>
    <w:p w14:paraId="371207AE" w14:textId="77777777" w:rsidR="007C309E" w:rsidRPr="002C6FBC" w:rsidRDefault="002C6FBC">
      <w:pPr>
        <w:spacing w:line="260" w:lineRule="exact"/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2C6FBC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2C6FBC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z w:val="22"/>
          <w:szCs w:val="22"/>
        </w:rPr>
        <w:t>Ex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2C6FBC">
        <w:rPr>
          <w:rFonts w:asciiTheme="minorHAnsi" w:eastAsia="Calibri" w:hAnsiTheme="minorHAnsi" w:cstheme="minorHAnsi"/>
          <w:sz w:val="22"/>
          <w:szCs w:val="22"/>
        </w:rPr>
        <w:t>a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2C6FBC">
        <w:rPr>
          <w:rFonts w:asciiTheme="minorHAnsi" w:eastAsia="Calibri" w:hAnsiTheme="minorHAnsi" w:cstheme="minorHAnsi"/>
          <w:sz w:val="22"/>
          <w:szCs w:val="22"/>
        </w:rPr>
        <w:t>ati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2C6FBC">
        <w:rPr>
          <w:rFonts w:asciiTheme="minorHAnsi" w:eastAsia="Calibri" w:hAnsiTheme="minorHAnsi" w:cstheme="minorHAnsi"/>
          <w:sz w:val="22"/>
          <w:szCs w:val="22"/>
        </w:rPr>
        <w:t>n</w:t>
      </w:r>
      <w:r w:rsidRPr="002C6FB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2C6FBC">
        <w:rPr>
          <w:rFonts w:asciiTheme="minorHAnsi" w:eastAsia="Calibri" w:hAnsiTheme="minorHAnsi" w:cstheme="minorHAnsi"/>
          <w:sz w:val="22"/>
          <w:szCs w:val="22"/>
        </w:rPr>
        <w:t>f</w:t>
      </w:r>
      <w:r w:rsidRPr="002C6FB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2C6FBC">
        <w:rPr>
          <w:rFonts w:asciiTheme="minorHAnsi" w:eastAsia="Calibri" w:hAnsiTheme="minorHAnsi" w:cstheme="minorHAnsi"/>
          <w:sz w:val="22"/>
          <w:szCs w:val="22"/>
        </w:rPr>
        <w:t>rench</w:t>
      </w:r>
      <w:r w:rsidRPr="002C6FB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z w:val="22"/>
          <w:szCs w:val="22"/>
        </w:rPr>
        <w:t>a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2C6FBC">
        <w:rPr>
          <w:rFonts w:asciiTheme="minorHAnsi" w:eastAsia="Calibri" w:hAnsiTheme="minorHAnsi" w:cstheme="minorHAnsi"/>
          <w:sz w:val="22"/>
          <w:szCs w:val="22"/>
        </w:rPr>
        <w:t>d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z w:val="22"/>
          <w:szCs w:val="22"/>
        </w:rPr>
        <w:t>do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z w:val="22"/>
          <w:szCs w:val="22"/>
        </w:rPr>
        <w:t>pi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2C6FBC">
        <w:rPr>
          <w:rFonts w:asciiTheme="minorHAnsi" w:eastAsia="Calibri" w:hAnsiTheme="minorHAnsi" w:cstheme="minorHAnsi"/>
          <w:sz w:val="22"/>
          <w:szCs w:val="22"/>
        </w:rPr>
        <w:t>i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2C6FBC">
        <w:rPr>
          <w:rFonts w:asciiTheme="minorHAnsi" w:eastAsia="Calibri" w:hAnsiTheme="minorHAnsi" w:cstheme="minorHAnsi"/>
          <w:sz w:val="22"/>
          <w:szCs w:val="22"/>
        </w:rPr>
        <w:t>g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z w:val="22"/>
          <w:szCs w:val="22"/>
        </w:rPr>
        <w:t>fr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2C6FBC">
        <w:rPr>
          <w:rFonts w:asciiTheme="minorHAnsi" w:eastAsia="Calibri" w:hAnsiTheme="minorHAnsi" w:cstheme="minorHAnsi"/>
          <w:sz w:val="22"/>
          <w:szCs w:val="22"/>
        </w:rPr>
        <w:t>m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pacing w:val="-3"/>
          <w:sz w:val="22"/>
          <w:szCs w:val="22"/>
        </w:rPr>
        <w:t>b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2C6FBC">
        <w:rPr>
          <w:rFonts w:asciiTheme="minorHAnsi" w:eastAsia="Calibri" w:hAnsiTheme="minorHAnsi" w:cstheme="minorHAnsi"/>
          <w:sz w:val="22"/>
          <w:szCs w:val="22"/>
        </w:rPr>
        <w:t>re</w:t>
      </w:r>
      <w:r w:rsidRPr="002C6FBC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2C6FBC">
        <w:rPr>
          <w:rFonts w:asciiTheme="minorHAnsi" w:eastAsia="Calibri" w:hAnsiTheme="minorHAnsi" w:cstheme="minorHAnsi"/>
          <w:sz w:val="22"/>
          <w:szCs w:val="22"/>
        </w:rPr>
        <w:t>le su</w:t>
      </w:r>
      <w:r w:rsidRPr="002C6FBC">
        <w:rPr>
          <w:rFonts w:asciiTheme="minorHAnsi" w:eastAsia="Calibri" w:hAnsiTheme="minorHAnsi" w:cstheme="minorHAnsi"/>
          <w:spacing w:val="-4"/>
          <w:sz w:val="22"/>
          <w:szCs w:val="22"/>
        </w:rPr>
        <w:t>p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2C6FBC">
        <w:rPr>
          <w:rFonts w:asciiTheme="minorHAnsi" w:eastAsia="Calibri" w:hAnsiTheme="minorHAnsi" w:cstheme="minorHAnsi"/>
          <w:sz w:val="22"/>
          <w:szCs w:val="22"/>
        </w:rPr>
        <w:t>ly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z w:val="22"/>
          <w:szCs w:val="22"/>
        </w:rPr>
        <w:t>wa</w:t>
      </w:r>
      <w:r w:rsidRPr="002C6FBC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2C6FBC">
        <w:rPr>
          <w:rFonts w:asciiTheme="minorHAnsi" w:eastAsia="Calibri" w:hAnsiTheme="minorHAnsi" w:cstheme="minorHAnsi"/>
          <w:sz w:val="22"/>
          <w:szCs w:val="22"/>
        </w:rPr>
        <w:t>er</w:t>
      </w:r>
      <w:r w:rsidRPr="002C6FBC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z w:val="22"/>
          <w:szCs w:val="22"/>
        </w:rPr>
        <w:t>S</w:t>
      </w:r>
      <w:r w:rsidRPr="002C6FBC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2C6FBC">
        <w:rPr>
          <w:rFonts w:asciiTheme="minorHAnsi" w:eastAsia="Calibri" w:hAnsiTheme="minorHAnsi" w:cstheme="minorHAnsi"/>
          <w:sz w:val="22"/>
          <w:szCs w:val="22"/>
        </w:rPr>
        <w:t>ra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2C6FBC">
        <w:rPr>
          <w:rFonts w:asciiTheme="minorHAnsi" w:eastAsia="Calibri" w:hAnsiTheme="minorHAnsi" w:cstheme="minorHAnsi"/>
          <w:sz w:val="22"/>
          <w:szCs w:val="22"/>
        </w:rPr>
        <w:t>e</w:t>
      </w:r>
      <w:r w:rsidRPr="002C6F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2C6FBC">
        <w:rPr>
          <w:rFonts w:asciiTheme="minorHAnsi" w:eastAsia="Calibri" w:hAnsiTheme="minorHAnsi" w:cstheme="minorHAnsi"/>
          <w:sz w:val="22"/>
          <w:szCs w:val="22"/>
        </w:rPr>
        <w:t>a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2C6FBC">
        <w:rPr>
          <w:rFonts w:asciiTheme="minorHAnsi" w:eastAsia="Calibri" w:hAnsiTheme="minorHAnsi" w:cstheme="minorHAnsi"/>
          <w:sz w:val="22"/>
          <w:szCs w:val="22"/>
        </w:rPr>
        <w:t>k</w:t>
      </w:r>
    </w:p>
    <w:p w14:paraId="49BD6A0A" w14:textId="77777777" w:rsidR="007C309E" w:rsidRPr="002C6FBC" w:rsidRDefault="002C6FBC">
      <w:pPr>
        <w:spacing w:before="41"/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2C6FBC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2C6FBC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z w:val="22"/>
          <w:szCs w:val="22"/>
        </w:rPr>
        <w:t>I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2C6FBC">
        <w:rPr>
          <w:rFonts w:asciiTheme="minorHAnsi" w:eastAsia="Calibri" w:hAnsiTheme="minorHAnsi" w:cstheme="minorHAnsi"/>
          <w:sz w:val="22"/>
          <w:szCs w:val="22"/>
        </w:rPr>
        <w:t>stallati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2C6FBC">
        <w:rPr>
          <w:rFonts w:asciiTheme="minorHAnsi" w:eastAsia="Calibri" w:hAnsiTheme="minorHAnsi" w:cstheme="minorHAnsi"/>
          <w:sz w:val="22"/>
          <w:szCs w:val="22"/>
        </w:rPr>
        <w:t>s</w:t>
      </w:r>
      <w:r w:rsidRPr="002C6F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z w:val="22"/>
          <w:szCs w:val="22"/>
        </w:rPr>
        <w:t>a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2C6FBC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2C6FBC">
        <w:rPr>
          <w:rFonts w:asciiTheme="minorHAnsi" w:eastAsia="Calibri" w:hAnsiTheme="minorHAnsi" w:cstheme="minorHAnsi"/>
          <w:sz w:val="22"/>
          <w:szCs w:val="22"/>
        </w:rPr>
        <w:t>i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2C6FBC">
        <w:rPr>
          <w:rFonts w:asciiTheme="minorHAnsi" w:eastAsia="Calibri" w:hAnsiTheme="minorHAnsi" w:cstheme="minorHAnsi"/>
          <w:sz w:val="22"/>
          <w:szCs w:val="22"/>
        </w:rPr>
        <w:t>i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2C6FBC">
        <w:rPr>
          <w:rFonts w:asciiTheme="minorHAnsi" w:eastAsia="Calibri" w:hAnsiTheme="minorHAnsi" w:cstheme="minorHAnsi"/>
          <w:sz w:val="22"/>
          <w:szCs w:val="22"/>
        </w:rPr>
        <w:t>g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2C6FBC">
        <w:rPr>
          <w:rFonts w:asciiTheme="minorHAnsi" w:eastAsia="Calibri" w:hAnsiTheme="minorHAnsi" w:cstheme="minorHAnsi"/>
          <w:sz w:val="22"/>
          <w:szCs w:val="22"/>
        </w:rPr>
        <w:t>f</w:t>
      </w:r>
      <w:r w:rsidRPr="002C6F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z w:val="22"/>
          <w:szCs w:val="22"/>
        </w:rPr>
        <w:t>Rawp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2C6FBC">
        <w:rPr>
          <w:rFonts w:asciiTheme="minorHAnsi" w:eastAsia="Calibri" w:hAnsiTheme="minorHAnsi" w:cstheme="minorHAnsi"/>
          <w:sz w:val="22"/>
          <w:szCs w:val="22"/>
        </w:rPr>
        <w:t>w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z w:val="22"/>
          <w:szCs w:val="22"/>
        </w:rPr>
        <w:t>a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2C6FBC">
        <w:rPr>
          <w:rFonts w:asciiTheme="minorHAnsi" w:eastAsia="Calibri" w:hAnsiTheme="minorHAnsi" w:cstheme="minorHAnsi"/>
          <w:sz w:val="22"/>
          <w:szCs w:val="22"/>
        </w:rPr>
        <w:t>d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z w:val="22"/>
          <w:szCs w:val="22"/>
        </w:rPr>
        <w:t>su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pp</w:t>
      </w:r>
      <w:r w:rsidRPr="002C6FBC">
        <w:rPr>
          <w:rFonts w:asciiTheme="minorHAnsi" w:eastAsia="Calibri" w:hAnsiTheme="minorHAnsi" w:cstheme="minorHAnsi"/>
          <w:sz w:val="22"/>
          <w:szCs w:val="22"/>
        </w:rPr>
        <w:t>ly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z w:val="22"/>
          <w:szCs w:val="22"/>
        </w:rPr>
        <w:t>that</w:t>
      </w:r>
      <w:r w:rsidRPr="002C6F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w</w:t>
      </w:r>
      <w:r w:rsidRPr="002C6FBC">
        <w:rPr>
          <w:rFonts w:asciiTheme="minorHAnsi" w:eastAsia="Calibri" w:hAnsiTheme="minorHAnsi" w:cstheme="minorHAnsi"/>
          <w:sz w:val="22"/>
          <w:szCs w:val="22"/>
        </w:rPr>
        <w:t>at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C6FBC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2C6FBC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2C6FBC">
        <w:rPr>
          <w:rFonts w:asciiTheme="minorHAnsi" w:eastAsia="Calibri" w:hAnsiTheme="minorHAnsi" w:cstheme="minorHAnsi"/>
          <w:sz w:val="22"/>
          <w:szCs w:val="22"/>
        </w:rPr>
        <w:t>o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z w:val="22"/>
          <w:szCs w:val="22"/>
        </w:rPr>
        <w:t xml:space="preserve">the 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2C6FBC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2C6FBC">
        <w:rPr>
          <w:rFonts w:asciiTheme="minorHAnsi" w:eastAsia="Calibri" w:hAnsiTheme="minorHAnsi" w:cstheme="minorHAnsi"/>
          <w:sz w:val="22"/>
          <w:szCs w:val="22"/>
        </w:rPr>
        <w:t>ty</w:t>
      </w:r>
    </w:p>
    <w:p w14:paraId="0299D495" w14:textId="77777777" w:rsidR="007C309E" w:rsidRPr="002C6FBC" w:rsidRDefault="002C6FBC">
      <w:pPr>
        <w:spacing w:before="38"/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2C6FBC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2C6FBC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z w:val="22"/>
          <w:szCs w:val="22"/>
        </w:rPr>
        <w:t>For d</w:t>
      </w:r>
      <w:r w:rsidRPr="002C6FBC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2C6FB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2C6FBC">
        <w:rPr>
          <w:rFonts w:asciiTheme="minorHAnsi" w:eastAsia="Calibri" w:hAnsiTheme="minorHAnsi" w:cstheme="minorHAnsi"/>
          <w:sz w:val="22"/>
          <w:szCs w:val="22"/>
        </w:rPr>
        <w:t>stic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2C6FBC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2C6FBC">
        <w:rPr>
          <w:rFonts w:asciiTheme="minorHAnsi" w:eastAsia="Calibri" w:hAnsiTheme="minorHAnsi" w:cstheme="minorHAnsi"/>
          <w:sz w:val="22"/>
          <w:szCs w:val="22"/>
        </w:rPr>
        <w:t>e</w:t>
      </w:r>
    </w:p>
    <w:p w14:paraId="627D0E86" w14:textId="77777777" w:rsidR="007C309E" w:rsidRPr="002C6FBC" w:rsidRDefault="002C6FBC">
      <w:pPr>
        <w:tabs>
          <w:tab w:val="left" w:pos="820"/>
        </w:tabs>
        <w:spacing w:before="93" w:line="275" w:lineRule="auto"/>
        <w:ind w:left="820" w:right="373" w:hanging="360"/>
        <w:rPr>
          <w:rFonts w:asciiTheme="minorHAnsi" w:eastAsia="Lucida Sans Unicode" w:hAnsiTheme="minorHAnsi" w:cstheme="minorHAnsi"/>
          <w:sz w:val="22"/>
          <w:szCs w:val="22"/>
        </w:rPr>
      </w:pPr>
      <w:r w:rsidRPr="002C6FBC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2C6FBC">
        <w:rPr>
          <w:rFonts w:asciiTheme="minorHAnsi" w:eastAsia="Segoe MDL2 Assets" w:hAnsiTheme="minorHAnsi" w:cstheme="minorHAnsi"/>
          <w:sz w:val="22"/>
          <w:szCs w:val="22"/>
        </w:rPr>
        <w:tab/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i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n</w:t>
      </w:r>
      <w:r w:rsidRPr="002C6FBC">
        <w:rPr>
          <w:rFonts w:asciiTheme="minorHAnsi" w:eastAsia="Lucida Sans Unicode" w:hAnsiTheme="minorHAnsi" w:cstheme="minorHAnsi"/>
          <w:color w:val="040D23"/>
          <w:spacing w:val="-1"/>
          <w:sz w:val="22"/>
          <w:szCs w:val="22"/>
        </w:rPr>
        <w:t>s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p</w:t>
      </w:r>
      <w:r w:rsidRPr="002C6FBC">
        <w:rPr>
          <w:rFonts w:asciiTheme="minorHAnsi" w:eastAsia="Lucida Sans Unicode" w:hAnsiTheme="minorHAnsi" w:cstheme="minorHAnsi"/>
          <w:color w:val="040D23"/>
          <w:spacing w:val="-1"/>
          <w:sz w:val="22"/>
          <w:szCs w:val="22"/>
        </w:rPr>
        <w:t>e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c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t</w:t>
      </w:r>
      <w:r w:rsidRPr="002C6FBC">
        <w:rPr>
          <w:rFonts w:asciiTheme="minorHAnsi" w:eastAsia="Lucida Sans Unicode" w:hAnsiTheme="minorHAnsi" w:cstheme="minorHAnsi"/>
          <w:color w:val="040D23"/>
          <w:spacing w:val="2"/>
          <w:sz w:val="22"/>
          <w:szCs w:val="22"/>
        </w:rPr>
        <w:t>e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d,</w:t>
      </w:r>
      <w:r w:rsidRPr="002C6FBC">
        <w:rPr>
          <w:rFonts w:asciiTheme="minorHAnsi" w:eastAsia="Lucida Sans Unicode" w:hAnsiTheme="minorHAnsi" w:cstheme="minorHAnsi"/>
          <w:color w:val="040D23"/>
          <w:spacing w:val="-9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r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e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pair</w:t>
      </w:r>
      <w:r w:rsidRPr="002C6FBC">
        <w:rPr>
          <w:rFonts w:asciiTheme="minorHAnsi" w:eastAsia="Lucida Sans Unicode" w:hAnsiTheme="minorHAnsi" w:cstheme="minorHAnsi"/>
          <w:color w:val="040D23"/>
          <w:spacing w:val="2"/>
          <w:sz w:val="22"/>
          <w:szCs w:val="22"/>
        </w:rPr>
        <w:t>e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d,</w:t>
      </w:r>
      <w:r w:rsidRPr="002C6FBC">
        <w:rPr>
          <w:rFonts w:asciiTheme="minorHAnsi" w:eastAsia="Lucida Sans Unicode" w:hAnsiTheme="minorHAnsi" w:cstheme="minorHAnsi"/>
          <w:color w:val="040D23"/>
          <w:spacing w:val="-9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i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n</w:t>
      </w:r>
      <w:r w:rsidRPr="002C6FBC">
        <w:rPr>
          <w:rFonts w:asciiTheme="minorHAnsi" w:eastAsia="Lucida Sans Unicode" w:hAnsiTheme="minorHAnsi" w:cstheme="minorHAnsi"/>
          <w:color w:val="040D23"/>
          <w:spacing w:val="-1"/>
          <w:sz w:val="22"/>
          <w:szCs w:val="22"/>
        </w:rPr>
        <w:t>s</w:t>
      </w:r>
      <w:r w:rsidRPr="002C6FBC">
        <w:rPr>
          <w:rFonts w:asciiTheme="minorHAnsi" w:eastAsia="Lucida Sans Unicode" w:hAnsiTheme="minorHAnsi" w:cstheme="minorHAnsi"/>
          <w:color w:val="040D23"/>
          <w:spacing w:val="2"/>
          <w:sz w:val="22"/>
          <w:szCs w:val="22"/>
        </w:rPr>
        <w:t>t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alled,</w:t>
      </w:r>
      <w:r w:rsidRPr="002C6FBC">
        <w:rPr>
          <w:rFonts w:asciiTheme="minorHAnsi" w:eastAsia="Lucida Sans Unicode" w:hAnsiTheme="minorHAnsi" w:cstheme="minorHAnsi"/>
          <w:color w:val="040D23"/>
          <w:spacing w:val="-7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pacing w:val="-1"/>
          <w:sz w:val="22"/>
          <w:szCs w:val="22"/>
        </w:rPr>
        <w:t>m</w:t>
      </w:r>
      <w:r w:rsidRPr="002C6FBC">
        <w:rPr>
          <w:rFonts w:asciiTheme="minorHAnsi" w:eastAsia="Lucida Sans Unicode" w:hAnsiTheme="minorHAnsi" w:cstheme="minorHAnsi"/>
          <w:color w:val="040D23"/>
          <w:spacing w:val="2"/>
          <w:sz w:val="22"/>
          <w:szCs w:val="22"/>
        </w:rPr>
        <w:t>o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dif</w:t>
      </w:r>
      <w:r w:rsidRPr="002C6FBC">
        <w:rPr>
          <w:rFonts w:asciiTheme="minorHAnsi" w:eastAsia="Lucida Sans Unicode" w:hAnsiTheme="minorHAnsi" w:cstheme="minorHAnsi"/>
          <w:color w:val="040D23"/>
          <w:spacing w:val="2"/>
          <w:sz w:val="22"/>
          <w:szCs w:val="22"/>
        </w:rPr>
        <w:t>i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e</w:t>
      </w:r>
      <w:r w:rsidRPr="002C6FBC">
        <w:rPr>
          <w:rFonts w:asciiTheme="minorHAnsi" w:eastAsia="Lucida Sans Unicode" w:hAnsiTheme="minorHAnsi" w:cstheme="minorHAnsi"/>
          <w:color w:val="040D23"/>
          <w:spacing w:val="-1"/>
          <w:sz w:val="22"/>
          <w:szCs w:val="22"/>
        </w:rPr>
        <w:t>d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,</w:t>
      </w:r>
      <w:r w:rsidRPr="002C6FBC">
        <w:rPr>
          <w:rFonts w:asciiTheme="minorHAnsi" w:eastAsia="Lucida Sans Unicode" w:hAnsiTheme="minorHAnsi" w:cstheme="minorHAnsi"/>
          <w:color w:val="040D23"/>
          <w:spacing w:val="-8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a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n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d</w:t>
      </w:r>
      <w:r w:rsidRPr="002C6FBC">
        <w:rPr>
          <w:rFonts w:asciiTheme="minorHAnsi" w:eastAsia="Lucida Sans Unicode" w:hAnsiTheme="minorHAnsi" w:cstheme="minorHAnsi"/>
          <w:color w:val="040D23"/>
          <w:spacing w:val="-3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pacing w:val="-1"/>
          <w:sz w:val="22"/>
          <w:szCs w:val="22"/>
        </w:rPr>
        <w:t>m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a</w:t>
      </w:r>
      <w:r w:rsidRPr="002C6FBC">
        <w:rPr>
          <w:rFonts w:asciiTheme="minorHAnsi" w:eastAsia="Lucida Sans Unicode" w:hAnsiTheme="minorHAnsi" w:cstheme="minorHAnsi"/>
          <w:color w:val="040D23"/>
          <w:spacing w:val="3"/>
          <w:sz w:val="22"/>
          <w:szCs w:val="22"/>
        </w:rPr>
        <w:t>i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n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tai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n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ed</w:t>
      </w:r>
      <w:r w:rsidRPr="002C6FBC">
        <w:rPr>
          <w:rFonts w:asciiTheme="minorHAnsi" w:eastAsia="Lucida Sans Unicode" w:hAnsiTheme="minorHAnsi" w:cstheme="minorHAnsi"/>
          <w:color w:val="040D23"/>
          <w:spacing w:val="-12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p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l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um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bing</w:t>
      </w:r>
      <w:r w:rsidRPr="002C6FBC">
        <w:rPr>
          <w:rFonts w:asciiTheme="minorHAnsi" w:eastAsia="Lucida Sans Unicode" w:hAnsiTheme="minorHAnsi" w:cstheme="minorHAnsi"/>
          <w:color w:val="040D23"/>
          <w:spacing w:val="-7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f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ixt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u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r</w:t>
      </w:r>
      <w:r w:rsidRPr="002C6FBC">
        <w:rPr>
          <w:rFonts w:asciiTheme="minorHAnsi" w:eastAsia="Lucida Sans Unicode" w:hAnsiTheme="minorHAnsi" w:cstheme="minorHAnsi"/>
          <w:color w:val="040D23"/>
          <w:spacing w:val="2"/>
          <w:sz w:val="22"/>
          <w:szCs w:val="22"/>
        </w:rPr>
        <w:t>e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s</w:t>
      </w:r>
      <w:r w:rsidRPr="002C6FBC">
        <w:rPr>
          <w:rFonts w:asciiTheme="minorHAnsi" w:eastAsia="Lucida Sans Unicode" w:hAnsiTheme="minorHAnsi" w:cstheme="minorHAnsi"/>
          <w:color w:val="040D23"/>
          <w:spacing w:val="-8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in</w:t>
      </w:r>
      <w:r w:rsidRPr="002C6FBC">
        <w:rPr>
          <w:rFonts w:asciiTheme="minorHAnsi" w:eastAsia="Lucida Sans Unicode" w:hAnsiTheme="minorHAnsi" w:cstheme="minorHAnsi"/>
          <w:color w:val="040D23"/>
          <w:spacing w:val="-2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h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eati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n</w:t>
      </w:r>
      <w:r w:rsidRPr="002C6FBC">
        <w:rPr>
          <w:rFonts w:asciiTheme="minorHAnsi" w:eastAsia="Lucida Sans Unicode" w:hAnsiTheme="minorHAnsi" w:cstheme="minorHAnsi"/>
          <w:color w:val="040D23"/>
          <w:spacing w:val="3"/>
          <w:sz w:val="22"/>
          <w:szCs w:val="22"/>
        </w:rPr>
        <w:t>g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 xml:space="preserve">, 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water</w:t>
      </w:r>
      <w:r w:rsidRPr="002C6FBC">
        <w:rPr>
          <w:rFonts w:asciiTheme="minorHAnsi" w:eastAsia="Lucida Sans Unicode" w:hAnsiTheme="minorHAnsi" w:cstheme="minorHAnsi"/>
          <w:color w:val="040D23"/>
          <w:spacing w:val="-6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a</w:t>
      </w:r>
      <w:r w:rsidRPr="002C6FBC">
        <w:rPr>
          <w:rFonts w:asciiTheme="minorHAnsi" w:eastAsia="Lucida Sans Unicode" w:hAnsiTheme="minorHAnsi" w:cstheme="minorHAnsi"/>
          <w:color w:val="040D23"/>
          <w:spacing w:val="4"/>
          <w:sz w:val="22"/>
          <w:szCs w:val="22"/>
        </w:rPr>
        <w:t>n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d</w:t>
      </w:r>
      <w:r w:rsidRPr="002C6FBC">
        <w:rPr>
          <w:rFonts w:asciiTheme="minorHAnsi" w:eastAsia="Lucida Sans Unicode" w:hAnsiTheme="minorHAnsi" w:cstheme="minorHAnsi"/>
          <w:color w:val="040D23"/>
          <w:spacing w:val="-5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dr</w:t>
      </w:r>
      <w:r w:rsidRPr="002C6FBC">
        <w:rPr>
          <w:rFonts w:asciiTheme="minorHAnsi" w:eastAsia="Lucida Sans Unicode" w:hAnsiTheme="minorHAnsi" w:cstheme="minorHAnsi"/>
          <w:color w:val="040D23"/>
          <w:spacing w:val="2"/>
          <w:sz w:val="22"/>
          <w:szCs w:val="22"/>
        </w:rPr>
        <w:t>a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i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n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a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g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e</w:t>
      </w:r>
      <w:r w:rsidRPr="002C6FBC">
        <w:rPr>
          <w:rFonts w:asciiTheme="minorHAnsi" w:eastAsia="Lucida Sans Unicode" w:hAnsiTheme="minorHAnsi" w:cstheme="minorHAnsi"/>
          <w:color w:val="040D23"/>
          <w:spacing w:val="-7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pacing w:val="-1"/>
          <w:sz w:val="22"/>
          <w:szCs w:val="22"/>
        </w:rPr>
        <w:t>s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y</w:t>
      </w:r>
      <w:r w:rsidRPr="002C6FBC">
        <w:rPr>
          <w:rFonts w:asciiTheme="minorHAnsi" w:eastAsia="Lucida Sans Unicode" w:hAnsiTheme="minorHAnsi" w:cstheme="minorHAnsi"/>
          <w:color w:val="040D23"/>
          <w:spacing w:val="-1"/>
          <w:sz w:val="22"/>
          <w:szCs w:val="22"/>
        </w:rPr>
        <w:t>s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t</w:t>
      </w:r>
      <w:r w:rsidRPr="002C6FBC">
        <w:rPr>
          <w:rFonts w:asciiTheme="minorHAnsi" w:eastAsia="Lucida Sans Unicode" w:hAnsiTheme="minorHAnsi" w:cstheme="minorHAnsi"/>
          <w:color w:val="040D23"/>
          <w:spacing w:val="2"/>
          <w:sz w:val="22"/>
          <w:szCs w:val="22"/>
        </w:rPr>
        <w:t>e</w:t>
      </w:r>
      <w:r w:rsidRPr="002C6FBC">
        <w:rPr>
          <w:rFonts w:asciiTheme="minorHAnsi" w:eastAsia="Lucida Sans Unicode" w:hAnsiTheme="minorHAnsi" w:cstheme="minorHAnsi"/>
          <w:color w:val="040D23"/>
          <w:spacing w:val="-1"/>
          <w:sz w:val="22"/>
          <w:szCs w:val="22"/>
        </w:rPr>
        <w:t>m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s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.</w:t>
      </w:r>
    </w:p>
    <w:p w14:paraId="72A325F0" w14:textId="77777777" w:rsidR="007C309E" w:rsidRPr="002C6FBC" w:rsidRDefault="002C6FBC">
      <w:pPr>
        <w:tabs>
          <w:tab w:val="left" w:pos="880"/>
        </w:tabs>
        <w:spacing w:line="277" w:lineRule="auto"/>
        <w:ind w:left="820" w:right="459" w:hanging="360"/>
        <w:rPr>
          <w:rFonts w:asciiTheme="minorHAnsi" w:eastAsia="Lucida Sans Unicode" w:hAnsiTheme="minorHAnsi" w:cstheme="minorHAnsi"/>
          <w:sz w:val="22"/>
          <w:szCs w:val="22"/>
        </w:rPr>
      </w:pPr>
      <w:r w:rsidRPr="002C6FBC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2C6FBC">
        <w:rPr>
          <w:rFonts w:asciiTheme="minorHAnsi" w:eastAsia="Segoe MDL2 Assets" w:hAnsiTheme="minorHAnsi" w:cstheme="minorHAnsi"/>
          <w:sz w:val="22"/>
          <w:szCs w:val="22"/>
        </w:rPr>
        <w:tab/>
      </w:r>
      <w:r w:rsidRPr="002C6FBC">
        <w:rPr>
          <w:rFonts w:asciiTheme="minorHAnsi" w:eastAsia="Segoe MDL2 Assets" w:hAnsiTheme="minorHAnsi" w:cstheme="minorHAnsi"/>
          <w:sz w:val="22"/>
          <w:szCs w:val="22"/>
        </w:rPr>
        <w:tab/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Id</w:t>
      </w:r>
      <w:r w:rsidRPr="002C6FBC">
        <w:rPr>
          <w:rFonts w:asciiTheme="minorHAnsi" w:eastAsia="Lucida Sans Unicode" w:hAnsiTheme="minorHAnsi" w:cstheme="minorHAnsi"/>
          <w:color w:val="040D23"/>
          <w:spacing w:val="-1"/>
          <w:sz w:val="22"/>
          <w:szCs w:val="22"/>
        </w:rPr>
        <w:t>e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n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ti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f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i</w:t>
      </w:r>
      <w:r w:rsidRPr="002C6FBC">
        <w:rPr>
          <w:rFonts w:asciiTheme="minorHAnsi" w:eastAsia="Lucida Sans Unicode" w:hAnsiTheme="minorHAnsi" w:cstheme="minorHAnsi"/>
          <w:color w:val="040D23"/>
          <w:spacing w:val="2"/>
          <w:sz w:val="22"/>
          <w:szCs w:val="22"/>
        </w:rPr>
        <w:t>e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d</w:t>
      </w:r>
      <w:r w:rsidRPr="002C6FBC">
        <w:rPr>
          <w:rFonts w:asciiTheme="minorHAnsi" w:eastAsia="Lucida Sans Unicode" w:hAnsiTheme="minorHAnsi" w:cstheme="minorHAnsi"/>
          <w:color w:val="040D23"/>
          <w:spacing w:val="-8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el</w:t>
      </w:r>
      <w:r w:rsidRPr="002C6FBC">
        <w:rPr>
          <w:rFonts w:asciiTheme="minorHAnsi" w:eastAsia="Lucida Sans Unicode" w:hAnsiTheme="minorHAnsi" w:cstheme="minorHAnsi"/>
          <w:color w:val="040D23"/>
          <w:spacing w:val="-1"/>
          <w:sz w:val="22"/>
          <w:szCs w:val="22"/>
        </w:rPr>
        <w:t>e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c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tri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c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al,</w:t>
      </w:r>
      <w:r w:rsidRPr="002C6FBC">
        <w:rPr>
          <w:rFonts w:asciiTheme="minorHAnsi" w:eastAsia="Lucida Sans Unicode" w:hAnsiTheme="minorHAnsi" w:cstheme="minorHAnsi"/>
          <w:color w:val="040D23"/>
          <w:spacing w:val="-7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pacing w:val="-1"/>
          <w:sz w:val="22"/>
          <w:szCs w:val="22"/>
        </w:rPr>
        <w:t>p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l</w:t>
      </w:r>
      <w:r w:rsidRPr="002C6FBC">
        <w:rPr>
          <w:rFonts w:asciiTheme="minorHAnsi" w:eastAsia="Lucida Sans Unicode" w:hAnsiTheme="minorHAnsi" w:cstheme="minorHAnsi"/>
          <w:color w:val="040D23"/>
          <w:spacing w:val="3"/>
          <w:sz w:val="22"/>
          <w:szCs w:val="22"/>
        </w:rPr>
        <w:t>u</w:t>
      </w:r>
      <w:r w:rsidRPr="002C6FBC">
        <w:rPr>
          <w:rFonts w:asciiTheme="minorHAnsi" w:eastAsia="Lucida Sans Unicode" w:hAnsiTheme="minorHAnsi" w:cstheme="minorHAnsi"/>
          <w:color w:val="040D23"/>
          <w:spacing w:val="-1"/>
          <w:sz w:val="22"/>
          <w:szCs w:val="22"/>
        </w:rPr>
        <w:t>m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bing</w:t>
      </w:r>
      <w:r w:rsidRPr="002C6FBC">
        <w:rPr>
          <w:rFonts w:asciiTheme="minorHAnsi" w:eastAsia="Lucida Sans Unicode" w:hAnsiTheme="minorHAnsi" w:cstheme="minorHAnsi"/>
          <w:color w:val="040D23"/>
          <w:spacing w:val="-9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a</w:t>
      </w:r>
      <w:r w:rsidRPr="002C6FBC">
        <w:rPr>
          <w:rFonts w:asciiTheme="minorHAnsi" w:eastAsia="Lucida Sans Unicode" w:hAnsiTheme="minorHAnsi" w:cstheme="minorHAnsi"/>
          <w:color w:val="040D23"/>
          <w:spacing w:val="4"/>
          <w:sz w:val="22"/>
          <w:szCs w:val="22"/>
        </w:rPr>
        <w:t>n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d</w:t>
      </w:r>
      <w:r w:rsidRPr="002C6FBC">
        <w:rPr>
          <w:rFonts w:asciiTheme="minorHAnsi" w:eastAsia="Lucida Sans Unicode" w:hAnsiTheme="minorHAnsi" w:cstheme="minorHAnsi"/>
          <w:color w:val="040D23"/>
          <w:spacing w:val="-5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pacing w:val="-1"/>
          <w:sz w:val="22"/>
          <w:szCs w:val="22"/>
        </w:rPr>
        <w:t>s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a</w:t>
      </w:r>
      <w:r w:rsidRPr="002C6FBC">
        <w:rPr>
          <w:rFonts w:asciiTheme="minorHAnsi" w:eastAsia="Lucida Sans Unicode" w:hAnsiTheme="minorHAnsi" w:cstheme="minorHAnsi"/>
          <w:color w:val="040D23"/>
          <w:spacing w:val="4"/>
          <w:sz w:val="22"/>
          <w:szCs w:val="22"/>
        </w:rPr>
        <w:t>f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e</w:t>
      </w:r>
      <w:r w:rsidRPr="002C6FBC">
        <w:rPr>
          <w:rFonts w:asciiTheme="minorHAnsi" w:eastAsia="Lucida Sans Unicode" w:hAnsiTheme="minorHAnsi" w:cstheme="minorHAnsi"/>
          <w:color w:val="040D23"/>
          <w:spacing w:val="-1"/>
          <w:sz w:val="22"/>
          <w:szCs w:val="22"/>
        </w:rPr>
        <w:t>t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y</w:t>
      </w:r>
      <w:r w:rsidRPr="002C6FBC">
        <w:rPr>
          <w:rFonts w:asciiTheme="minorHAnsi" w:eastAsia="Lucida Sans Unicode" w:hAnsiTheme="minorHAnsi" w:cstheme="minorHAnsi"/>
          <w:color w:val="040D23"/>
          <w:spacing w:val="-5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pacing w:val="-1"/>
          <w:sz w:val="22"/>
          <w:szCs w:val="22"/>
        </w:rPr>
        <w:t>p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r</w:t>
      </w:r>
      <w:r w:rsidRPr="002C6FBC">
        <w:rPr>
          <w:rFonts w:asciiTheme="minorHAnsi" w:eastAsia="Lucida Sans Unicode" w:hAnsiTheme="minorHAnsi" w:cstheme="minorHAnsi"/>
          <w:color w:val="040D23"/>
          <w:spacing w:val="2"/>
          <w:sz w:val="22"/>
          <w:szCs w:val="22"/>
        </w:rPr>
        <w:t>o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bl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e</w:t>
      </w:r>
      <w:r w:rsidRPr="002C6FBC">
        <w:rPr>
          <w:rFonts w:asciiTheme="minorHAnsi" w:eastAsia="Lucida Sans Unicode" w:hAnsiTheme="minorHAnsi" w:cstheme="minorHAnsi"/>
          <w:color w:val="040D23"/>
          <w:spacing w:val="-1"/>
          <w:sz w:val="22"/>
          <w:szCs w:val="22"/>
        </w:rPr>
        <w:t>m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s</w:t>
      </w:r>
      <w:r w:rsidRPr="002C6FBC">
        <w:rPr>
          <w:rFonts w:asciiTheme="minorHAnsi" w:eastAsia="Lucida Sans Unicode" w:hAnsiTheme="minorHAnsi" w:cstheme="minorHAnsi"/>
          <w:color w:val="040D23"/>
          <w:spacing w:val="-8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a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p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plica</w:t>
      </w:r>
      <w:r w:rsidRPr="002C6FBC">
        <w:rPr>
          <w:rFonts w:asciiTheme="minorHAnsi" w:eastAsia="Lucida Sans Unicode" w:hAnsiTheme="minorHAnsi" w:cstheme="minorHAnsi"/>
          <w:color w:val="040D23"/>
          <w:spacing w:val="4"/>
          <w:sz w:val="22"/>
          <w:szCs w:val="22"/>
        </w:rPr>
        <w:t>b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le</w:t>
      </w:r>
      <w:r w:rsidRPr="002C6FBC">
        <w:rPr>
          <w:rFonts w:asciiTheme="minorHAnsi" w:eastAsia="Lucida Sans Unicode" w:hAnsiTheme="minorHAnsi" w:cstheme="minorHAnsi"/>
          <w:color w:val="040D23"/>
          <w:spacing w:val="-9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pacing w:val="-1"/>
          <w:sz w:val="22"/>
          <w:szCs w:val="22"/>
        </w:rPr>
        <w:t>t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 xml:space="preserve">o </w:t>
      </w:r>
      <w:r w:rsidRPr="002C6FBC">
        <w:rPr>
          <w:rFonts w:asciiTheme="minorHAnsi" w:eastAsia="Lucida Sans Unicode" w:hAnsiTheme="minorHAnsi" w:cstheme="minorHAnsi"/>
          <w:color w:val="040D23"/>
          <w:spacing w:val="-1"/>
          <w:sz w:val="22"/>
          <w:szCs w:val="22"/>
        </w:rPr>
        <w:t>t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h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e</w:t>
      </w:r>
      <w:r w:rsidRPr="002C6FBC">
        <w:rPr>
          <w:rFonts w:asciiTheme="minorHAnsi" w:eastAsia="Lucida Sans Unicode" w:hAnsiTheme="minorHAnsi" w:cstheme="minorHAnsi"/>
          <w:color w:val="040D23"/>
          <w:spacing w:val="-4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i</w:t>
      </w:r>
      <w:r w:rsidRPr="002C6FBC">
        <w:rPr>
          <w:rFonts w:asciiTheme="minorHAnsi" w:eastAsia="Lucida Sans Unicode" w:hAnsiTheme="minorHAnsi" w:cstheme="minorHAnsi"/>
          <w:color w:val="040D23"/>
          <w:spacing w:val="3"/>
          <w:sz w:val="22"/>
          <w:szCs w:val="22"/>
        </w:rPr>
        <w:t>n</w:t>
      </w:r>
      <w:r w:rsidRPr="002C6FBC">
        <w:rPr>
          <w:rFonts w:asciiTheme="minorHAnsi" w:eastAsia="Lucida Sans Unicode" w:hAnsiTheme="minorHAnsi" w:cstheme="minorHAnsi"/>
          <w:color w:val="040D23"/>
          <w:spacing w:val="-1"/>
          <w:sz w:val="22"/>
          <w:szCs w:val="22"/>
        </w:rPr>
        <w:t>s</w:t>
      </w:r>
      <w:r w:rsidRPr="002C6FBC">
        <w:rPr>
          <w:rFonts w:asciiTheme="minorHAnsi" w:eastAsia="Lucida Sans Unicode" w:hAnsiTheme="minorHAnsi" w:cstheme="minorHAnsi"/>
          <w:color w:val="040D23"/>
          <w:spacing w:val="2"/>
          <w:sz w:val="22"/>
          <w:szCs w:val="22"/>
        </w:rPr>
        <w:t>t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all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a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tion</w:t>
      </w:r>
      <w:r w:rsidRPr="002C6FBC">
        <w:rPr>
          <w:rFonts w:asciiTheme="minorHAnsi" w:eastAsia="Lucida Sans Unicode" w:hAnsiTheme="minorHAnsi" w:cstheme="minorHAnsi"/>
          <w:color w:val="040D23"/>
          <w:spacing w:val="-10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a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n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d took</w:t>
      </w:r>
      <w:r w:rsidRPr="002C6FBC">
        <w:rPr>
          <w:rFonts w:asciiTheme="minorHAnsi" w:eastAsia="Lucida Sans Unicode" w:hAnsiTheme="minorHAnsi" w:cstheme="minorHAnsi"/>
          <w:color w:val="040D23"/>
          <w:spacing w:val="-4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n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ece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s</w:t>
      </w:r>
      <w:r w:rsidRPr="002C6FBC">
        <w:rPr>
          <w:rFonts w:asciiTheme="minorHAnsi" w:eastAsia="Lucida Sans Unicode" w:hAnsiTheme="minorHAnsi" w:cstheme="minorHAnsi"/>
          <w:color w:val="040D23"/>
          <w:spacing w:val="-1"/>
          <w:sz w:val="22"/>
          <w:szCs w:val="22"/>
        </w:rPr>
        <w:t>s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a</w:t>
      </w:r>
      <w:r w:rsidRPr="002C6FBC">
        <w:rPr>
          <w:rFonts w:asciiTheme="minorHAnsi" w:eastAsia="Lucida Sans Unicode" w:hAnsiTheme="minorHAnsi" w:cstheme="minorHAnsi"/>
          <w:color w:val="040D23"/>
          <w:spacing w:val="3"/>
          <w:sz w:val="22"/>
          <w:szCs w:val="22"/>
        </w:rPr>
        <w:t>r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y</w:t>
      </w:r>
      <w:r w:rsidRPr="002C6FBC">
        <w:rPr>
          <w:rFonts w:asciiTheme="minorHAnsi" w:eastAsia="Lucida Sans Unicode" w:hAnsiTheme="minorHAnsi" w:cstheme="minorHAnsi"/>
          <w:color w:val="040D23"/>
          <w:spacing w:val="-10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corre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c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t</w:t>
      </w:r>
      <w:r w:rsidRPr="002C6FBC">
        <w:rPr>
          <w:rFonts w:asciiTheme="minorHAnsi" w:eastAsia="Lucida Sans Unicode" w:hAnsiTheme="minorHAnsi" w:cstheme="minorHAnsi"/>
          <w:color w:val="040D23"/>
          <w:spacing w:val="2"/>
          <w:sz w:val="22"/>
          <w:szCs w:val="22"/>
        </w:rPr>
        <w:t>iv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e</w:t>
      </w:r>
      <w:r w:rsidRPr="002C6FBC">
        <w:rPr>
          <w:rFonts w:asciiTheme="minorHAnsi" w:eastAsia="Lucida Sans Unicode" w:hAnsiTheme="minorHAnsi" w:cstheme="minorHAnsi"/>
          <w:color w:val="040D23"/>
          <w:spacing w:val="-10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a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c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tio</w:t>
      </w:r>
      <w:r w:rsidRPr="002C6FBC">
        <w:rPr>
          <w:rFonts w:asciiTheme="minorHAnsi" w:eastAsia="Lucida Sans Unicode" w:hAnsiTheme="minorHAnsi" w:cstheme="minorHAnsi"/>
          <w:color w:val="040D23"/>
          <w:spacing w:val="4"/>
          <w:sz w:val="22"/>
          <w:szCs w:val="22"/>
        </w:rPr>
        <w:t>n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.</w:t>
      </w:r>
    </w:p>
    <w:p w14:paraId="77F3514F" w14:textId="77777777" w:rsidR="007C309E" w:rsidRPr="002C6FBC" w:rsidRDefault="002C6FBC">
      <w:pPr>
        <w:spacing w:line="300" w:lineRule="exact"/>
        <w:ind w:left="460"/>
        <w:rPr>
          <w:rFonts w:asciiTheme="minorHAnsi" w:eastAsia="Lucida Sans Unicode" w:hAnsiTheme="minorHAnsi" w:cstheme="minorHAnsi"/>
          <w:sz w:val="22"/>
          <w:szCs w:val="22"/>
        </w:rPr>
      </w:pPr>
      <w:r w:rsidRPr="002C6FBC">
        <w:rPr>
          <w:rFonts w:asciiTheme="minorHAnsi" w:eastAsia="Segoe MDL2 Assets" w:hAnsiTheme="minorHAnsi" w:cstheme="minorHAnsi"/>
          <w:w w:val="45"/>
          <w:position w:val="3"/>
          <w:sz w:val="22"/>
          <w:szCs w:val="22"/>
        </w:rPr>
        <w:t xml:space="preserve">            </w:t>
      </w:r>
      <w:r w:rsidRPr="002C6FBC">
        <w:rPr>
          <w:rFonts w:asciiTheme="minorHAnsi" w:eastAsia="Segoe MDL2 Assets" w:hAnsiTheme="minorHAnsi" w:cstheme="minorHAnsi"/>
          <w:spacing w:val="11"/>
          <w:w w:val="45"/>
          <w:position w:val="3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position w:val="3"/>
          <w:sz w:val="22"/>
          <w:szCs w:val="22"/>
        </w:rPr>
        <w:t>M</w:t>
      </w:r>
      <w:r w:rsidRPr="002C6FBC">
        <w:rPr>
          <w:rFonts w:asciiTheme="minorHAnsi" w:eastAsia="Lucida Sans Unicode" w:hAnsiTheme="minorHAnsi" w:cstheme="minorHAnsi"/>
          <w:color w:val="040D23"/>
          <w:position w:val="3"/>
          <w:sz w:val="22"/>
          <w:szCs w:val="22"/>
        </w:rPr>
        <w:t>ea</w:t>
      </w:r>
      <w:r w:rsidRPr="002C6FBC">
        <w:rPr>
          <w:rFonts w:asciiTheme="minorHAnsi" w:eastAsia="Lucida Sans Unicode" w:hAnsiTheme="minorHAnsi" w:cstheme="minorHAnsi"/>
          <w:color w:val="040D23"/>
          <w:spacing w:val="-1"/>
          <w:position w:val="3"/>
          <w:sz w:val="22"/>
          <w:szCs w:val="22"/>
        </w:rPr>
        <w:t>s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position w:val="3"/>
          <w:sz w:val="22"/>
          <w:szCs w:val="22"/>
        </w:rPr>
        <w:t>u</w:t>
      </w:r>
      <w:r w:rsidRPr="002C6FBC">
        <w:rPr>
          <w:rFonts w:asciiTheme="minorHAnsi" w:eastAsia="Lucida Sans Unicode" w:hAnsiTheme="minorHAnsi" w:cstheme="minorHAnsi"/>
          <w:color w:val="040D23"/>
          <w:position w:val="3"/>
          <w:sz w:val="22"/>
          <w:szCs w:val="22"/>
        </w:rPr>
        <w:t>r</w:t>
      </w:r>
      <w:r w:rsidRPr="002C6FBC">
        <w:rPr>
          <w:rFonts w:asciiTheme="minorHAnsi" w:eastAsia="Lucida Sans Unicode" w:hAnsiTheme="minorHAnsi" w:cstheme="minorHAnsi"/>
          <w:color w:val="040D23"/>
          <w:spacing w:val="2"/>
          <w:position w:val="3"/>
          <w:sz w:val="22"/>
          <w:szCs w:val="22"/>
        </w:rPr>
        <w:t>e</w:t>
      </w:r>
      <w:r w:rsidRPr="002C6FBC">
        <w:rPr>
          <w:rFonts w:asciiTheme="minorHAnsi" w:eastAsia="Lucida Sans Unicode" w:hAnsiTheme="minorHAnsi" w:cstheme="minorHAnsi"/>
          <w:color w:val="040D23"/>
          <w:position w:val="3"/>
          <w:sz w:val="22"/>
          <w:szCs w:val="22"/>
        </w:rPr>
        <w:t>d,</w:t>
      </w:r>
      <w:r w:rsidRPr="002C6FBC">
        <w:rPr>
          <w:rFonts w:asciiTheme="minorHAnsi" w:eastAsia="Lucida Sans Unicode" w:hAnsiTheme="minorHAnsi" w:cstheme="minorHAnsi"/>
          <w:color w:val="040D23"/>
          <w:spacing w:val="-9"/>
          <w:position w:val="3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position w:val="3"/>
          <w:sz w:val="22"/>
          <w:szCs w:val="22"/>
        </w:rPr>
        <w:t>c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position w:val="3"/>
          <w:sz w:val="22"/>
          <w:szCs w:val="22"/>
        </w:rPr>
        <w:t>u</w:t>
      </w:r>
      <w:r w:rsidRPr="002C6FBC">
        <w:rPr>
          <w:rFonts w:asciiTheme="minorHAnsi" w:eastAsia="Lucida Sans Unicode" w:hAnsiTheme="minorHAnsi" w:cstheme="minorHAnsi"/>
          <w:color w:val="040D23"/>
          <w:position w:val="3"/>
          <w:sz w:val="22"/>
          <w:szCs w:val="22"/>
        </w:rPr>
        <w:t>t,</w:t>
      </w:r>
      <w:r w:rsidRPr="002C6FBC">
        <w:rPr>
          <w:rFonts w:asciiTheme="minorHAnsi" w:eastAsia="Lucida Sans Unicode" w:hAnsiTheme="minorHAnsi" w:cstheme="minorHAnsi"/>
          <w:color w:val="040D23"/>
          <w:spacing w:val="-5"/>
          <w:position w:val="3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pacing w:val="-1"/>
          <w:position w:val="3"/>
          <w:sz w:val="22"/>
          <w:szCs w:val="22"/>
        </w:rPr>
        <w:t>t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position w:val="3"/>
          <w:sz w:val="22"/>
          <w:szCs w:val="22"/>
        </w:rPr>
        <w:t>h</w:t>
      </w:r>
      <w:r w:rsidRPr="002C6FBC">
        <w:rPr>
          <w:rFonts w:asciiTheme="minorHAnsi" w:eastAsia="Lucida Sans Unicode" w:hAnsiTheme="minorHAnsi" w:cstheme="minorHAnsi"/>
          <w:color w:val="040D23"/>
          <w:position w:val="3"/>
          <w:sz w:val="22"/>
          <w:szCs w:val="22"/>
        </w:rPr>
        <w:t>re</w:t>
      </w:r>
      <w:r w:rsidRPr="002C6FBC">
        <w:rPr>
          <w:rFonts w:asciiTheme="minorHAnsi" w:eastAsia="Lucida Sans Unicode" w:hAnsiTheme="minorHAnsi" w:cstheme="minorHAnsi"/>
          <w:color w:val="040D23"/>
          <w:spacing w:val="2"/>
          <w:position w:val="3"/>
          <w:sz w:val="22"/>
          <w:szCs w:val="22"/>
        </w:rPr>
        <w:t>a</w:t>
      </w:r>
      <w:r w:rsidRPr="002C6FBC">
        <w:rPr>
          <w:rFonts w:asciiTheme="minorHAnsi" w:eastAsia="Lucida Sans Unicode" w:hAnsiTheme="minorHAnsi" w:cstheme="minorHAnsi"/>
          <w:color w:val="040D23"/>
          <w:position w:val="3"/>
          <w:sz w:val="22"/>
          <w:szCs w:val="22"/>
        </w:rPr>
        <w:t>d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position w:val="3"/>
          <w:sz w:val="22"/>
          <w:szCs w:val="22"/>
        </w:rPr>
        <w:t>e</w:t>
      </w:r>
      <w:r w:rsidRPr="002C6FBC">
        <w:rPr>
          <w:rFonts w:asciiTheme="minorHAnsi" w:eastAsia="Lucida Sans Unicode" w:hAnsiTheme="minorHAnsi" w:cstheme="minorHAnsi"/>
          <w:color w:val="040D23"/>
          <w:spacing w:val="2"/>
          <w:position w:val="3"/>
          <w:sz w:val="22"/>
          <w:szCs w:val="22"/>
        </w:rPr>
        <w:t>d</w:t>
      </w:r>
      <w:r w:rsidRPr="002C6FBC">
        <w:rPr>
          <w:rFonts w:asciiTheme="minorHAnsi" w:eastAsia="Lucida Sans Unicode" w:hAnsiTheme="minorHAnsi" w:cstheme="minorHAnsi"/>
          <w:color w:val="040D23"/>
          <w:position w:val="3"/>
          <w:sz w:val="22"/>
          <w:szCs w:val="22"/>
        </w:rPr>
        <w:t>,</w:t>
      </w:r>
      <w:r w:rsidRPr="002C6FBC">
        <w:rPr>
          <w:rFonts w:asciiTheme="minorHAnsi" w:eastAsia="Lucida Sans Unicode" w:hAnsiTheme="minorHAnsi" w:cstheme="minorHAnsi"/>
          <w:color w:val="040D23"/>
          <w:spacing w:val="-10"/>
          <w:position w:val="3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position w:val="3"/>
          <w:sz w:val="22"/>
          <w:szCs w:val="22"/>
        </w:rPr>
        <w:t>a</w:t>
      </w:r>
      <w:r w:rsidRPr="002C6FBC">
        <w:rPr>
          <w:rFonts w:asciiTheme="minorHAnsi" w:eastAsia="Lucida Sans Unicode" w:hAnsiTheme="minorHAnsi" w:cstheme="minorHAnsi"/>
          <w:color w:val="040D23"/>
          <w:spacing w:val="2"/>
          <w:position w:val="3"/>
          <w:sz w:val="22"/>
          <w:szCs w:val="22"/>
        </w:rPr>
        <w:t>s</w:t>
      </w:r>
      <w:r w:rsidRPr="002C6FBC">
        <w:rPr>
          <w:rFonts w:asciiTheme="minorHAnsi" w:eastAsia="Lucida Sans Unicode" w:hAnsiTheme="minorHAnsi" w:cstheme="minorHAnsi"/>
          <w:color w:val="040D23"/>
          <w:spacing w:val="-1"/>
          <w:position w:val="3"/>
          <w:sz w:val="22"/>
          <w:szCs w:val="22"/>
        </w:rPr>
        <w:t>s</w:t>
      </w:r>
      <w:r w:rsidRPr="002C6FBC">
        <w:rPr>
          <w:rFonts w:asciiTheme="minorHAnsi" w:eastAsia="Lucida Sans Unicode" w:hAnsiTheme="minorHAnsi" w:cstheme="minorHAnsi"/>
          <w:color w:val="040D23"/>
          <w:spacing w:val="2"/>
          <w:position w:val="3"/>
          <w:sz w:val="22"/>
          <w:szCs w:val="22"/>
        </w:rPr>
        <w:t>e</w:t>
      </w:r>
      <w:r w:rsidRPr="002C6FBC">
        <w:rPr>
          <w:rFonts w:asciiTheme="minorHAnsi" w:eastAsia="Lucida Sans Unicode" w:hAnsiTheme="minorHAnsi" w:cstheme="minorHAnsi"/>
          <w:color w:val="040D23"/>
          <w:spacing w:val="-1"/>
          <w:position w:val="3"/>
          <w:sz w:val="22"/>
          <w:szCs w:val="22"/>
        </w:rPr>
        <w:t>m</w:t>
      </w:r>
      <w:r w:rsidRPr="002C6FBC">
        <w:rPr>
          <w:rFonts w:asciiTheme="minorHAnsi" w:eastAsia="Lucida Sans Unicode" w:hAnsiTheme="minorHAnsi" w:cstheme="minorHAnsi"/>
          <w:color w:val="040D23"/>
          <w:spacing w:val="2"/>
          <w:position w:val="3"/>
          <w:sz w:val="22"/>
          <w:szCs w:val="22"/>
        </w:rPr>
        <w:t>b</w:t>
      </w:r>
      <w:r w:rsidRPr="002C6FBC">
        <w:rPr>
          <w:rFonts w:asciiTheme="minorHAnsi" w:eastAsia="Lucida Sans Unicode" w:hAnsiTheme="minorHAnsi" w:cstheme="minorHAnsi"/>
          <w:color w:val="040D23"/>
          <w:position w:val="3"/>
          <w:sz w:val="22"/>
          <w:szCs w:val="22"/>
        </w:rPr>
        <w:t>le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position w:val="3"/>
          <w:sz w:val="22"/>
          <w:szCs w:val="22"/>
        </w:rPr>
        <w:t>d</w:t>
      </w:r>
      <w:r w:rsidRPr="002C6FBC">
        <w:rPr>
          <w:rFonts w:asciiTheme="minorHAnsi" w:eastAsia="Lucida Sans Unicode" w:hAnsiTheme="minorHAnsi" w:cstheme="minorHAnsi"/>
          <w:color w:val="040D23"/>
          <w:position w:val="3"/>
          <w:sz w:val="22"/>
          <w:szCs w:val="22"/>
        </w:rPr>
        <w:t>,</w:t>
      </w:r>
      <w:r w:rsidRPr="002C6FBC">
        <w:rPr>
          <w:rFonts w:asciiTheme="minorHAnsi" w:eastAsia="Lucida Sans Unicode" w:hAnsiTheme="minorHAnsi" w:cstheme="minorHAnsi"/>
          <w:color w:val="040D23"/>
          <w:spacing w:val="-12"/>
          <w:position w:val="3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position w:val="3"/>
          <w:sz w:val="22"/>
          <w:szCs w:val="22"/>
        </w:rPr>
        <w:t>a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position w:val="3"/>
          <w:sz w:val="22"/>
          <w:szCs w:val="22"/>
        </w:rPr>
        <w:t>n</w:t>
      </w:r>
      <w:r w:rsidRPr="002C6FBC">
        <w:rPr>
          <w:rFonts w:asciiTheme="minorHAnsi" w:eastAsia="Lucida Sans Unicode" w:hAnsiTheme="minorHAnsi" w:cstheme="minorHAnsi"/>
          <w:color w:val="040D23"/>
          <w:position w:val="3"/>
          <w:sz w:val="22"/>
          <w:szCs w:val="22"/>
        </w:rPr>
        <w:t>d</w:t>
      </w:r>
      <w:r w:rsidRPr="002C6FBC">
        <w:rPr>
          <w:rFonts w:asciiTheme="minorHAnsi" w:eastAsia="Lucida Sans Unicode" w:hAnsiTheme="minorHAnsi" w:cstheme="minorHAnsi"/>
          <w:color w:val="040D23"/>
          <w:spacing w:val="-3"/>
          <w:position w:val="3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position w:val="3"/>
          <w:sz w:val="22"/>
          <w:szCs w:val="22"/>
        </w:rPr>
        <w:t>instal</w:t>
      </w:r>
      <w:r w:rsidRPr="002C6FBC">
        <w:rPr>
          <w:rFonts w:asciiTheme="minorHAnsi" w:eastAsia="Lucida Sans Unicode" w:hAnsiTheme="minorHAnsi" w:cstheme="minorHAnsi"/>
          <w:color w:val="040D23"/>
          <w:spacing w:val="2"/>
          <w:position w:val="3"/>
          <w:sz w:val="22"/>
          <w:szCs w:val="22"/>
        </w:rPr>
        <w:t>le</w:t>
      </w:r>
      <w:r w:rsidRPr="002C6FBC">
        <w:rPr>
          <w:rFonts w:asciiTheme="minorHAnsi" w:eastAsia="Lucida Sans Unicode" w:hAnsiTheme="minorHAnsi" w:cstheme="minorHAnsi"/>
          <w:color w:val="040D23"/>
          <w:position w:val="3"/>
          <w:sz w:val="22"/>
          <w:szCs w:val="22"/>
        </w:rPr>
        <w:t>d</w:t>
      </w:r>
      <w:r w:rsidRPr="002C6FBC">
        <w:rPr>
          <w:rFonts w:asciiTheme="minorHAnsi" w:eastAsia="Lucida Sans Unicode" w:hAnsiTheme="minorHAnsi" w:cstheme="minorHAnsi"/>
          <w:color w:val="040D23"/>
          <w:spacing w:val="-9"/>
          <w:position w:val="3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position w:val="3"/>
          <w:sz w:val="22"/>
          <w:szCs w:val="22"/>
        </w:rPr>
        <w:t>p</w:t>
      </w:r>
      <w:r w:rsidRPr="002C6FBC">
        <w:rPr>
          <w:rFonts w:asciiTheme="minorHAnsi" w:eastAsia="Lucida Sans Unicode" w:hAnsiTheme="minorHAnsi" w:cstheme="minorHAnsi"/>
          <w:color w:val="040D23"/>
          <w:spacing w:val="2"/>
          <w:position w:val="3"/>
          <w:sz w:val="22"/>
          <w:szCs w:val="22"/>
        </w:rPr>
        <w:t>i</w:t>
      </w:r>
      <w:r w:rsidRPr="002C6FBC">
        <w:rPr>
          <w:rFonts w:asciiTheme="minorHAnsi" w:eastAsia="Lucida Sans Unicode" w:hAnsiTheme="minorHAnsi" w:cstheme="minorHAnsi"/>
          <w:color w:val="040D23"/>
          <w:position w:val="3"/>
          <w:sz w:val="22"/>
          <w:szCs w:val="22"/>
        </w:rPr>
        <w:t>p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position w:val="3"/>
          <w:sz w:val="22"/>
          <w:szCs w:val="22"/>
        </w:rPr>
        <w:t>e</w:t>
      </w:r>
      <w:r w:rsidRPr="002C6FBC">
        <w:rPr>
          <w:rFonts w:asciiTheme="minorHAnsi" w:eastAsia="Lucida Sans Unicode" w:hAnsiTheme="minorHAnsi" w:cstheme="minorHAnsi"/>
          <w:color w:val="040D23"/>
          <w:spacing w:val="3"/>
          <w:position w:val="3"/>
          <w:sz w:val="22"/>
          <w:szCs w:val="22"/>
        </w:rPr>
        <w:t>s</w:t>
      </w:r>
      <w:r w:rsidRPr="002C6FBC">
        <w:rPr>
          <w:rFonts w:asciiTheme="minorHAnsi" w:eastAsia="Lucida Sans Unicode" w:hAnsiTheme="minorHAnsi" w:cstheme="minorHAnsi"/>
          <w:color w:val="040D23"/>
          <w:position w:val="3"/>
          <w:sz w:val="22"/>
          <w:szCs w:val="22"/>
        </w:rPr>
        <w:t>.</w:t>
      </w:r>
    </w:p>
    <w:p w14:paraId="4C833DE8" w14:textId="77777777" w:rsidR="007C309E" w:rsidRPr="002C6FBC" w:rsidRDefault="002C6FBC">
      <w:pPr>
        <w:spacing w:before="45"/>
        <w:ind w:left="460"/>
        <w:rPr>
          <w:rFonts w:asciiTheme="minorHAnsi" w:eastAsia="Lucida Sans Unicode" w:hAnsiTheme="minorHAnsi" w:cstheme="minorHAnsi"/>
          <w:sz w:val="22"/>
          <w:szCs w:val="22"/>
        </w:rPr>
        <w:sectPr w:rsidR="007C309E" w:rsidRPr="002C6FBC">
          <w:pgSz w:w="12240" w:h="15840"/>
          <w:pgMar w:top="660" w:right="1320" w:bottom="280" w:left="1340" w:header="720" w:footer="720" w:gutter="0"/>
          <w:cols w:space="720"/>
        </w:sectPr>
      </w:pPr>
      <w:r w:rsidRPr="002C6FBC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2C6FBC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pacing w:val="-1"/>
          <w:sz w:val="22"/>
          <w:szCs w:val="22"/>
        </w:rPr>
        <w:t>C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h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ec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k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ed</w:t>
      </w:r>
      <w:r w:rsidRPr="002C6FBC">
        <w:rPr>
          <w:rFonts w:asciiTheme="minorHAnsi" w:eastAsia="Lucida Sans Unicode" w:hAnsiTheme="minorHAnsi" w:cstheme="minorHAnsi"/>
          <w:color w:val="040D23"/>
          <w:spacing w:val="-8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pl</w:t>
      </w:r>
      <w:r w:rsidRPr="002C6FBC">
        <w:rPr>
          <w:rFonts w:asciiTheme="minorHAnsi" w:eastAsia="Lucida Sans Unicode" w:hAnsiTheme="minorHAnsi" w:cstheme="minorHAnsi"/>
          <w:color w:val="040D23"/>
          <w:spacing w:val="3"/>
          <w:sz w:val="22"/>
          <w:szCs w:val="22"/>
        </w:rPr>
        <w:t>u</w:t>
      </w:r>
      <w:r w:rsidRPr="002C6FBC">
        <w:rPr>
          <w:rFonts w:asciiTheme="minorHAnsi" w:eastAsia="Lucida Sans Unicode" w:hAnsiTheme="minorHAnsi" w:cstheme="minorHAnsi"/>
          <w:color w:val="040D23"/>
          <w:spacing w:val="-1"/>
          <w:sz w:val="22"/>
          <w:szCs w:val="22"/>
        </w:rPr>
        <w:t>m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bing</w:t>
      </w:r>
      <w:r w:rsidRPr="002C6FBC">
        <w:rPr>
          <w:rFonts w:asciiTheme="minorHAnsi" w:eastAsia="Lucida Sans Unicode" w:hAnsiTheme="minorHAnsi" w:cstheme="minorHAnsi"/>
          <w:color w:val="040D23"/>
          <w:spacing w:val="-7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pacing w:val="-1"/>
          <w:sz w:val="22"/>
          <w:szCs w:val="22"/>
        </w:rPr>
        <w:t>s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y</w:t>
      </w:r>
      <w:r w:rsidRPr="002C6FBC">
        <w:rPr>
          <w:rFonts w:asciiTheme="minorHAnsi" w:eastAsia="Lucida Sans Unicode" w:hAnsiTheme="minorHAnsi" w:cstheme="minorHAnsi"/>
          <w:color w:val="040D23"/>
          <w:spacing w:val="-1"/>
          <w:sz w:val="22"/>
          <w:szCs w:val="22"/>
        </w:rPr>
        <w:t>s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t</w:t>
      </w:r>
      <w:r w:rsidRPr="002C6FBC">
        <w:rPr>
          <w:rFonts w:asciiTheme="minorHAnsi" w:eastAsia="Lucida Sans Unicode" w:hAnsiTheme="minorHAnsi" w:cstheme="minorHAnsi"/>
          <w:color w:val="040D23"/>
          <w:spacing w:val="2"/>
          <w:sz w:val="22"/>
          <w:szCs w:val="22"/>
        </w:rPr>
        <w:t>e</w:t>
      </w:r>
      <w:r w:rsidRPr="002C6FBC">
        <w:rPr>
          <w:rFonts w:asciiTheme="minorHAnsi" w:eastAsia="Lucida Sans Unicode" w:hAnsiTheme="minorHAnsi" w:cstheme="minorHAnsi"/>
          <w:color w:val="040D23"/>
          <w:spacing w:val="-1"/>
          <w:sz w:val="22"/>
          <w:szCs w:val="22"/>
        </w:rPr>
        <w:t>m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s</w:t>
      </w:r>
      <w:r w:rsidRPr="002C6FBC">
        <w:rPr>
          <w:rFonts w:asciiTheme="minorHAnsi" w:eastAsia="Lucida Sans Unicode" w:hAnsiTheme="minorHAnsi" w:cstheme="minorHAnsi"/>
          <w:color w:val="040D23"/>
          <w:spacing w:val="-7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pacing w:val="-1"/>
          <w:sz w:val="22"/>
          <w:szCs w:val="22"/>
        </w:rPr>
        <w:t>t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o</w:t>
      </w:r>
      <w:r w:rsidRPr="002C6FBC">
        <w:rPr>
          <w:rFonts w:asciiTheme="minorHAnsi" w:eastAsia="Lucida Sans Unicode" w:hAnsiTheme="minorHAnsi" w:cstheme="minorHAnsi"/>
          <w:color w:val="040D23"/>
          <w:spacing w:val="-1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d</w:t>
      </w:r>
      <w:r w:rsidRPr="002C6FBC">
        <w:rPr>
          <w:rFonts w:asciiTheme="minorHAnsi" w:eastAsia="Lucida Sans Unicode" w:hAnsiTheme="minorHAnsi" w:cstheme="minorHAnsi"/>
          <w:color w:val="040D23"/>
          <w:spacing w:val="-1"/>
          <w:sz w:val="22"/>
          <w:szCs w:val="22"/>
        </w:rPr>
        <w:t>e</w:t>
      </w:r>
      <w:r w:rsidRPr="002C6FBC">
        <w:rPr>
          <w:rFonts w:asciiTheme="minorHAnsi" w:eastAsia="Lucida Sans Unicode" w:hAnsiTheme="minorHAnsi" w:cstheme="minorHAnsi"/>
          <w:color w:val="040D23"/>
          <w:spacing w:val="2"/>
          <w:sz w:val="22"/>
          <w:szCs w:val="22"/>
        </w:rPr>
        <w:t>t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ect</w:t>
      </w:r>
      <w:r w:rsidRPr="002C6FBC">
        <w:rPr>
          <w:rFonts w:asciiTheme="minorHAnsi" w:eastAsia="Lucida Sans Unicode" w:hAnsiTheme="minorHAnsi" w:cstheme="minorHAnsi"/>
          <w:color w:val="040D23"/>
          <w:spacing w:val="-7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pacing w:val="2"/>
          <w:sz w:val="22"/>
          <w:szCs w:val="22"/>
        </w:rPr>
        <w:t>l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ea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k</w:t>
      </w:r>
      <w:r w:rsidRPr="002C6FBC">
        <w:rPr>
          <w:rFonts w:asciiTheme="minorHAnsi" w:eastAsia="Lucida Sans Unicode" w:hAnsiTheme="minorHAnsi" w:cstheme="minorHAnsi"/>
          <w:color w:val="040D23"/>
          <w:spacing w:val="-1"/>
          <w:sz w:val="22"/>
          <w:szCs w:val="22"/>
        </w:rPr>
        <w:t>s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.</w:t>
      </w:r>
    </w:p>
    <w:p w14:paraId="61EAD102" w14:textId="77777777" w:rsidR="007C309E" w:rsidRPr="002C6FBC" w:rsidRDefault="002C6FBC">
      <w:pPr>
        <w:spacing w:before="44"/>
        <w:ind w:left="100"/>
        <w:rPr>
          <w:rFonts w:asciiTheme="minorHAnsi" w:eastAsia="Lucida Sans Unicode" w:hAnsiTheme="minorHAnsi" w:cstheme="minorHAnsi"/>
          <w:sz w:val="22"/>
          <w:szCs w:val="22"/>
        </w:rPr>
      </w:pPr>
      <w:r w:rsidRPr="002C6FBC">
        <w:rPr>
          <w:rFonts w:asciiTheme="minorHAnsi" w:eastAsia="Segoe MDL2 Assets" w:hAnsiTheme="minorHAnsi" w:cstheme="minorHAnsi"/>
          <w:w w:val="45"/>
          <w:sz w:val="22"/>
          <w:szCs w:val="22"/>
        </w:rPr>
        <w:lastRenderedPageBreak/>
        <w:t xml:space="preserve">         </w:t>
      </w:r>
      <w:r w:rsidRPr="002C6FBC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pacing w:val="-1"/>
          <w:sz w:val="22"/>
          <w:szCs w:val="22"/>
        </w:rPr>
        <w:t>M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ai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n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tai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n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s,</w:t>
      </w:r>
      <w:r w:rsidRPr="002C6FBC">
        <w:rPr>
          <w:rFonts w:asciiTheme="minorHAnsi" w:eastAsia="Lucida Sans Unicode" w:hAnsiTheme="minorHAnsi" w:cstheme="minorHAnsi"/>
          <w:color w:val="040D23"/>
          <w:spacing w:val="-9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pacing w:val="-1"/>
          <w:sz w:val="22"/>
          <w:szCs w:val="22"/>
        </w:rPr>
        <w:t>d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r</w:t>
      </w:r>
      <w:r w:rsidRPr="002C6FBC">
        <w:rPr>
          <w:rFonts w:asciiTheme="minorHAnsi" w:eastAsia="Lucida Sans Unicode" w:hAnsiTheme="minorHAnsi" w:cstheme="minorHAnsi"/>
          <w:color w:val="040D23"/>
          <w:spacing w:val="3"/>
          <w:sz w:val="22"/>
          <w:szCs w:val="22"/>
        </w:rPr>
        <w:t>a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i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n</w:t>
      </w:r>
      <w:r w:rsidRPr="002C6FBC">
        <w:rPr>
          <w:rFonts w:asciiTheme="minorHAnsi" w:eastAsia="Lucida Sans Unicode" w:hAnsiTheme="minorHAnsi" w:cstheme="minorHAnsi"/>
          <w:color w:val="040D23"/>
          <w:spacing w:val="-1"/>
          <w:sz w:val="22"/>
          <w:szCs w:val="22"/>
        </w:rPr>
        <w:t>s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,</w:t>
      </w:r>
      <w:r w:rsidRPr="002C6FBC">
        <w:rPr>
          <w:rFonts w:asciiTheme="minorHAnsi" w:eastAsia="Lucida Sans Unicode" w:hAnsiTheme="minorHAnsi" w:cstheme="minorHAnsi"/>
          <w:color w:val="040D23"/>
          <w:spacing w:val="-6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pacing w:val="-1"/>
          <w:sz w:val="22"/>
          <w:szCs w:val="22"/>
        </w:rPr>
        <w:t>s</w:t>
      </w:r>
      <w:r w:rsidRPr="002C6FBC">
        <w:rPr>
          <w:rFonts w:asciiTheme="minorHAnsi" w:eastAsia="Lucida Sans Unicode" w:hAnsiTheme="minorHAnsi" w:cstheme="minorHAnsi"/>
          <w:color w:val="040D23"/>
          <w:spacing w:val="2"/>
          <w:sz w:val="22"/>
          <w:szCs w:val="22"/>
        </w:rPr>
        <w:t>e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wer</w:t>
      </w:r>
      <w:r w:rsidRPr="002C6FBC">
        <w:rPr>
          <w:rFonts w:asciiTheme="minorHAnsi" w:eastAsia="Lucida Sans Unicode" w:hAnsiTheme="minorHAnsi" w:cstheme="minorHAnsi"/>
          <w:color w:val="040D23"/>
          <w:spacing w:val="-5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li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n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e</w:t>
      </w:r>
      <w:r w:rsidRPr="002C6FBC">
        <w:rPr>
          <w:rFonts w:asciiTheme="minorHAnsi" w:eastAsia="Lucida Sans Unicode" w:hAnsiTheme="minorHAnsi" w:cstheme="minorHAnsi"/>
          <w:color w:val="040D23"/>
          <w:spacing w:val="-1"/>
          <w:sz w:val="22"/>
          <w:szCs w:val="22"/>
        </w:rPr>
        <w:t>s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,</w:t>
      </w:r>
      <w:r w:rsidRPr="002C6FBC">
        <w:rPr>
          <w:rFonts w:asciiTheme="minorHAnsi" w:eastAsia="Lucida Sans Unicode" w:hAnsiTheme="minorHAnsi" w:cstheme="minorHAnsi"/>
          <w:color w:val="040D23"/>
          <w:spacing w:val="-4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a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n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d</w:t>
      </w:r>
      <w:r w:rsidRPr="002C6FBC">
        <w:rPr>
          <w:rFonts w:asciiTheme="minorHAnsi" w:eastAsia="Lucida Sans Unicode" w:hAnsiTheme="minorHAnsi" w:cstheme="minorHAnsi"/>
          <w:color w:val="040D23"/>
          <w:spacing w:val="-5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c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lea</w:t>
      </w:r>
      <w:r w:rsidRPr="002C6FBC">
        <w:rPr>
          <w:rFonts w:asciiTheme="minorHAnsi" w:eastAsia="Lucida Sans Unicode" w:hAnsiTheme="minorHAnsi" w:cstheme="minorHAnsi"/>
          <w:color w:val="040D23"/>
          <w:spacing w:val="3"/>
          <w:sz w:val="22"/>
          <w:szCs w:val="22"/>
        </w:rPr>
        <w:t>n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ed</w:t>
      </w:r>
      <w:r w:rsidRPr="002C6FBC">
        <w:rPr>
          <w:rFonts w:asciiTheme="minorHAnsi" w:eastAsia="Lucida Sans Unicode" w:hAnsiTheme="minorHAnsi" w:cstheme="minorHAnsi"/>
          <w:color w:val="040D23"/>
          <w:spacing w:val="-8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g</w:t>
      </w:r>
      <w:r w:rsidRPr="002C6FBC">
        <w:rPr>
          <w:rFonts w:asciiTheme="minorHAnsi" w:eastAsia="Lucida Sans Unicode" w:hAnsiTheme="minorHAnsi" w:cstheme="minorHAnsi"/>
          <w:color w:val="040D23"/>
          <w:spacing w:val="2"/>
          <w:sz w:val="22"/>
          <w:szCs w:val="22"/>
        </w:rPr>
        <w:t>r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ea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s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e</w:t>
      </w:r>
      <w:r w:rsidRPr="002C6FBC">
        <w:rPr>
          <w:rFonts w:asciiTheme="minorHAnsi" w:eastAsia="Lucida Sans Unicode" w:hAnsiTheme="minorHAnsi" w:cstheme="minorHAnsi"/>
          <w:color w:val="040D23"/>
          <w:spacing w:val="-5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pacing w:val="-1"/>
          <w:sz w:val="22"/>
          <w:szCs w:val="22"/>
        </w:rPr>
        <w:t>t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ra</w:t>
      </w:r>
      <w:r w:rsidRPr="002C6FBC">
        <w:rPr>
          <w:rFonts w:asciiTheme="minorHAnsi" w:eastAsia="Lucida Sans Unicode" w:hAnsiTheme="minorHAnsi" w:cstheme="minorHAnsi"/>
          <w:color w:val="040D23"/>
          <w:spacing w:val="2"/>
          <w:sz w:val="22"/>
          <w:szCs w:val="22"/>
        </w:rPr>
        <w:t>p</w:t>
      </w:r>
      <w:r w:rsidRPr="002C6FBC">
        <w:rPr>
          <w:rFonts w:asciiTheme="minorHAnsi" w:eastAsia="Lucida Sans Unicode" w:hAnsiTheme="minorHAnsi" w:cstheme="minorHAnsi"/>
          <w:color w:val="040D23"/>
          <w:spacing w:val="-1"/>
          <w:sz w:val="22"/>
          <w:szCs w:val="22"/>
        </w:rPr>
        <w:t>s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.</w:t>
      </w:r>
    </w:p>
    <w:p w14:paraId="086130DE" w14:textId="77777777" w:rsidR="007C309E" w:rsidRPr="002C6FBC" w:rsidRDefault="002C6FBC">
      <w:pPr>
        <w:tabs>
          <w:tab w:val="left" w:pos="460"/>
        </w:tabs>
        <w:spacing w:before="45" w:line="277" w:lineRule="auto"/>
        <w:ind w:left="460" w:right="316" w:hanging="360"/>
        <w:rPr>
          <w:rFonts w:asciiTheme="minorHAnsi" w:eastAsia="Lucida Sans Unicode" w:hAnsiTheme="minorHAnsi" w:cstheme="minorHAnsi"/>
          <w:sz w:val="22"/>
          <w:szCs w:val="22"/>
        </w:rPr>
      </w:pPr>
      <w:r w:rsidRPr="002C6FBC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2C6FBC">
        <w:rPr>
          <w:rFonts w:asciiTheme="minorHAnsi" w:eastAsia="Segoe MDL2 Assets" w:hAnsiTheme="minorHAnsi" w:cstheme="minorHAnsi"/>
          <w:sz w:val="22"/>
          <w:szCs w:val="22"/>
        </w:rPr>
        <w:tab/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I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n</w:t>
      </w:r>
      <w:r w:rsidRPr="002C6FBC">
        <w:rPr>
          <w:rFonts w:asciiTheme="minorHAnsi" w:eastAsia="Lucida Sans Unicode" w:hAnsiTheme="minorHAnsi" w:cstheme="minorHAnsi"/>
          <w:color w:val="040D23"/>
          <w:spacing w:val="-1"/>
          <w:sz w:val="22"/>
          <w:szCs w:val="22"/>
        </w:rPr>
        <w:t>s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talled</w:t>
      </w:r>
      <w:r w:rsidRPr="002C6FBC">
        <w:rPr>
          <w:rFonts w:asciiTheme="minorHAnsi" w:eastAsia="Lucida Sans Unicode" w:hAnsiTheme="minorHAnsi" w:cstheme="minorHAnsi"/>
          <w:color w:val="040D23"/>
          <w:spacing w:val="-7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wa</w:t>
      </w:r>
      <w:r w:rsidRPr="002C6FBC">
        <w:rPr>
          <w:rFonts w:asciiTheme="minorHAnsi" w:eastAsia="Lucida Sans Unicode" w:hAnsiTheme="minorHAnsi" w:cstheme="minorHAnsi"/>
          <w:color w:val="040D23"/>
          <w:spacing w:val="2"/>
          <w:sz w:val="22"/>
          <w:szCs w:val="22"/>
        </w:rPr>
        <w:t>t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er</w:t>
      </w:r>
      <w:r w:rsidRPr="002C6FBC">
        <w:rPr>
          <w:rFonts w:asciiTheme="minorHAnsi" w:eastAsia="Lucida Sans Unicode" w:hAnsiTheme="minorHAnsi" w:cstheme="minorHAnsi"/>
          <w:color w:val="040D23"/>
          <w:spacing w:val="-6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a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n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d</w:t>
      </w:r>
      <w:r w:rsidRPr="002C6FBC">
        <w:rPr>
          <w:rFonts w:asciiTheme="minorHAnsi" w:eastAsia="Lucida Sans Unicode" w:hAnsiTheme="minorHAnsi" w:cstheme="minorHAnsi"/>
          <w:color w:val="040D23"/>
          <w:spacing w:val="-3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pacing w:val="-1"/>
          <w:sz w:val="22"/>
          <w:szCs w:val="22"/>
        </w:rPr>
        <w:t>s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a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n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i</w:t>
      </w:r>
      <w:r w:rsidRPr="002C6FBC">
        <w:rPr>
          <w:rFonts w:asciiTheme="minorHAnsi" w:eastAsia="Lucida Sans Unicode" w:hAnsiTheme="minorHAnsi" w:cstheme="minorHAnsi"/>
          <w:color w:val="040D23"/>
          <w:spacing w:val="2"/>
          <w:sz w:val="22"/>
          <w:szCs w:val="22"/>
        </w:rPr>
        <w:t>t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ary</w:t>
      </w:r>
      <w:r w:rsidRPr="002C6FBC">
        <w:rPr>
          <w:rFonts w:asciiTheme="minorHAnsi" w:eastAsia="Lucida Sans Unicode" w:hAnsiTheme="minorHAnsi" w:cstheme="minorHAnsi"/>
          <w:color w:val="040D23"/>
          <w:spacing w:val="-9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f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ixt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u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r</w:t>
      </w:r>
      <w:r w:rsidRPr="002C6FBC">
        <w:rPr>
          <w:rFonts w:asciiTheme="minorHAnsi" w:eastAsia="Lucida Sans Unicode" w:hAnsiTheme="minorHAnsi" w:cstheme="minorHAnsi"/>
          <w:color w:val="040D23"/>
          <w:spacing w:val="2"/>
          <w:sz w:val="22"/>
          <w:szCs w:val="22"/>
        </w:rPr>
        <w:t>e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s</w:t>
      </w:r>
      <w:r w:rsidRPr="002C6FBC">
        <w:rPr>
          <w:rFonts w:asciiTheme="minorHAnsi" w:eastAsia="Lucida Sans Unicode" w:hAnsiTheme="minorHAnsi" w:cstheme="minorHAnsi"/>
          <w:color w:val="040D23"/>
          <w:spacing w:val="-6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a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n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d</w:t>
      </w:r>
      <w:r w:rsidRPr="002C6FBC">
        <w:rPr>
          <w:rFonts w:asciiTheme="minorHAnsi" w:eastAsia="Lucida Sans Unicode" w:hAnsiTheme="minorHAnsi" w:cstheme="minorHAnsi"/>
          <w:color w:val="040D23"/>
          <w:spacing w:val="-3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Per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f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o</w:t>
      </w:r>
      <w:r w:rsidRPr="002C6FBC">
        <w:rPr>
          <w:rFonts w:asciiTheme="minorHAnsi" w:eastAsia="Lucida Sans Unicode" w:hAnsiTheme="minorHAnsi" w:cstheme="minorHAnsi"/>
          <w:color w:val="040D23"/>
          <w:spacing w:val="2"/>
          <w:sz w:val="22"/>
          <w:szCs w:val="22"/>
        </w:rPr>
        <w:t>r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m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ed</w:t>
      </w:r>
      <w:r w:rsidRPr="002C6FBC">
        <w:rPr>
          <w:rFonts w:asciiTheme="minorHAnsi" w:eastAsia="Lucida Sans Unicode" w:hAnsiTheme="minorHAnsi" w:cstheme="minorHAnsi"/>
          <w:color w:val="040D23"/>
          <w:spacing w:val="-11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ne</w:t>
      </w:r>
      <w:r w:rsidRPr="002C6FBC">
        <w:rPr>
          <w:rFonts w:asciiTheme="minorHAnsi" w:eastAsia="Lucida Sans Unicode" w:hAnsiTheme="minorHAnsi" w:cstheme="minorHAnsi"/>
          <w:color w:val="040D23"/>
          <w:spacing w:val="3"/>
          <w:sz w:val="22"/>
          <w:szCs w:val="22"/>
        </w:rPr>
        <w:t>c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e</w:t>
      </w:r>
      <w:r w:rsidRPr="002C6FBC">
        <w:rPr>
          <w:rFonts w:asciiTheme="minorHAnsi" w:eastAsia="Lucida Sans Unicode" w:hAnsiTheme="minorHAnsi" w:cstheme="minorHAnsi"/>
          <w:color w:val="040D23"/>
          <w:spacing w:val="-1"/>
          <w:sz w:val="22"/>
          <w:szCs w:val="22"/>
        </w:rPr>
        <w:t>s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s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ary</w:t>
      </w:r>
      <w:r w:rsidRPr="002C6FBC">
        <w:rPr>
          <w:rFonts w:asciiTheme="minorHAnsi" w:eastAsia="Lucida Sans Unicode" w:hAnsiTheme="minorHAnsi" w:cstheme="minorHAnsi"/>
          <w:color w:val="040D23"/>
          <w:spacing w:val="-8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clerical</w:t>
      </w:r>
      <w:r w:rsidRPr="002C6FBC">
        <w:rPr>
          <w:rFonts w:asciiTheme="minorHAnsi" w:eastAsia="Lucida Sans Unicode" w:hAnsiTheme="minorHAnsi" w:cstheme="minorHAnsi"/>
          <w:color w:val="040D23"/>
          <w:spacing w:val="-5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dut</w:t>
      </w:r>
      <w:r w:rsidRPr="002C6FBC">
        <w:rPr>
          <w:rFonts w:asciiTheme="minorHAnsi" w:eastAsia="Lucida Sans Unicode" w:hAnsiTheme="minorHAnsi" w:cstheme="minorHAnsi"/>
          <w:color w:val="040D23"/>
          <w:spacing w:val="2"/>
          <w:sz w:val="22"/>
          <w:szCs w:val="22"/>
        </w:rPr>
        <w:t>i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es</w:t>
      </w:r>
      <w:r w:rsidRPr="002C6FBC">
        <w:rPr>
          <w:rFonts w:asciiTheme="minorHAnsi" w:eastAsia="Lucida Sans Unicode" w:hAnsiTheme="minorHAnsi" w:cstheme="minorHAnsi"/>
          <w:color w:val="040D23"/>
          <w:spacing w:val="-8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pacing w:val="2"/>
          <w:sz w:val="22"/>
          <w:szCs w:val="22"/>
        </w:rPr>
        <w:t>w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ith</w:t>
      </w:r>
      <w:r w:rsidRPr="002C6FBC">
        <w:rPr>
          <w:rFonts w:asciiTheme="minorHAnsi" w:eastAsia="Lucida Sans Unicode" w:hAnsiTheme="minorHAnsi" w:cstheme="minorHAnsi"/>
          <w:color w:val="040D23"/>
          <w:spacing w:val="-4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pacing w:val="-1"/>
          <w:sz w:val="22"/>
          <w:szCs w:val="22"/>
        </w:rPr>
        <w:t>j</w:t>
      </w:r>
      <w:r w:rsidRPr="002C6FBC">
        <w:rPr>
          <w:rFonts w:asciiTheme="minorHAnsi" w:eastAsia="Lucida Sans Unicode" w:hAnsiTheme="minorHAnsi" w:cstheme="minorHAnsi"/>
          <w:color w:val="040D23"/>
          <w:spacing w:val="2"/>
          <w:sz w:val="22"/>
          <w:szCs w:val="22"/>
        </w:rPr>
        <w:t>o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b a</w:t>
      </w:r>
      <w:r w:rsidRPr="002C6FBC">
        <w:rPr>
          <w:rFonts w:asciiTheme="minorHAnsi" w:eastAsia="Lucida Sans Unicode" w:hAnsiTheme="minorHAnsi" w:cstheme="minorHAnsi"/>
          <w:color w:val="040D23"/>
          <w:spacing w:val="1"/>
          <w:sz w:val="22"/>
          <w:szCs w:val="22"/>
        </w:rPr>
        <w:t>n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d</w:t>
      </w:r>
      <w:r w:rsidRPr="002C6FBC">
        <w:rPr>
          <w:rFonts w:asciiTheme="minorHAnsi" w:eastAsia="Lucida Sans Unicode" w:hAnsiTheme="minorHAnsi" w:cstheme="minorHAnsi"/>
          <w:color w:val="040D23"/>
          <w:spacing w:val="-5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re</w:t>
      </w:r>
      <w:r w:rsidRPr="002C6FBC">
        <w:rPr>
          <w:rFonts w:asciiTheme="minorHAnsi" w:eastAsia="Lucida Sans Unicode" w:hAnsiTheme="minorHAnsi" w:cstheme="minorHAnsi"/>
          <w:color w:val="040D23"/>
          <w:spacing w:val="2"/>
          <w:sz w:val="22"/>
          <w:szCs w:val="22"/>
        </w:rPr>
        <w:t>a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d</w:t>
      </w:r>
      <w:r w:rsidRPr="002C6FBC">
        <w:rPr>
          <w:rFonts w:asciiTheme="minorHAnsi" w:eastAsia="Lucida Sans Unicode" w:hAnsiTheme="minorHAnsi" w:cstheme="minorHAnsi"/>
          <w:color w:val="040D23"/>
          <w:spacing w:val="-5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bl</w:t>
      </w:r>
      <w:r w:rsidRPr="002C6FBC">
        <w:rPr>
          <w:rFonts w:asciiTheme="minorHAnsi" w:eastAsia="Lucida Sans Unicode" w:hAnsiTheme="minorHAnsi" w:cstheme="minorHAnsi"/>
          <w:color w:val="040D23"/>
          <w:spacing w:val="3"/>
          <w:sz w:val="22"/>
          <w:szCs w:val="22"/>
        </w:rPr>
        <w:t>u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e</w:t>
      </w:r>
      <w:r w:rsidRPr="002C6FBC">
        <w:rPr>
          <w:rFonts w:asciiTheme="minorHAnsi" w:eastAsia="Lucida Sans Unicode" w:hAnsiTheme="minorHAnsi" w:cstheme="minorHAnsi"/>
          <w:color w:val="040D23"/>
          <w:spacing w:val="-5"/>
          <w:sz w:val="22"/>
          <w:szCs w:val="22"/>
        </w:rPr>
        <w:t xml:space="preserve"> </w:t>
      </w:r>
      <w:r w:rsidRPr="002C6FBC">
        <w:rPr>
          <w:rFonts w:asciiTheme="minorHAnsi" w:eastAsia="Lucida Sans Unicode" w:hAnsiTheme="minorHAnsi" w:cstheme="minorHAnsi"/>
          <w:color w:val="040D23"/>
          <w:spacing w:val="2"/>
          <w:sz w:val="22"/>
          <w:szCs w:val="22"/>
        </w:rPr>
        <w:t>p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ri</w:t>
      </w:r>
      <w:r w:rsidRPr="002C6FBC">
        <w:rPr>
          <w:rFonts w:asciiTheme="minorHAnsi" w:eastAsia="Lucida Sans Unicode" w:hAnsiTheme="minorHAnsi" w:cstheme="minorHAnsi"/>
          <w:color w:val="040D23"/>
          <w:spacing w:val="2"/>
          <w:sz w:val="22"/>
          <w:szCs w:val="22"/>
        </w:rPr>
        <w:t>n</w:t>
      </w:r>
      <w:r w:rsidRPr="002C6FBC">
        <w:rPr>
          <w:rFonts w:asciiTheme="minorHAnsi" w:eastAsia="Lucida Sans Unicode" w:hAnsiTheme="minorHAnsi" w:cstheme="minorHAnsi"/>
          <w:color w:val="040D23"/>
          <w:sz w:val="22"/>
          <w:szCs w:val="22"/>
        </w:rPr>
        <w:t>t.</w:t>
      </w:r>
    </w:p>
    <w:p w14:paraId="139C60C9" w14:textId="77777777" w:rsidR="007C309E" w:rsidRPr="002C6FBC" w:rsidRDefault="007C309E">
      <w:pPr>
        <w:spacing w:before="8" w:line="140" w:lineRule="exact"/>
        <w:rPr>
          <w:rFonts w:asciiTheme="minorHAnsi" w:hAnsiTheme="minorHAnsi" w:cstheme="minorHAnsi"/>
          <w:sz w:val="22"/>
          <w:szCs w:val="22"/>
        </w:rPr>
      </w:pPr>
    </w:p>
    <w:p w14:paraId="7139B1F8" w14:textId="77777777" w:rsidR="007C309E" w:rsidRPr="002C6FBC" w:rsidRDefault="002C6FBC">
      <w:pPr>
        <w:ind w:left="230"/>
        <w:rPr>
          <w:rFonts w:asciiTheme="minorHAnsi" w:eastAsia="Calibri" w:hAnsiTheme="minorHAnsi" w:cstheme="minorHAnsi"/>
          <w:sz w:val="22"/>
          <w:szCs w:val="22"/>
        </w:rPr>
      </w:pPr>
      <w:r w:rsidRPr="002C6FBC">
        <w:rPr>
          <w:rFonts w:asciiTheme="minorHAnsi" w:eastAsia="Calibri" w:hAnsiTheme="minorHAnsi" w:cstheme="minorHAnsi"/>
          <w:sz w:val="22"/>
          <w:szCs w:val="22"/>
        </w:rPr>
        <w:t>(5)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z w:val="22"/>
          <w:szCs w:val="22"/>
        </w:rPr>
        <w:t xml:space="preserve">SEP </w:t>
      </w:r>
      <w:r w:rsidRPr="002C6FBC">
        <w:rPr>
          <w:rFonts w:asciiTheme="minorHAnsi" w:eastAsia="Calibri" w:hAnsiTheme="minorHAnsi" w:cstheme="minorHAnsi"/>
          <w:spacing w:val="-2"/>
          <w:sz w:val="22"/>
          <w:szCs w:val="22"/>
        </w:rPr>
        <w:t>2</w:t>
      </w:r>
      <w:r w:rsidRPr="002C6FBC">
        <w:rPr>
          <w:rFonts w:asciiTheme="minorHAnsi" w:eastAsia="Calibri" w:hAnsiTheme="minorHAnsi" w:cstheme="minorHAnsi"/>
          <w:sz w:val="22"/>
          <w:szCs w:val="22"/>
        </w:rPr>
        <w:t>0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2C6FBC">
        <w:rPr>
          <w:rFonts w:asciiTheme="minorHAnsi" w:eastAsia="Calibri" w:hAnsiTheme="minorHAnsi" w:cstheme="minorHAnsi"/>
          <w:sz w:val="22"/>
          <w:szCs w:val="22"/>
        </w:rPr>
        <w:t>9 –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2C6FBC">
        <w:rPr>
          <w:rFonts w:asciiTheme="minorHAnsi" w:eastAsia="Calibri" w:hAnsiTheme="minorHAnsi" w:cstheme="minorHAnsi"/>
          <w:sz w:val="22"/>
          <w:szCs w:val="22"/>
        </w:rPr>
        <w:t>O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pacing w:val="-2"/>
          <w:sz w:val="22"/>
          <w:szCs w:val="22"/>
        </w:rPr>
        <w:t>2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8</w:t>
      </w:r>
      <w:r w:rsidRPr="002C6FBC">
        <w:rPr>
          <w:rFonts w:asciiTheme="minorHAnsi" w:eastAsia="Calibri" w:hAnsiTheme="minorHAnsi" w:cstheme="minorHAnsi"/>
          <w:sz w:val="22"/>
          <w:szCs w:val="22"/>
        </w:rPr>
        <w:t>/8/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2C6FBC">
        <w:rPr>
          <w:rFonts w:asciiTheme="minorHAnsi" w:eastAsia="Calibri" w:hAnsiTheme="minorHAnsi" w:cstheme="minorHAnsi"/>
          <w:spacing w:val="-2"/>
          <w:sz w:val="22"/>
          <w:szCs w:val="22"/>
        </w:rPr>
        <w:t>0</w:t>
      </w:r>
      <w:r w:rsidRPr="002C6FBC">
        <w:rPr>
          <w:rFonts w:asciiTheme="minorHAnsi" w:eastAsia="Calibri" w:hAnsiTheme="minorHAnsi" w:cstheme="minorHAnsi"/>
          <w:sz w:val="22"/>
          <w:szCs w:val="22"/>
        </w:rPr>
        <w:t xml:space="preserve">11   </w:t>
      </w:r>
      <w:r w:rsidRPr="002C6FBC">
        <w:rPr>
          <w:rFonts w:asciiTheme="minorHAnsi" w:eastAsia="Calibri" w:hAnsiTheme="minorHAnsi" w:cstheme="minorHAnsi"/>
          <w:spacing w:val="49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z w:val="22"/>
          <w:szCs w:val="22"/>
        </w:rPr>
        <w:t>DYNC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2C6FBC">
        <w:rPr>
          <w:rFonts w:asciiTheme="minorHAnsi" w:eastAsia="Calibri" w:hAnsiTheme="minorHAnsi" w:cstheme="minorHAnsi"/>
          <w:sz w:val="22"/>
          <w:szCs w:val="22"/>
        </w:rPr>
        <w:t xml:space="preserve">P 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2C6FBC">
        <w:rPr>
          <w:rFonts w:asciiTheme="minorHAnsi" w:eastAsia="Calibri" w:hAnsiTheme="minorHAnsi" w:cstheme="minorHAnsi"/>
          <w:sz w:val="22"/>
          <w:szCs w:val="22"/>
        </w:rPr>
        <w:t>N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2C6FBC">
        <w:rPr>
          <w:rFonts w:asciiTheme="minorHAnsi" w:eastAsia="Calibri" w:hAnsiTheme="minorHAnsi" w:cstheme="minorHAnsi"/>
          <w:sz w:val="22"/>
          <w:szCs w:val="22"/>
        </w:rPr>
        <w:t>ERN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IO</w:t>
      </w:r>
      <w:r w:rsidRPr="002C6FBC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2C6FBC">
        <w:rPr>
          <w:rFonts w:asciiTheme="minorHAnsi" w:eastAsia="Calibri" w:hAnsiTheme="minorHAnsi" w:cstheme="minorHAnsi"/>
          <w:sz w:val="22"/>
          <w:szCs w:val="22"/>
        </w:rPr>
        <w:t>L</w:t>
      </w:r>
      <w:r w:rsidRPr="002C6FB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2C6FBC">
        <w:rPr>
          <w:rFonts w:asciiTheme="minorHAnsi" w:eastAsia="Calibri" w:hAnsiTheme="minorHAnsi" w:cstheme="minorHAnsi"/>
          <w:sz w:val="22"/>
          <w:szCs w:val="22"/>
        </w:rPr>
        <w:t>S P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2C6FBC">
        <w:rPr>
          <w:rFonts w:asciiTheme="minorHAnsi" w:eastAsia="Calibri" w:hAnsiTheme="minorHAnsi" w:cstheme="minorHAnsi"/>
          <w:sz w:val="22"/>
          <w:szCs w:val="22"/>
        </w:rPr>
        <w:t>U</w:t>
      </w:r>
      <w:r w:rsidRPr="002C6FBC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2C6FBC">
        <w:rPr>
          <w:rFonts w:asciiTheme="minorHAnsi" w:eastAsia="Calibri" w:hAnsiTheme="minorHAnsi" w:cstheme="minorHAnsi"/>
          <w:sz w:val="22"/>
          <w:szCs w:val="22"/>
        </w:rPr>
        <w:t>BER F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2C6FBC">
        <w:rPr>
          <w:rFonts w:asciiTheme="minorHAnsi" w:eastAsia="Calibri" w:hAnsiTheme="minorHAnsi" w:cstheme="minorHAnsi"/>
          <w:sz w:val="22"/>
          <w:szCs w:val="22"/>
        </w:rPr>
        <w:t>EMAN</w:t>
      </w:r>
    </w:p>
    <w:p w14:paraId="4D6D64B7" w14:textId="77777777" w:rsidR="007C309E" w:rsidRPr="002C6FBC" w:rsidRDefault="007C309E">
      <w:pPr>
        <w:spacing w:before="3" w:line="140" w:lineRule="exact"/>
        <w:rPr>
          <w:rFonts w:asciiTheme="minorHAnsi" w:hAnsiTheme="minorHAnsi" w:cstheme="minorHAnsi"/>
          <w:sz w:val="22"/>
          <w:szCs w:val="22"/>
        </w:rPr>
      </w:pPr>
    </w:p>
    <w:p w14:paraId="78BD906D" w14:textId="77777777" w:rsidR="007C309E" w:rsidRPr="002C6FBC" w:rsidRDefault="007C309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B5A9E89" w14:textId="77777777" w:rsidR="007C309E" w:rsidRPr="002C6FBC" w:rsidRDefault="002C6FBC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2C6FB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2C6FBC">
        <w:rPr>
          <w:rFonts w:asciiTheme="minorHAnsi" w:eastAsia="Segoe MDL2 Assets" w:hAnsiTheme="minorHAnsi" w:cstheme="minorHAnsi"/>
          <w:spacing w:val="8"/>
          <w:w w:val="46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z w:val="22"/>
          <w:szCs w:val="22"/>
        </w:rPr>
        <w:t>Sche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du</w:t>
      </w:r>
      <w:r w:rsidRPr="002C6FBC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2C6FBC">
        <w:rPr>
          <w:rFonts w:asciiTheme="minorHAnsi" w:eastAsia="Calibri" w:hAnsiTheme="minorHAnsi" w:cstheme="minorHAnsi"/>
          <w:sz w:val="22"/>
          <w:szCs w:val="22"/>
        </w:rPr>
        <w:t>es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2C6FBC">
        <w:rPr>
          <w:rFonts w:asciiTheme="minorHAnsi" w:eastAsia="Calibri" w:hAnsiTheme="minorHAnsi" w:cstheme="minorHAnsi"/>
          <w:sz w:val="22"/>
          <w:szCs w:val="22"/>
        </w:rPr>
        <w:t>e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2C6FBC">
        <w:rPr>
          <w:rFonts w:asciiTheme="minorHAnsi" w:eastAsia="Calibri" w:hAnsiTheme="minorHAnsi" w:cstheme="minorHAnsi"/>
          <w:sz w:val="22"/>
          <w:szCs w:val="22"/>
        </w:rPr>
        <w:t>l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2C6FBC">
        <w:rPr>
          <w:rFonts w:asciiTheme="minorHAnsi" w:eastAsia="Calibri" w:hAnsiTheme="minorHAnsi" w:cstheme="minorHAnsi"/>
          <w:sz w:val="22"/>
          <w:szCs w:val="22"/>
        </w:rPr>
        <w:t>m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2C6FBC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2C6FBC">
        <w:rPr>
          <w:rFonts w:asciiTheme="minorHAnsi" w:eastAsia="Calibri" w:hAnsiTheme="minorHAnsi" w:cstheme="minorHAnsi"/>
          <w:sz w:val="22"/>
          <w:szCs w:val="22"/>
        </w:rPr>
        <w:t>g</w:t>
      </w:r>
      <w:r w:rsidRPr="002C6F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2C6FBC">
        <w:rPr>
          <w:rFonts w:asciiTheme="minorHAnsi" w:eastAsia="Calibri" w:hAnsiTheme="minorHAnsi" w:cstheme="minorHAnsi"/>
          <w:sz w:val="22"/>
          <w:szCs w:val="22"/>
        </w:rPr>
        <w:t xml:space="preserve">ork 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2C6FBC">
        <w:rPr>
          <w:rFonts w:asciiTheme="minorHAnsi" w:eastAsia="Calibri" w:hAnsiTheme="minorHAnsi" w:cstheme="minorHAnsi"/>
          <w:sz w:val="22"/>
          <w:szCs w:val="22"/>
        </w:rPr>
        <w:t>orce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2C6FBC">
        <w:rPr>
          <w:rFonts w:asciiTheme="minorHAnsi" w:eastAsia="Calibri" w:hAnsiTheme="minorHAnsi" w:cstheme="minorHAnsi"/>
          <w:sz w:val="22"/>
          <w:szCs w:val="22"/>
        </w:rPr>
        <w:t>or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z w:val="22"/>
          <w:szCs w:val="22"/>
        </w:rPr>
        <w:t>a</w:t>
      </w:r>
      <w:r w:rsidRPr="002C6FBC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2C6FBC">
        <w:rPr>
          <w:rFonts w:asciiTheme="minorHAnsi" w:eastAsia="Calibri" w:hAnsiTheme="minorHAnsi" w:cstheme="minorHAnsi"/>
          <w:sz w:val="22"/>
          <w:szCs w:val="22"/>
        </w:rPr>
        <w:t>l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pacing w:val="-2"/>
          <w:sz w:val="22"/>
          <w:szCs w:val="22"/>
        </w:rPr>
        <w:t>P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2C6FBC">
        <w:rPr>
          <w:rFonts w:asciiTheme="minorHAnsi" w:eastAsia="Calibri" w:hAnsiTheme="minorHAnsi" w:cstheme="minorHAnsi"/>
          <w:sz w:val="22"/>
          <w:szCs w:val="22"/>
        </w:rPr>
        <w:t>,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z w:val="22"/>
          <w:szCs w:val="22"/>
        </w:rPr>
        <w:t>S</w:t>
      </w:r>
      <w:r w:rsidRPr="002C6FBC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2C6FBC">
        <w:rPr>
          <w:rFonts w:asciiTheme="minorHAnsi" w:eastAsia="Calibri" w:hAnsiTheme="minorHAnsi" w:cstheme="minorHAnsi"/>
          <w:sz w:val="22"/>
          <w:szCs w:val="22"/>
        </w:rPr>
        <w:t>e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2C6FBC">
        <w:rPr>
          <w:rFonts w:asciiTheme="minorHAnsi" w:eastAsia="Calibri" w:hAnsiTheme="minorHAnsi" w:cstheme="minorHAnsi"/>
          <w:sz w:val="22"/>
          <w:szCs w:val="22"/>
        </w:rPr>
        <w:t>le</w:t>
      </w:r>
      <w:r w:rsidRPr="002C6FBC">
        <w:rPr>
          <w:rFonts w:asciiTheme="minorHAnsi" w:eastAsia="Calibri" w:hAnsiTheme="minorHAnsi" w:cstheme="minorHAnsi"/>
          <w:spacing w:val="2"/>
          <w:sz w:val="22"/>
          <w:szCs w:val="22"/>
        </w:rPr>
        <w:t>d</w:t>
      </w:r>
      <w:r w:rsidRPr="002C6FBC">
        <w:rPr>
          <w:rFonts w:asciiTheme="minorHAnsi" w:eastAsia="Calibri" w:hAnsiTheme="minorHAnsi" w:cstheme="minorHAnsi"/>
          <w:sz w:val="22"/>
          <w:szCs w:val="22"/>
        </w:rPr>
        <w:t>,</w:t>
      </w:r>
      <w:r w:rsidRPr="002C6F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z w:val="22"/>
          <w:szCs w:val="22"/>
        </w:rPr>
        <w:t>Unsc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2C6FB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du</w:t>
      </w:r>
      <w:r w:rsidRPr="002C6FBC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2C6FBC">
        <w:rPr>
          <w:rFonts w:asciiTheme="minorHAnsi" w:eastAsia="Calibri" w:hAnsiTheme="minorHAnsi" w:cstheme="minorHAnsi"/>
          <w:sz w:val="22"/>
          <w:szCs w:val="22"/>
        </w:rPr>
        <w:t>e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2C6FBC">
        <w:rPr>
          <w:rFonts w:asciiTheme="minorHAnsi" w:eastAsia="Calibri" w:hAnsiTheme="minorHAnsi" w:cstheme="minorHAnsi"/>
          <w:sz w:val="22"/>
          <w:szCs w:val="22"/>
        </w:rPr>
        <w:t>,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2C6FBC">
        <w:rPr>
          <w:rFonts w:asciiTheme="minorHAnsi" w:eastAsia="Calibri" w:hAnsiTheme="minorHAnsi" w:cstheme="minorHAnsi"/>
          <w:sz w:val="22"/>
          <w:szCs w:val="22"/>
        </w:rPr>
        <w:t>d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2C6FBC">
        <w:rPr>
          <w:rFonts w:asciiTheme="minorHAnsi" w:eastAsia="Calibri" w:hAnsiTheme="minorHAnsi" w:cstheme="minorHAnsi"/>
          <w:sz w:val="22"/>
          <w:szCs w:val="22"/>
        </w:rPr>
        <w:t>i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2C6FBC">
        <w:rPr>
          <w:rFonts w:asciiTheme="minorHAnsi" w:eastAsia="Calibri" w:hAnsiTheme="minorHAnsi" w:cstheme="minorHAnsi"/>
          <w:sz w:val="22"/>
          <w:szCs w:val="22"/>
        </w:rPr>
        <w:t>or</w:t>
      </w:r>
    </w:p>
    <w:p w14:paraId="7E80A7D6" w14:textId="77777777" w:rsidR="007C309E" w:rsidRPr="002C6FBC" w:rsidRDefault="002C6FBC">
      <w:pPr>
        <w:spacing w:before="43"/>
        <w:ind w:left="422" w:right="5240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2C6FBC">
        <w:rPr>
          <w:rFonts w:asciiTheme="minorHAnsi" w:eastAsia="Calibri" w:hAnsiTheme="minorHAnsi" w:cstheme="minorHAnsi"/>
          <w:sz w:val="22"/>
          <w:szCs w:val="22"/>
        </w:rPr>
        <w:t>Co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2C6FBC">
        <w:rPr>
          <w:rFonts w:asciiTheme="minorHAnsi" w:eastAsia="Calibri" w:hAnsiTheme="minorHAnsi" w:cstheme="minorHAnsi"/>
          <w:sz w:val="22"/>
          <w:szCs w:val="22"/>
        </w:rPr>
        <w:t>s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2C6FBC">
        <w:rPr>
          <w:rFonts w:asciiTheme="minorHAnsi" w:eastAsia="Calibri" w:hAnsiTheme="minorHAnsi" w:cstheme="minorHAnsi"/>
          <w:sz w:val="22"/>
          <w:szCs w:val="22"/>
        </w:rPr>
        <w:t>r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2C6FBC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2C6FBC">
        <w:rPr>
          <w:rFonts w:asciiTheme="minorHAnsi" w:eastAsia="Calibri" w:hAnsiTheme="minorHAnsi" w:cstheme="minorHAnsi"/>
          <w:sz w:val="22"/>
          <w:szCs w:val="22"/>
        </w:rPr>
        <w:t xml:space="preserve">ion 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2C6FBC">
        <w:rPr>
          <w:rFonts w:asciiTheme="minorHAnsi" w:eastAsia="Calibri" w:hAnsiTheme="minorHAnsi" w:cstheme="minorHAnsi"/>
          <w:sz w:val="22"/>
          <w:szCs w:val="22"/>
        </w:rPr>
        <w:t>or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k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/</w:t>
      </w:r>
      <w:r w:rsidRPr="002C6FBC">
        <w:rPr>
          <w:rFonts w:asciiTheme="minorHAnsi" w:eastAsia="Calibri" w:hAnsiTheme="minorHAnsi" w:cstheme="minorHAnsi"/>
          <w:sz w:val="22"/>
          <w:szCs w:val="22"/>
        </w:rPr>
        <w:t>service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z w:val="22"/>
          <w:szCs w:val="22"/>
        </w:rPr>
        <w:t>or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2C6FBC">
        <w:rPr>
          <w:rFonts w:asciiTheme="minorHAnsi" w:eastAsia="Calibri" w:hAnsiTheme="minorHAnsi" w:cstheme="minorHAnsi"/>
          <w:sz w:val="22"/>
          <w:szCs w:val="22"/>
        </w:rPr>
        <w:t>ers.</w:t>
      </w:r>
    </w:p>
    <w:p w14:paraId="28B3B42E" w14:textId="77777777" w:rsidR="007C309E" w:rsidRPr="002C6FBC" w:rsidRDefault="002C6FBC">
      <w:pPr>
        <w:tabs>
          <w:tab w:val="left" w:pos="460"/>
        </w:tabs>
        <w:spacing w:before="50" w:line="275" w:lineRule="auto"/>
        <w:ind w:left="460" w:right="176" w:hanging="360"/>
        <w:rPr>
          <w:rFonts w:asciiTheme="minorHAnsi" w:eastAsia="Calibri" w:hAnsiTheme="minorHAnsi" w:cstheme="minorHAnsi"/>
          <w:sz w:val="22"/>
          <w:szCs w:val="22"/>
        </w:rPr>
      </w:pPr>
      <w:r w:rsidRPr="002C6FBC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2C6FBC">
        <w:rPr>
          <w:rFonts w:asciiTheme="minorHAnsi" w:eastAsia="Segoe MDL2 Assets" w:hAnsiTheme="minorHAnsi" w:cstheme="minorHAnsi"/>
          <w:sz w:val="22"/>
          <w:szCs w:val="22"/>
        </w:rPr>
        <w:tab/>
      </w:r>
      <w:r w:rsidRPr="002C6FBC">
        <w:rPr>
          <w:rFonts w:asciiTheme="minorHAnsi" w:eastAsia="Calibri" w:hAnsiTheme="minorHAnsi" w:cstheme="minorHAnsi"/>
          <w:sz w:val="22"/>
          <w:szCs w:val="22"/>
        </w:rPr>
        <w:t>P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C6FBC">
        <w:rPr>
          <w:rFonts w:asciiTheme="minorHAnsi" w:eastAsia="Calibri" w:hAnsiTheme="minorHAnsi" w:cstheme="minorHAnsi"/>
          <w:sz w:val="22"/>
          <w:szCs w:val="22"/>
        </w:rPr>
        <w:t>r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2C6FBC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2C6FBC">
        <w:rPr>
          <w:rFonts w:asciiTheme="minorHAnsi" w:eastAsia="Calibri" w:hAnsiTheme="minorHAnsi" w:cstheme="minorHAnsi"/>
          <w:sz w:val="22"/>
          <w:szCs w:val="22"/>
        </w:rPr>
        <w:t>rms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z w:val="22"/>
          <w:szCs w:val="22"/>
        </w:rPr>
        <w:t>s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2C6FB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du</w:t>
      </w:r>
      <w:r w:rsidRPr="002C6FBC">
        <w:rPr>
          <w:rFonts w:asciiTheme="minorHAnsi" w:eastAsia="Calibri" w:hAnsiTheme="minorHAnsi" w:cstheme="minorHAnsi"/>
          <w:sz w:val="22"/>
          <w:szCs w:val="22"/>
        </w:rPr>
        <w:t>l</w:t>
      </w:r>
      <w:r w:rsidRPr="002C6FB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2C6FBC">
        <w:rPr>
          <w:rFonts w:asciiTheme="minorHAnsi" w:eastAsia="Calibri" w:hAnsiTheme="minorHAnsi" w:cstheme="minorHAnsi"/>
          <w:sz w:val="22"/>
          <w:szCs w:val="22"/>
        </w:rPr>
        <w:t>d</w:t>
      </w:r>
      <w:r w:rsidRPr="002C6FB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2C6FBC">
        <w:rPr>
          <w:rFonts w:asciiTheme="minorHAnsi" w:eastAsia="Calibri" w:hAnsiTheme="minorHAnsi" w:cstheme="minorHAnsi"/>
          <w:sz w:val="22"/>
          <w:szCs w:val="22"/>
        </w:rPr>
        <w:t>d</w:t>
      </w:r>
      <w:r w:rsidRPr="002C6FB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un</w:t>
      </w:r>
      <w:r w:rsidRPr="002C6FBC">
        <w:rPr>
          <w:rFonts w:asciiTheme="minorHAnsi" w:eastAsia="Calibri" w:hAnsiTheme="minorHAnsi" w:cstheme="minorHAnsi"/>
          <w:sz w:val="22"/>
          <w:szCs w:val="22"/>
        </w:rPr>
        <w:t>s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2C6FB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du</w:t>
      </w:r>
      <w:r w:rsidRPr="002C6FBC">
        <w:rPr>
          <w:rFonts w:asciiTheme="minorHAnsi" w:eastAsia="Calibri" w:hAnsiTheme="minorHAnsi" w:cstheme="minorHAnsi"/>
          <w:sz w:val="22"/>
          <w:szCs w:val="22"/>
        </w:rPr>
        <w:t>l</w:t>
      </w:r>
      <w:r w:rsidRPr="002C6FB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2C6FBC">
        <w:rPr>
          <w:rFonts w:asciiTheme="minorHAnsi" w:eastAsia="Calibri" w:hAnsiTheme="minorHAnsi" w:cstheme="minorHAnsi"/>
          <w:sz w:val="22"/>
          <w:szCs w:val="22"/>
        </w:rPr>
        <w:t>d</w:t>
      </w:r>
      <w:r w:rsidRPr="002C6FB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2C6FBC">
        <w:rPr>
          <w:rFonts w:asciiTheme="minorHAnsi" w:eastAsia="Calibri" w:hAnsiTheme="minorHAnsi" w:cstheme="minorHAnsi"/>
          <w:sz w:val="22"/>
          <w:szCs w:val="22"/>
        </w:rPr>
        <w:t>s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2C6FBC">
        <w:rPr>
          <w:rFonts w:asciiTheme="minorHAnsi" w:eastAsia="Calibri" w:hAnsiTheme="minorHAnsi" w:cstheme="minorHAnsi"/>
          <w:sz w:val="22"/>
          <w:szCs w:val="22"/>
        </w:rPr>
        <w:t>e</w:t>
      </w:r>
      <w:r w:rsidRPr="002C6FBC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2C6FBC">
        <w:rPr>
          <w:rFonts w:asciiTheme="minorHAnsi" w:eastAsia="Calibri" w:hAnsiTheme="minorHAnsi" w:cstheme="minorHAnsi"/>
          <w:sz w:val="22"/>
          <w:szCs w:val="22"/>
        </w:rPr>
        <w:t>ion</w:t>
      </w:r>
      <w:r w:rsidRPr="002C6F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z w:val="22"/>
          <w:szCs w:val="22"/>
        </w:rPr>
        <w:t xml:space="preserve">of 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2C6FBC">
        <w:rPr>
          <w:rFonts w:asciiTheme="minorHAnsi" w:eastAsia="Calibri" w:hAnsiTheme="minorHAnsi" w:cstheme="minorHAnsi"/>
          <w:sz w:val="22"/>
          <w:szCs w:val="22"/>
        </w:rPr>
        <w:t>aci</w:t>
      </w:r>
      <w:r w:rsidRPr="002C6FBC">
        <w:rPr>
          <w:rFonts w:asciiTheme="minorHAnsi" w:eastAsia="Calibri" w:hAnsiTheme="minorHAnsi" w:cstheme="minorHAnsi"/>
          <w:spacing w:val="6"/>
          <w:sz w:val="22"/>
          <w:szCs w:val="22"/>
        </w:rPr>
        <w:t>l</w:t>
      </w:r>
      <w:r w:rsidRPr="002C6FBC">
        <w:rPr>
          <w:rFonts w:asciiTheme="minorHAnsi" w:eastAsia="Calibri" w:hAnsiTheme="minorHAnsi" w:cstheme="minorHAnsi"/>
          <w:sz w:val="22"/>
          <w:szCs w:val="22"/>
        </w:rPr>
        <w:t>i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2C6FBC">
        <w:rPr>
          <w:rFonts w:asciiTheme="minorHAnsi" w:eastAsia="Calibri" w:hAnsiTheme="minorHAnsi" w:cstheme="minorHAnsi"/>
          <w:sz w:val="22"/>
          <w:szCs w:val="22"/>
        </w:rPr>
        <w:t>ies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z w:val="22"/>
          <w:szCs w:val="22"/>
        </w:rPr>
        <w:t>mai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2C6FB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2C6FBC">
        <w:rPr>
          <w:rFonts w:asciiTheme="minorHAnsi" w:eastAsia="Calibri" w:hAnsiTheme="minorHAnsi" w:cstheme="minorHAnsi"/>
          <w:sz w:val="22"/>
          <w:szCs w:val="22"/>
        </w:rPr>
        <w:t>a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2C6FBC">
        <w:rPr>
          <w:rFonts w:asciiTheme="minorHAnsi" w:eastAsia="Calibri" w:hAnsiTheme="minorHAnsi" w:cstheme="minorHAnsi"/>
          <w:sz w:val="22"/>
          <w:szCs w:val="22"/>
        </w:rPr>
        <w:t>e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2C6FBC">
        <w:rPr>
          <w:rFonts w:asciiTheme="minorHAnsi" w:eastAsia="Calibri" w:hAnsiTheme="minorHAnsi" w:cstheme="minorHAnsi"/>
          <w:sz w:val="22"/>
          <w:szCs w:val="22"/>
        </w:rPr>
        <w:t>l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2C6FBC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2C6FBC">
        <w:rPr>
          <w:rFonts w:asciiTheme="minorHAnsi" w:eastAsia="Calibri" w:hAnsiTheme="minorHAnsi" w:cstheme="minorHAnsi"/>
          <w:sz w:val="22"/>
          <w:szCs w:val="22"/>
        </w:rPr>
        <w:t>i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2C6FBC">
        <w:rPr>
          <w:rFonts w:asciiTheme="minorHAnsi" w:eastAsia="Calibri" w:hAnsiTheme="minorHAnsi" w:cstheme="minorHAnsi"/>
          <w:sz w:val="22"/>
          <w:szCs w:val="22"/>
        </w:rPr>
        <w:t xml:space="preserve">g 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2C6FBC">
        <w:rPr>
          <w:rFonts w:asciiTheme="minorHAnsi" w:eastAsia="Calibri" w:hAnsiTheme="minorHAnsi" w:cstheme="minorHAnsi"/>
          <w:sz w:val="22"/>
          <w:szCs w:val="22"/>
        </w:rPr>
        <w:t>ork a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2C6FBC">
        <w:rPr>
          <w:rFonts w:asciiTheme="minorHAnsi" w:eastAsia="Calibri" w:hAnsiTheme="minorHAnsi" w:cstheme="minorHAnsi"/>
          <w:sz w:val="22"/>
          <w:szCs w:val="22"/>
        </w:rPr>
        <w:t>d</w:t>
      </w:r>
      <w:r w:rsidRPr="002C6FBC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2C6FBC">
        <w:rPr>
          <w:rFonts w:asciiTheme="minorHAnsi" w:eastAsia="Calibri" w:hAnsiTheme="minorHAnsi" w:cstheme="minorHAnsi"/>
          <w:sz w:val="22"/>
          <w:szCs w:val="22"/>
        </w:rPr>
        <w:t>s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2C6FBC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2C6FBC">
        <w:rPr>
          <w:rFonts w:asciiTheme="minorHAnsi" w:eastAsia="Calibri" w:hAnsiTheme="minorHAnsi" w:cstheme="minorHAnsi"/>
          <w:sz w:val="22"/>
          <w:szCs w:val="22"/>
        </w:rPr>
        <w:t>es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2C6FBC">
        <w:rPr>
          <w:rFonts w:asciiTheme="minorHAnsi" w:eastAsia="Calibri" w:hAnsiTheme="minorHAnsi" w:cstheme="minorHAnsi"/>
          <w:sz w:val="22"/>
          <w:szCs w:val="22"/>
        </w:rPr>
        <w:t xml:space="preserve">ork </w:t>
      </w:r>
      <w:r w:rsidRPr="002C6FBC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2C6FBC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2C6FBC">
        <w:rPr>
          <w:rFonts w:asciiTheme="minorHAnsi" w:eastAsia="Calibri" w:hAnsiTheme="minorHAnsi" w:cstheme="minorHAnsi"/>
          <w:sz w:val="22"/>
          <w:szCs w:val="22"/>
        </w:rPr>
        <w:t>om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2C6FBC">
        <w:rPr>
          <w:rFonts w:asciiTheme="minorHAnsi" w:eastAsia="Calibri" w:hAnsiTheme="minorHAnsi" w:cstheme="minorHAnsi"/>
          <w:sz w:val="22"/>
          <w:szCs w:val="22"/>
        </w:rPr>
        <w:t>l</w:t>
      </w:r>
      <w:r w:rsidRPr="002C6FB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2C6FBC">
        <w:rPr>
          <w:rFonts w:asciiTheme="minorHAnsi" w:eastAsia="Calibri" w:hAnsiTheme="minorHAnsi" w:cstheme="minorHAnsi"/>
          <w:sz w:val="22"/>
          <w:szCs w:val="22"/>
        </w:rPr>
        <w:t>ed on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2C6FBC">
        <w:rPr>
          <w:rFonts w:asciiTheme="minorHAnsi" w:eastAsia="Calibri" w:hAnsiTheme="minorHAnsi" w:cstheme="minorHAnsi"/>
          <w:sz w:val="22"/>
          <w:szCs w:val="22"/>
        </w:rPr>
        <w:t>i</w:t>
      </w:r>
      <w:r w:rsidRPr="002C6FBC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2C6FBC">
        <w:rPr>
          <w:rFonts w:asciiTheme="minorHAnsi" w:eastAsia="Calibri" w:hAnsiTheme="minorHAnsi" w:cstheme="minorHAnsi"/>
          <w:sz w:val="22"/>
          <w:szCs w:val="22"/>
        </w:rPr>
        <w:t>e,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2C6FBC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ff</w:t>
      </w:r>
      <w:r w:rsidRPr="002C6FB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2C6FBC">
        <w:rPr>
          <w:rFonts w:asciiTheme="minorHAnsi" w:eastAsia="Calibri" w:hAnsiTheme="minorHAnsi" w:cstheme="minorHAnsi"/>
          <w:sz w:val="22"/>
          <w:szCs w:val="22"/>
        </w:rPr>
        <w:t>d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2C6FBC">
        <w:rPr>
          <w:rFonts w:asciiTheme="minorHAnsi" w:eastAsia="Calibri" w:hAnsiTheme="minorHAnsi" w:cstheme="minorHAnsi"/>
          <w:sz w:val="22"/>
          <w:szCs w:val="22"/>
        </w:rPr>
        <w:t>r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2C6FBC">
        <w:rPr>
          <w:rFonts w:asciiTheme="minorHAnsi" w:eastAsia="Calibri" w:hAnsiTheme="minorHAnsi" w:cstheme="minorHAnsi"/>
          <w:sz w:val="22"/>
          <w:szCs w:val="22"/>
        </w:rPr>
        <w:t>erly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z w:val="22"/>
          <w:szCs w:val="22"/>
        </w:rPr>
        <w:t>a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2C6FBC">
        <w:rPr>
          <w:rFonts w:asciiTheme="minorHAnsi" w:eastAsia="Calibri" w:hAnsiTheme="minorHAnsi" w:cstheme="minorHAnsi"/>
          <w:sz w:val="22"/>
          <w:szCs w:val="22"/>
        </w:rPr>
        <w:t>d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2C6FBC">
        <w:rPr>
          <w:rFonts w:asciiTheme="minorHAnsi" w:eastAsia="Calibri" w:hAnsiTheme="minorHAnsi" w:cstheme="minorHAnsi"/>
          <w:sz w:val="22"/>
          <w:szCs w:val="22"/>
        </w:rPr>
        <w:t>e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qu</w:t>
      </w:r>
      <w:r w:rsidRPr="002C6FBC">
        <w:rPr>
          <w:rFonts w:asciiTheme="minorHAnsi" w:eastAsia="Calibri" w:hAnsiTheme="minorHAnsi" w:cstheme="minorHAnsi"/>
          <w:sz w:val="22"/>
          <w:szCs w:val="22"/>
        </w:rPr>
        <w:t>ali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2C6FBC">
        <w:rPr>
          <w:rFonts w:asciiTheme="minorHAnsi" w:eastAsia="Calibri" w:hAnsiTheme="minorHAnsi" w:cstheme="minorHAnsi"/>
          <w:sz w:val="22"/>
          <w:szCs w:val="22"/>
        </w:rPr>
        <w:t xml:space="preserve">y </w:t>
      </w:r>
      <w:r w:rsidRPr="002C6FBC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2C6FBC">
        <w:rPr>
          <w:rFonts w:asciiTheme="minorHAnsi" w:eastAsia="Calibri" w:hAnsiTheme="minorHAnsi" w:cstheme="minorHAnsi"/>
          <w:sz w:val="22"/>
          <w:szCs w:val="22"/>
        </w:rPr>
        <w:t>f</w:t>
      </w:r>
      <w:r w:rsidRPr="002C6FB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2C6FBC">
        <w:rPr>
          <w:rFonts w:asciiTheme="minorHAnsi" w:eastAsia="Calibri" w:hAnsiTheme="minorHAnsi" w:cstheme="minorHAnsi"/>
          <w:sz w:val="22"/>
          <w:szCs w:val="22"/>
        </w:rPr>
        <w:t>ork me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et</w:t>
      </w:r>
      <w:r w:rsidRPr="002C6FBC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2C6FBC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2C6FBC">
        <w:rPr>
          <w:rFonts w:asciiTheme="minorHAnsi" w:eastAsia="Calibri" w:hAnsiTheme="minorHAnsi" w:cstheme="minorHAnsi"/>
          <w:sz w:val="22"/>
          <w:szCs w:val="22"/>
        </w:rPr>
        <w:t>r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2C6FBC">
        <w:rPr>
          <w:rFonts w:asciiTheme="minorHAnsi" w:eastAsia="Calibri" w:hAnsiTheme="minorHAnsi" w:cstheme="minorHAnsi"/>
          <w:sz w:val="22"/>
          <w:szCs w:val="22"/>
        </w:rPr>
        <w:t>ved s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2C6FBC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nd</w:t>
      </w:r>
      <w:r w:rsidRPr="002C6FBC">
        <w:rPr>
          <w:rFonts w:asciiTheme="minorHAnsi" w:eastAsia="Calibri" w:hAnsiTheme="minorHAnsi" w:cstheme="minorHAnsi"/>
          <w:sz w:val="22"/>
          <w:szCs w:val="22"/>
        </w:rPr>
        <w:t>a</w:t>
      </w:r>
      <w:r w:rsidRPr="002C6FBC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2C6FBC">
        <w:rPr>
          <w:rFonts w:asciiTheme="minorHAnsi" w:eastAsia="Calibri" w:hAnsiTheme="minorHAnsi" w:cstheme="minorHAnsi"/>
          <w:spacing w:val="3"/>
          <w:sz w:val="22"/>
          <w:szCs w:val="22"/>
        </w:rPr>
        <w:t>s</w:t>
      </w:r>
      <w:r w:rsidRPr="002C6FBC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111410DF" w14:textId="77777777" w:rsidR="007C309E" w:rsidRPr="002C6FBC" w:rsidRDefault="002C6FBC">
      <w:pPr>
        <w:spacing w:before="14"/>
        <w:ind w:left="100"/>
        <w:rPr>
          <w:rFonts w:asciiTheme="minorHAnsi" w:hAnsiTheme="minorHAnsi" w:cstheme="minorHAnsi"/>
          <w:sz w:val="22"/>
          <w:szCs w:val="22"/>
        </w:rPr>
      </w:pPr>
      <w:r w:rsidRPr="002C6FB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2C6FBC">
        <w:rPr>
          <w:rFonts w:asciiTheme="minorHAnsi" w:eastAsia="Segoe MDL2 Assets" w:hAnsiTheme="minorHAnsi" w:cstheme="minorHAnsi"/>
          <w:spacing w:val="8"/>
          <w:w w:val="46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2C6FBC">
        <w:rPr>
          <w:rFonts w:asciiTheme="minorHAnsi" w:eastAsia="Calibri" w:hAnsiTheme="minorHAnsi" w:cstheme="minorHAnsi"/>
          <w:sz w:val="22"/>
          <w:szCs w:val="22"/>
        </w:rPr>
        <w:t>ai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2C6FBC">
        <w:rPr>
          <w:rFonts w:asciiTheme="minorHAnsi" w:eastAsia="Calibri" w:hAnsiTheme="minorHAnsi" w:cstheme="minorHAnsi"/>
          <w:sz w:val="22"/>
          <w:szCs w:val="22"/>
        </w:rPr>
        <w:t>ai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2C6FBC">
        <w:rPr>
          <w:rFonts w:asciiTheme="minorHAnsi" w:eastAsia="Calibri" w:hAnsiTheme="minorHAnsi" w:cstheme="minorHAnsi"/>
          <w:sz w:val="22"/>
          <w:szCs w:val="22"/>
        </w:rPr>
        <w:t>s</w:t>
      </w:r>
      <w:r w:rsidRPr="002C6F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2C6FBC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2C6FBC">
        <w:rPr>
          <w:rFonts w:asciiTheme="minorHAnsi" w:eastAsia="Calibri" w:hAnsiTheme="minorHAnsi" w:cstheme="minorHAnsi"/>
          <w:sz w:val="22"/>
          <w:szCs w:val="22"/>
        </w:rPr>
        <w:t>a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2C6FBC">
        <w:rPr>
          <w:rFonts w:asciiTheme="minorHAnsi" w:eastAsia="Calibri" w:hAnsiTheme="minorHAnsi" w:cstheme="minorHAnsi"/>
          <w:sz w:val="22"/>
          <w:szCs w:val="22"/>
        </w:rPr>
        <w:t>ase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z w:val="22"/>
          <w:szCs w:val="22"/>
        </w:rPr>
        <w:t>of all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z w:val="22"/>
          <w:szCs w:val="22"/>
        </w:rPr>
        <w:t>Pl</w:t>
      </w:r>
      <w:r w:rsidRPr="002C6FBC">
        <w:rPr>
          <w:rFonts w:asciiTheme="minorHAnsi" w:eastAsia="Calibri" w:hAnsiTheme="minorHAnsi" w:cstheme="minorHAnsi"/>
          <w:spacing w:val="2"/>
          <w:sz w:val="22"/>
          <w:szCs w:val="22"/>
        </w:rPr>
        <w:t>u</w:t>
      </w:r>
      <w:r w:rsidRPr="002C6FBC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2C6FBC">
        <w:rPr>
          <w:rFonts w:asciiTheme="minorHAnsi" w:eastAsia="Calibri" w:hAnsiTheme="minorHAnsi" w:cstheme="minorHAnsi"/>
          <w:sz w:val="22"/>
          <w:szCs w:val="22"/>
        </w:rPr>
        <w:t>i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2C6FBC">
        <w:rPr>
          <w:rFonts w:asciiTheme="minorHAnsi" w:eastAsia="Calibri" w:hAnsiTheme="minorHAnsi" w:cstheme="minorHAnsi"/>
          <w:sz w:val="22"/>
          <w:szCs w:val="22"/>
        </w:rPr>
        <w:t>g</w:t>
      </w:r>
      <w:r w:rsidRPr="002C6F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z w:val="22"/>
          <w:szCs w:val="22"/>
        </w:rPr>
        <w:t>ac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2C6FBC">
        <w:rPr>
          <w:rFonts w:asciiTheme="minorHAnsi" w:eastAsia="Calibri" w:hAnsiTheme="minorHAnsi" w:cstheme="minorHAnsi"/>
          <w:sz w:val="22"/>
          <w:szCs w:val="22"/>
        </w:rPr>
        <w:t>ivi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2C6FBC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2C6FBC">
        <w:rPr>
          <w:rFonts w:asciiTheme="minorHAnsi" w:eastAsia="Calibri" w:hAnsiTheme="minorHAnsi" w:cstheme="minorHAnsi"/>
          <w:sz w:val="22"/>
          <w:szCs w:val="22"/>
        </w:rPr>
        <w:t>e</w:t>
      </w:r>
      <w:r w:rsidRPr="002C6FBC">
        <w:rPr>
          <w:rFonts w:asciiTheme="minorHAnsi" w:eastAsia="Calibri" w:hAnsiTheme="minorHAnsi" w:cstheme="minorHAnsi"/>
          <w:spacing w:val="5"/>
          <w:sz w:val="22"/>
          <w:szCs w:val="22"/>
        </w:rPr>
        <w:t>s</w:t>
      </w:r>
      <w:r w:rsidRPr="002C6FBC">
        <w:rPr>
          <w:rFonts w:asciiTheme="minorHAnsi" w:hAnsiTheme="minorHAnsi" w:cstheme="minorHAnsi"/>
          <w:sz w:val="22"/>
          <w:szCs w:val="22"/>
        </w:rPr>
        <w:t>.</w:t>
      </w:r>
    </w:p>
    <w:p w14:paraId="49D7EB6A" w14:textId="77777777" w:rsidR="007C309E" w:rsidRPr="002C6FBC" w:rsidRDefault="007C309E">
      <w:pPr>
        <w:spacing w:before="2" w:line="240" w:lineRule="exact"/>
        <w:rPr>
          <w:rFonts w:asciiTheme="minorHAnsi" w:hAnsiTheme="minorHAnsi" w:cstheme="minorHAnsi"/>
          <w:sz w:val="22"/>
          <w:szCs w:val="22"/>
        </w:rPr>
      </w:pPr>
    </w:p>
    <w:p w14:paraId="7B6F2862" w14:textId="77777777" w:rsidR="007C309E" w:rsidRPr="002C6FBC" w:rsidRDefault="002C6FBC">
      <w:pPr>
        <w:ind w:left="100"/>
        <w:rPr>
          <w:rFonts w:asciiTheme="minorHAnsi" w:hAnsiTheme="minorHAnsi" w:cstheme="minorHAnsi"/>
          <w:sz w:val="22"/>
          <w:szCs w:val="22"/>
        </w:rPr>
      </w:pPr>
      <w:r w:rsidRPr="002C6FB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2C6FBC">
        <w:rPr>
          <w:rFonts w:asciiTheme="minorHAnsi" w:eastAsia="Segoe MDL2 Assets" w:hAnsiTheme="minorHAnsi" w:cstheme="minorHAnsi"/>
          <w:spacing w:val="8"/>
          <w:w w:val="46"/>
          <w:sz w:val="22"/>
          <w:szCs w:val="22"/>
        </w:rPr>
        <w:t xml:space="preserve"> </w:t>
      </w:r>
      <w:r w:rsidRPr="002C6FBC">
        <w:rPr>
          <w:rFonts w:asciiTheme="minorHAnsi" w:hAnsiTheme="minorHAnsi" w:cstheme="minorHAnsi"/>
          <w:sz w:val="22"/>
          <w:szCs w:val="22"/>
        </w:rPr>
        <w:t>R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6FBC">
        <w:rPr>
          <w:rFonts w:asciiTheme="minorHAnsi" w:hAnsiTheme="minorHAnsi" w:cstheme="minorHAnsi"/>
          <w:sz w:val="22"/>
          <w:szCs w:val="22"/>
        </w:rPr>
        <w:t>ports p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2C6FBC">
        <w:rPr>
          <w:rFonts w:asciiTheme="minorHAnsi" w:hAnsiTheme="minorHAnsi" w:cstheme="minorHAnsi"/>
          <w:sz w:val="22"/>
          <w:szCs w:val="22"/>
        </w:rPr>
        <w:t>p</w:t>
      </w:r>
      <w:r w:rsidRPr="002C6FB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2C6FBC">
        <w:rPr>
          <w:rFonts w:asciiTheme="minorHAnsi" w:hAnsiTheme="minorHAnsi" w:cstheme="minorHAnsi"/>
          <w:sz w:val="22"/>
          <w:szCs w:val="22"/>
        </w:rPr>
        <w:t>r</w:t>
      </w:r>
      <w:r w:rsidRPr="002C6FB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C6FBC">
        <w:rPr>
          <w:rFonts w:asciiTheme="minorHAnsi" w:hAnsiTheme="minorHAnsi" w:cstheme="minorHAnsi"/>
          <w:sz w:val="22"/>
          <w:szCs w:val="22"/>
        </w:rPr>
        <w:t>t</w:t>
      </w:r>
      <w:r w:rsidRPr="002C6F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C6FBC">
        <w:rPr>
          <w:rFonts w:asciiTheme="minorHAnsi" w:hAnsiTheme="minorHAnsi" w:cstheme="minorHAnsi"/>
          <w:sz w:val="22"/>
          <w:szCs w:val="22"/>
        </w:rPr>
        <w:t>on f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2C6FBC">
        <w:rPr>
          <w:rFonts w:asciiTheme="minorHAnsi" w:hAnsiTheme="minorHAnsi" w:cstheme="minorHAnsi"/>
          <w:sz w:val="22"/>
          <w:szCs w:val="22"/>
        </w:rPr>
        <w:t xml:space="preserve">r </w:t>
      </w:r>
      <w:r w:rsidRPr="002C6FB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C6FBC">
        <w:rPr>
          <w:rFonts w:asciiTheme="minorHAnsi" w:hAnsiTheme="minorHAnsi" w:cstheme="minorHAnsi"/>
          <w:sz w:val="22"/>
          <w:szCs w:val="22"/>
        </w:rPr>
        <w:t>he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6FBC">
        <w:rPr>
          <w:rFonts w:asciiTheme="minorHAnsi" w:hAnsiTheme="minorHAnsi" w:cstheme="minorHAnsi"/>
          <w:sz w:val="22"/>
          <w:szCs w:val="22"/>
        </w:rPr>
        <w:t>plu</w:t>
      </w:r>
      <w:r w:rsidRPr="002C6FBC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C6FBC">
        <w:rPr>
          <w:rFonts w:asciiTheme="minorHAnsi" w:hAnsiTheme="minorHAnsi" w:cstheme="minorHAnsi"/>
          <w:sz w:val="22"/>
          <w:szCs w:val="22"/>
        </w:rPr>
        <w:t>bing</w:t>
      </w:r>
      <w:r w:rsidRPr="002C6F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C6FBC">
        <w:rPr>
          <w:rFonts w:asciiTheme="minorHAnsi" w:hAnsiTheme="minorHAnsi" w:cstheme="minorHAnsi"/>
          <w:sz w:val="22"/>
          <w:szCs w:val="22"/>
        </w:rPr>
        <w:t>jobs.</w:t>
      </w:r>
    </w:p>
    <w:p w14:paraId="726D2080" w14:textId="77777777" w:rsidR="007C309E" w:rsidRPr="002C6FBC" w:rsidRDefault="002C6FBC">
      <w:pPr>
        <w:spacing w:before="1"/>
        <w:ind w:left="100"/>
        <w:rPr>
          <w:rFonts w:asciiTheme="minorHAnsi" w:hAnsiTheme="minorHAnsi" w:cstheme="minorHAnsi"/>
          <w:sz w:val="22"/>
          <w:szCs w:val="22"/>
        </w:rPr>
      </w:pPr>
      <w:r w:rsidRPr="002C6FB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2C6FBC">
        <w:rPr>
          <w:rFonts w:asciiTheme="minorHAnsi" w:eastAsia="Segoe MDL2 Assets" w:hAnsiTheme="minorHAnsi" w:cstheme="minorHAnsi"/>
          <w:spacing w:val="8"/>
          <w:w w:val="46"/>
          <w:sz w:val="22"/>
          <w:szCs w:val="22"/>
        </w:rPr>
        <w:t xml:space="preserve"> </w:t>
      </w:r>
      <w:r w:rsidRPr="002C6FB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6FBC">
        <w:rPr>
          <w:rFonts w:asciiTheme="minorHAnsi" w:hAnsiTheme="minorHAnsi" w:cstheme="minorHAnsi"/>
          <w:sz w:val="22"/>
          <w:szCs w:val="22"/>
        </w:rPr>
        <w:t>r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2C6FBC">
        <w:rPr>
          <w:rFonts w:asciiTheme="minorHAnsi" w:hAnsiTheme="minorHAnsi" w:cstheme="minorHAnsi"/>
          <w:sz w:val="22"/>
          <w:szCs w:val="22"/>
        </w:rPr>
        <w:t>o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C6FBC">
        <w:rPr>
          <w:rFonts w:asciiTheme="minorHAnsi" w:hAnsiTheme="minorHAnsi" w:cstheme="minorHAnsi"/>
          <w:sz w:val="22"/>
          <w:szCs w:val="22"/>
        </w:rPr>
        <w:t>m</w:t>
      </w:r>
      <w:r w:rsidRPr="002C6F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C6FB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C6FBC">
        <w:rPr>
          <w:rFonts w:asciiTheme="minorHAnsi" w:hAnsiTheme="minorHAnsi" w:cstheme="minorHAnsi"/>
          <w:sz w:val="22"/>
          <w:szCs w:val="22"/>
        </w:rPr>
        <w:t>g</w:t>
      </w:r>
      <w:r w:rsidRPr="002C6F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C6FBC">
        <w:rPr>
          <w:rFonts w:asciiTheme="minorHAnsi" w:hAnsiTheme="minorHAnsi" w:cstheme="minorHAnsi"/>
          <w:sz w:val="22"/>
          <w:szCs w:val="22"/>
        </w:rPr>
        <w:t xml:space="preserve">the 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2C6FBC">
        <w:rPr>
          <w:rFonts w:asciiTheme="minorHAnsi" w:hAnsiTheme="minorHAnsi" w:cstheme="minorHAnsi"/>
          <w:sz w:val="22"/>
          <w:szCs w:val="22"/>
        </w:rPr>
        <w:t>t</w:t>
      </w:r>
      <w:r w:rsidRPr="002C6FBC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6FBC">
        <w:rPr>
          <w:rFonts w:asciiTheme="minorHAnsi" w:hAnsiTheme="minorHAnsi" w:cstheme="minorHAnsi"/>
          <w:sz w:val="22"/>
          <w:szCs w:val="22"/>
        </w:rPr>
        <w:t>l p</w:t>
      </w:r>
      <w:r w:rsidRPr="002C6FB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C6FBC">
        <w:rPr>
          <w:rFonts w:asciiTheme="minorHAnsi" w:hAnsiTheme="minorHAnsi" w:cstheme="minorHAnsi"/>
          <w:sz w:val="22"/>
          <w:szCs w:val="22"/>
        </w:rPr>
        <w:t>umb</w:t>
      </w:r>
      <w:r w:rsidRPr="002C6F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C6FBC">
        <w:rPr>
          <w:rFonts w:asciiTheme="minorHAnsi" w:hAnsiTheme="minorHAnsi" w:cstheme="minorHAnsi"/>
          <w:sz w:val="22"/>
          <w:szCs w:val="22"/>
        </w:rPr>
        <w:t>ng</w:t>
      </w:r>
      <w:r w:rsidRPr="002C6F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C6FBC">
        <w:rPr>
          <w:rFonts w:asciiTheme="minorHAnsi" w:hAnsiTheme="minorHAnsi" w:cstheme="minorHAnsi"/>
          <w:sz w:val="22"/>
          <w:szCs w:val="22"/>
        </w:rPr>
        <w:t>jobs.</w:t>
      </w:r>
    </w:p>
    <w:p w14:paraId="5F84B3BA" w14:textId="77777777" w:rsidR="007C309E" w:rsidRPr="002C6FBC" w:rsidRDefault="002C6FBC">
      <w:pPr>
        <w:spacing w:before="1"/>
        <w:ind w:left="100"/>
        <w:rPr>
          <w:rFonts w:asciiTheme="minorHAnsi" w:hAnsiTheme="minorHAnsi" w:cstheme="minorHAnsi"/>
          <w:sz w:val="22"/>
          <w:szCs w:val="22"/>
        </w:rPr>
      </w:pPr>
      <w:r w:rsidRPr="002C6FBC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2C6FB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       </w:t>
      </w:r>
      <w:r w:rsidRPr="002C6FBC">
        <w:rPr>
          <w:rFonts w:asciiTheme="minorHAnsi" w:eastAsia="Segoe MDL2 Assets" w:hAnsiTheme="minorHAnsi" w:cstheme="minorHAnsi"/>
          <w:spacing w:val="8"/>
          <w:w w:val="46"/>
          <w:sz w:val="22"/>
          <w:szCs w:val="22"/>
        </w:rPr>
        <w:t xml:space="preserve"> </w:t>
      </w:r>
      <w:r w:rsidRPr="002C6FBC">
        <w:rPr>
          <w:rFonts w:asciiTheme="minorHAnsi" w:hAnsiTheme="minorHAnsi" w:cstheme="minorHAnsi"/>
          <w:sz w:val="22"/>
          <w:szCs w:val="22"/>
        </w:rPr>
        <w:t>Mana</w:t>
      </w:r>
      <w:r w:rsidRPr="002C6FB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C6FBC">
        <w:rPr>
          <w:rFonts w:asciiTheme="minorHAnsi" w:hAnsiTheme="minorHAnsi" w:cstheme="minorHAnsi"/>
          <w:sz w:val="22"/>
          <w:szCs w:val="22"/>
        </w:rPr>
        <w:t>i</w:t>
      </w:r>
      <w:r w:rsidRPr="002C6FBC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C6FBC">
        <w:rPr>
          <w:rFonts w:asciiTheme="minorHAnsi" w:hAnsiTheme="minorHAnsi" w:cstheme="minorHAnsi"/>
          <w:sz w:val="22"/>
          <w:szCs w:val="22"/>
        </w:rPr>
        <w:t>g</w:t>
      </w:r>
      <w:r w:rsidRPr="002C6F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C6FBC">
        <w:rPr>
          <w:rFonts w:asciiTheme="minorHAnsi" w:hAnsiTheme="minorHAnsi" w:cstheme="minorHAnsi"/>
          <w:sz w:val="22"/>
          <w:szCs w:val="22"/>
        </w:rPr>
        <w:t>the plumb</w:t>
      </w:r>
      <w:r w:rsidRPr="002C6F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C6FBC">
        <w:rPr>
          <w:rFonts w:asciiTheme="minorHAnsi" w:hAnsiTheme="minorHAnsi" w:cstheme="minorHAnsi"/>
          <w:sz w:val="22"/>
          <w:szCs w:val="22"/>
        </w:rPr>
        <w:t>ng</w:t>
      </w:r>
      <w:r w:rsidRPr="002C6F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C6FBC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2C6FBC">
        <w:rPr>
          <w:rFonts w:asciiTheme="minorHAnsi" w:hAnsiTheme="minorHAnsi" w:cstheme="minorHAnsi"/>
          <w:sz w:val="22"/>
          <w:szCs w:val="22"/>
        </w:rPr>
        <w:t>nv</w:t>
      </w:r>
      <w:r w:rsidRPr="002C6FB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2C6FBC">
        <w:rPr>
          <w:rFonts w:asciiTheme="minorHAnsi" w:hAnsiTheme="minorHAnsi" w:cstheme="minorHAnsi"/>
          <w:sz w:val="22"/>
          <w:szCs w:val="22"/>
        </w:rPr>
        <w:t>nto</w:t>
      </w:r>
      <w:r w:rsidRPr="002C6FBC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C6FBC">
        <w:rPr>
          <w:rFonts w:asciiTheme="minorHAnsi" w:hAnsiTheme="minorHAnsi" w:cstheme="minorHAnsi"/>
          <w:sz w:val="22"/>
          <w:szCs w:val="22"/>
        </w:rPr>
        <w:t>y</w:t>
      </w:r>
      <w:r w:rsidRPr="002C6FB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C6FBC">
        <w:rPr>
          <w:rFonts w:asciiTheme="minorHAnsi" w:hAnsiTheme="minorHAnsi" w:cstheme="minorHAnsi"/>
          <w:sz w:val="22"/>
          <w:szCs w:val="22"/>
        </w:rPr>
        <w:t>for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6FBC">
        <w:rPr>
          <w:rFonts w:asciiTheme="minorHAnsi" w:hAnsiTheme="minorHAnsi" w:cstheme="minorHAnsi"/>
          <w:sz w:val="22"/>
          <w:szCs w:val="22"/>
        </w:rPr>
        <w:t xml:space="preserve">the </w:t>
      </w:r>
      <w:r w:rsidRPr="002C6FBC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6FBC">
        <w:rPr>
          <w:rFonts w:asciiTheme="minorHAnsi" w:hAnsiTheme="minorHAnsi" w:cstheme="minorHAnsi"/>
          <w:sz w:val="22"/>
          <w:szCs w:val="22"/>
        </w:rPr>
        <w:t>p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6FBC">
        <w:rPr>
          <w:rFonts w:asciiTheme="minorHAnsi" w:hAnsiTheme="minorHAnsi" w:cstheme="minorHAnsi"/>
          <w:sz w:val="22"/>
          <w:szCs w:val="22"/>
        </w:rPr>
        <w:t>rt</w:t>
      </w:r>
      <w:r w:rsidRPr="002C6FBC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6FBC">
        <w:rPr>
          <w:rFonts w:asciiTheme="minorHAnsi" w:hAnsiTheme="minorHAnsi" w:cstheme="minorHAnsi"/>
          <w:sz w:val="22"/>
          <w:szCs w:val="22"/>
        </w:rPr>
        <w:t>nt</w:t>
      </w:r>
    </w:p>
    <w:p w14:paraId="00EFCFB3" w14:textId="77777777" w:rsidR="007C309E" w:rsidRPr="002C6FBC" w:rsidRDefault="002C6FBC">
      <w:pPr>
        <w:tabs>
          <w:tab w:val="left" w:pos="460"/>
        </w:tabs>
        <w:spacing w:before="24" w:line="260" w:lineRule="exact"/>
        <w:ind w:left="460" w:right="480" w:hanging="360"/>
        <w:rPr>
          <w:rFonts w:asciiTheme="minorHAnsi" w:hAnsiTheme="minorHAnsi" w:cstheme="minorHAnsi"/>
          <w:sz w:val="22"/>
          <w:szCs w:val="22"/>
        </w:rPr>
      </w:pPr>
      <w:r w:rsidRPr="002C6FBC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2C6FBC">
        <w:rPr>
          <w:rFonts w:asciiTheme="minorHAnsi" w:eastAsia="Segoe MDL2 Assets" w:hAnsiTheme="minorHAnsi" w:cstheme="minorHAnsi"/>
          <w:sz w:val="22"/>
          <w:szCs w:val="22"/>
        </w:rPr>
        <w:tab/>
      </w:r>
      <w:r w:rsidRPr="002C6FBC">
        <w:rPr>
          <w:rFonts w:asciiTheme="minorHAnsi" w:hAnsiTheme="minorHAnsi" w:cstheme="minorHAnsi"/>
          <w:sz w:val="22"/>
          <w:szCs w:val="22"/>
        </w:rPr>
        <w:t>Ass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6FBC">
        <w:rPr>
          <w:rFonts w:asciiTheme="minorHAnsi" w:hAnsiTheme="minorHAnsi" w:cstheme="minorHAnsi"/>
          <w:sz w:val="22"/>
          <w:szCs w:val="22"/>
        </w:rPr>
        <w:t>mb</w:t>
      </w:r>
      <w:r w:rsidRPr="002C6FB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C6FBC">
        <w:rPr>
          <w:rFonts w:asciiTheme="minorHAnsi" w:hAnsiTheme="minorHAnsi" w:cstheme="minorHAnsi"/>
          <w:sz w:val="22"/>
          <w:szCs w:val="22"/>
        </w:rPr>
        <w:t>in</w:t>
      </w:r>
      <w:r w:rsidRPr="002C6FB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C6FBC">
        <w:rPr>
          <w:rFonts w:asciiTheme="minorHAnsi" w:hAnsiTheme="minorHAnsi" w:cstheme="minorHAnsi"/>
          <w:sz w:val="22"/>
          <w:szCs w:val="22"/>
        </w:rPr>
        <w:t>, ins</w:t>
      </w:r>
      <w:r w:rsidRPr="002C6FB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6FBC">
        <w:rPr>
          <w:rFonts w:asciiTheme="minorHAnsi" w:hAnsiTheme="minorHAnsi" w:cstheme="minorHAnsi"/>
          <w:sz w:val="22"/>
          <w:szCs w:val="22"/>
        </w:rPr>
        <w:t>l</w:t>
      </w:r>
      <w:r w:rsidRPr="002C6FB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C6FBC">
        <w:rPr>
          <w:rFonts w:asciiTheme="minorHAnsi" w:hAnsiTheme="minorHAnsi" w:cstheme="minorHAnsi"/>
          <w:sz w:val="22"/>
          <w:szCs w:val="22"/>
        </w:rPr>
        <w:t>ing</w:t>
      </w:r>
      <w:r w:rsidRPr="002C6F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6FB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C6FBC">
        <w:rPr>
          <w:rFonts w:asciiTheme="minorHAnsi" w:hAnsiTheme="minorHAnsi" w:cstheme="minorHAnsi"/>
          <w:sz w:val="22"/>
          <w:szCs w:val="22"/>
        </w:rPr>
        <w:t>d r</w:t>
      </w:r>
      <w:r w:rsidRPr="002C6FB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2C6FBC">
        <w:rPr>
          <w:rFonts w:asciiTheme="minorHAnsi" w:hAnsiTheme="minorHAnsi" w:cstheme="minorHAnsi"/>
          <w:sz w:val="22"/>
          <w:szCs w:val="22"/>
        </w:rPr>
        <w:t>p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6FBC">
        <w:rPr>
          <w:rFonts w:asciiTheme="minorHAnsi" w:hAnsiTheme="minorHAnsi" w:cstheme="minorHAnsi"/>
          <w:sz w:val="22"/>
          <w:szCs w:val="22"/>
        </w:rPr>
        <w:t>iri</w:t>
      </w:r>
      <w:r w:rsidRPr="002C6FB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C6FBC">
        <w:rPr>
          <w:rFonts w:asciiTheme="minorHAnsi" w:hAnsiTheme="minorHAnsi" w:cstheme="minorHAnsi"/>
          <w:sz w:val="22"/>
          <w:szCs w:val="22"/>
        </w:rPr>
        <w:t>g</w:t>
      </w:r>
      <w:r w:rsidRPr="002C6F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C6FBC">
        <w:rPr>
          <w:rFonts w:asciiTheme="minorHAnsi" w:hAnsiTheme="minorHAnsi" w:cstheme="minorHAnsi"/>
          <w:sz w:val="22"/>
          <w:szCs w:val="22"/>
        </w:rPr>
        <w:t xml:space="preserve">pipes, 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2C6FBC">
        <w:rPr>
          <w:rFonts w:asciiTheme="minorHAnsi" w:hAnsiTheme="minorHAnsi" w:cstheme="minorHAnsi"/>
          <w:sz w:val="22"/>
          <w:szCs w:val="22"/>
        </w:rPr>
        <w:t>i</w:t>
      </w:r>
      <w:r w:rsidRPr="002C6FB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C6FBC">
        <w:rPr>
          <w:rFonts w:asciiTheme="minorHAnsi" w:hAnsiTheme="minorHAnsi" w:cstheme="minorHAnsi"/>
          <w:sz w:val="22"/>
          <w:szCs w:val="22"/>
        </w:rPr>
        <w:t>t</w:t>
      </w:r>
      <w:r w:rsidRPr="002C6F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C6FB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C6FB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C6FBC">
        <w:rPr>
          <w:rFonts w:asciiTheme="minorHAnsi" w:hAnsiTheme="minorHAnsi" w:cstheme="minorHAnsi"/>
          <w:sz w:val="22"/>
          <w:szCs w:val="22"/>
        </w:rPr>
        <w:t>s and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 xml:space="preserve"> f</w:t>
      </w:r>
      <w:r w:rsidRPr="002C6FBC">
        <w:rPr>
          <w:rFonts w:asciiTheme="minorHAnsi" w:hAnsiTheme="minorHAnsi" w:cstheme="minorHAnsi"/>
          <w:sz w:val="22"/>
          <w:szCs w:val="22"/>
        </w:rPr>
        <w:t>i</w:t>
      </w:r>
      <w:r w:rsidRPr="002C6FBC">
        <w:rPr>
          <w:rFonts w:asciiTheme="minorHAnsi" w:hAnsiTheme="minorHAnsi" w:cstheme="minorHAnsi"/>
          <w:spacing w:val="3"/>
          <w:sz w:val="22"/>
          <w:szCs w:val="22"/>
        </w:rPr>
        <w:t>x</w:t>
      </w:r>
      <w:r w:rsidRPr="002C6FBC">
        <w:rPr>
          <w:rFonts w:asciiTheme="minorHAnsi" w:hAnsiTheme="minorHAnsi" w:cstheme="minorHAnsi"/>
          <w:sz w:val="22"/>
          <w:szCs w:val="22"/>
        </w:rPr>
        <w:t>tur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6FBC">
        <w:rPr>
          <w:rFonts w:asciiTheme="minorHAnsi" w:hAnsiTheme="minorHAnsi" w:cstheme="minorHAnsi"/>
          <w:sz w:val="22"/>
          <w:szCs w:val="22"/>
        </w:rPr>
        <w:t>s of h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2C6FBC">
        <w:rPr>
          <w:rFonts w:asciiTheme="minorHAnsi" w:hAnsiTheme="minorHAnsi" w:cstheme="minorHAnsi"/>
          <w:sz w:val="22"/>
          <w:szCs w:val="22"/>
        </w:rPr>
        <w:t>t</w:t>
      </w:r>
      <w:r w:rsidRPr="002C6F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C6FB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C6FBC">
        <w:rPr>
          <w:rFonts w:asciiTheme="minorHAnsi" w:hAnsiTheme="minorHAnsi" w:cstheme="minorHAnsi"/>
          <w:sz w:val="22"/>
          <w:szCs w:val="22"/>
        </w:rPr>
        <w:t>g w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6FBC">
        <w:rPr>
          <w:rFonts w:asciiTheme="minorHAnsi" w:hAnsiTheme="minorHAnsi" w:cstheme="minorHAnsi"/>
          <w:sz w:val="22"/>
          <w:szCs w:val="22"/>
        </w:rPr>
        <w:t>ter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2C6FBC">
        <w:rPr>
          <w:rFonts w:asciiTheme="minorHAnsi" w:hAnsiTheme="minorHAnsi" w:cstheme="minorHAnsi"/>
          <w:sz w:val="22"/>
          <w:szCs w:val="22"/>
        </w:rPr>
        <w:t>nd d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2C6FBC">
        <w:rPr>
          <w:rFonts w:asciiTheme="minorHAnsi" w:hAnsiTheme="minorHAnsi" w:cstheme="minorHAnsi"/>
          <w:sz w:val="22"/>
          <w:szCs w:val="22"/>
        </w:rPr>
        <w:t>in</w:t>
      </w:r>
      <w:r w:rsidRPr="002C6FBC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2C6FB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C6FBC">
        <w:rPr>
          <w:rFonts w:asciiTheme="minorHAnsi" w:hAnsiTheme="minorHAnsi" w:cstheme="minorHAnsi"/>
          <w:sz w:val="22"/>
          <w:szCs w:val="22"/>
        </w:rPr>
        <w:t>e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6FBC">
        <w:rPr>
          <w:rFonts w:asciiTheme="minorHAnsi" w:hAnsiTheme="minorHAnsi" w:cstheme="minorHAnsi"/>
          <w:spacing w:val="5"/>
          <w:sz w:val="22"/>
          <w:szCs w:val="22"/>
        </w:rPr>
        <w:t>s</w:t>
      </w:r>
      <w:r w:rsidRPr="002C6FBC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2C6FBC">
        <w:rPr>
          <w:rFonts w:asciiTheme="minorHAnsi" w:hAnsiTheme="minorHAnsi" w:cstheme="minorHAnsi"/>
          <w:sz w:val="22"/>
          <w:szCs w:val="22"/>
        </w:rPr>
        <w:t xml:space="preserve">stems </w:t>
      </w:r>
      <w:r w:rsidRPr="002C6F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C6FBC">
        <w:rPr>
          <w:rFonts w:asciiTheme="minorHAnsi" w:hAnsiTheme="minorHAnsi" w:cstheme="minorHAnsi"/>
          <w:sz w:val="22"/>
          <w:szCs w:val="22"/>
        </w:rPr>
        <w:t>n sup</w:t>
      </w:r>
      <w:r w:rsidRPr="002C6FBC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2C6FBC">
        <w:rPr>
          <w:rFonts w:asciiTheme="minorHAnsi" w:hAnsiTheme="minorHAnsi" w:cstheme="minorHAnsi"/>
          <w:sz w:val="22"/>
          <w:szCs w:val="22"/>
        </w:rPr>
        <w:t>o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C6FBC">
        <w:rPr>
          <w:rFonts w:asciiTheme="minorHAnsi" w:hAnsiTheme="minorHAnsi" w:cstheme="minorHAnsi"/>
          <w:sz w:val="22"/>
          <w:szCs w:val="22"/>
        </w:rPr>
        <w:t xml:space="preserve">t of plant 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C6FBC">
        <w:rPr>
          <w:rFonts w:asciiTheme="minorHAnsi" w:hAnsiTheme="minorHAnsi" w:cstheme="minorHAnsi"/>
          <w:sz w:val="22"/>
          <w:szCs w:val="22"/>
        </w:rPr>
        <w:t>onstru</w:t>
      </w:r>
      <w:r w:rsidRPr="002C6FB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2C6FBC">
        <w:rPr>
          <w:rFonts w:asciiTheme="minorHAnsi" w:hAnsiTheme="minorHAnsi" w:cstheme="minorHAnsi"/>
          <w:sz w:val="22"/>
          <w:szCs w:val="22"/>
        </w:rPr>
        <w:t>t</w:t>
      </w:r>
      <w:r w:rsidRPr="002C6F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C6FBC">
        <w:rPr>
          <w:rFonts w:asciiTheme="minorHAnsi" w:hAnsiTheme="minorHAnsi" w:cstheme="minorHAnsi"/>
          <w:sz w:val="22"/>
          <w:szCs w:val="22"/>
        </w:rPr>
        <w:t>on</w:t>
      </w:r>
      <w:r w:rsidRPr="002C6FB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6FBC">
        <w:rPr>
          <w:rFonts w:asciiTheme="minorHAnsi" w:hAnsiTheme="minorHAnsi" w:cstheme="minorHAnsi"/>
          <w:sz w:val="22"/>
          <w:szCs w:val="22"/>
        </w:rPr>
        <w:t>nd mainten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6FBC">
        <w:rPr>
          <w:rFonts w:asciiTheme="minorHAnsi" w:hAnsiTheme="minorHAnsi" w:cstheme="minorHAnsi"/>
          <w:sz w:val="22"/>
          <w:szCs w:val="22"/>
        </w:rPr>
        <w:t>n</w:t>
      </w:r>
      <w:r w:rsidRPr="002C6FB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C6FBC">
        <w:rPr>
          <w:rFonts w:asciiTheme="minorHAnsi" w:hAnsiTheme="minorHAnsi" w:cstheme="minorHAnsi"/>
          <w:sz w:val="22"/>
          <w:szCs w:val="22"/>
        </w:rPr>
        <w:t>e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 xml:space="preserve"> ac</w:t>
      </w:r>
      <w:r w:rsidRPr="002C6FBC">
        <w:rPr>
          <w:rFonts w:asciiTheme="minorHAnsi" w:hAnsiTheme="minorHAnsi" w:cstheme="minorHAnsi"/>
          <w:sz w:val="22"/>
          <w:szCs w:val="22"/>
        </w:rPr>
        <w:t>t</w:t>
      </w:r>
      <w:r w:rsidRPr="002C6F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C6FBC">
        <w:rPr>
          <w:rFonts w:asciiTheme="minorHAnsi" w:hAnsiTheme="minorHAnsi" w:cstheme="minorHAnsi"/>
          <w:sz w:val="22"/>
          <w:szCs w:val="22"/>
        </w:rPr>
        <w:t>vi</w:t>
      </w:r>
      <w:r w:rsidRPr="002C6FB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C6FBC">
        <w:rPr>
          <w:rFonts w:asciiTheme="minorHAnsi" w:hAnsiTheme="minorHAnsi" w:cstheme="minorHAnsi"/>
          <w:sz w:val="22"/>
          <w:szCs w:val="22"/>
        </w:rPr>
        <w:t>i</w:t>
      </w:r>
      <w:r w:rsidRPr="002C6FBC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2C6FBC">
        <w:rPr>
          <w:rFonts w:asciiTheme="minorHAnsi" w:hAnsiTheme="minorHAnsi" w:cstheme="minorHAnsi"/>
          <w:sz w:val="22"/>
          <w:szCs w:val="22"/>
        </w:rPr>
        <w:t>s.</w:t>
      </w:r>
    </w:p>
    <w:p w14:paraId="0AFFB370" w14:textId="77777777" w:rsidR="007C309E" w:rsidRPr="002C6FBC" w:rsidRDefault="002C6FBC">
      <w:pPr>
        <w:ind w:left="100"/>
        <w:rPr>
          <w:rFonts w:asciiTheme="minorHAnsi" w:hAnsiTheme="minorHAnsi" w:cstheme="minorHAnsi"/>
          <w:sz w:val="22"/>
          <w:szCs w:val="22"/>
        </w:rPr>
      </w:pPr>
      <w:r w:rsidRPr="002C6FB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2C6FBC">
        <w:rPr>
          <w:rFonts w:asciiTheme="minorHAnsi" w:eastAsia="Segoe MDL2 Assets" w:hAnsiTheme="minorHAnsi" w:cstheme="minorHAnsi"/>
          <w:spacing w:val="8"/>
          <w:w w:val="46"/>
          <w:sz w:val="22"/>
          <w:szCs w:val="22"/>
        </w:rPr>
        <w:t xml:space="preserve"> </w:t>
      </w:r>
      <w:r w:rsidRPr="002C6FBC">
        <w:rPr>
          <w:rFonts w:asciiTheme="minorHAnsi" w:hAnsiTheme="minorHAnsi" w:cstheme="minorHAnsi"/>
          <w:sz w:val="22"/>
          <w:szCs w:val="22"/>
        </w:rPr>
        <w:t>R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2C6FBC">
        <w:rPr>
          <w:rFonts w:asciiTheme="minorHAnsi" w:hAnsiTheme="minorHAnsi" w:cstheme="minorHAnsi"/>
          <w:sz w:val="22"/>
          <w:szCs w:val="22"/>
        </w:rPr>
        <w:t>ds a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C6FBC">
        <w:rPr>
          <w:rFonts w:asciiTheme="minorHAnsi" w:hAnsiTheme="minorHAnsi" w:cstheme="minorHAnsi"/>
          <w:sz w:val="22"/>
          <w:szCs w:val="22"/>
        </w:rPr>
        <w:t>d in</w:t>
      </w:r>
      <w:r w:rsidRPr="002C6FB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6FBC">
        <w:rPr>
          <w:rFonts w:asciiTheme="minorHAnsi" w:hAnsiTheme="minorHAnsi" w:cstheme="minorHAnsi"/>
          <w:sz w:val="22"/>
          <w:szCs w:val="22"/>
        </w:rPr>
        <w:t>rp</w:t>
      </w:r>
      <w:r w:rsidRPr="002C6F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6FBC">
        <w:rPr>
          <w:rFonts w:asciiTheme="minorHAnsi" w:hAnsiTheme="minorHAnsi" w:cstheme="minorHAnsi"/>
          <w:sz w:val="22"/>
          <w:szCs w:val="22"/>
        </w:rPr>
        <w:t xml:space="preserve">ts </w:t>
      </w:r>
      <w:r w:rsidRPr="002C6F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C6FBC">
        <w:rPr>
          <w:rFonts w:asciiTheme="minorHAnsi" w:hAnsiTheme="minorHAnsi" w:cstheme="minorHAnsi"/>
          <w:sz w:val="22"/>
          <w:szCs w:val="22"/>
        </w:rPr>
        <w:t>nstru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C6FBC">
        <w:rPr>
          <w:rFonts w:asciiTheme="minorHAnsi" w:hAnsiTheme="minorHAnsi" w:cstheme="minorHAnsi"/>
          <w:sz w:val="22"/>
          <w:szCs w:val="22"/>
        </w:rPr>
        <w:t>t</w:t>
      </w:r>
      <w:r w:rsidRPr="002C6F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C6FBC">
        <w:rPr>
          <w:rFonts w:asciiTheme="minorHAnsi" w:hAnsiTheme="minorHAnsi" w:cstheme="minorHAnsi"/>
          <w:sz w:val="22"/>
          <w:szCs w:val="22"/>
        </w:rPr>
        <w:t>ons, do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C6FBC">
        <w:rPr>
          <w:rFonts w:asciiTheme="minorHAnsi" w:hAnsiTheme="minorHAnsi" w:cstheme="minorHAnsi"/>
          <w:sz w:val="22"/>
          <w:szCs w:val="22"/>
        </w:rPr>
        <w:t xml:space="preserve">uments 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6FBC">
        <w:rPr>
          <w:rFonts w:asciiTheme="minorHAnsi" w:hAnsiTheme="minorHAnsi" w:cstheme="minorHAnsi"/>
          <w:sz w:val="22"/>
          <w:szCs w:val="22"/>
        </w:rPr>
        <w:t xml:space="preserve">nd </w:t>
      </w:r>
      <w:r w:rsidRPr="002C6FBC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2C6FBC">
        <w:rPr>
          <w:rFonts w:asciiTheme="minorHAnsi" w:hAnsiTheme="minorHAnsi" w:cstheme="minorHAnsi"/>
          <w:sz w:val="22"/>
          <w:szCs w:val="22"/>
        </w:rPr>
        <w:t xml:space="preserve">lans 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2C6FBC">
        <w:rPr>
          <w:rFonts w:asciiTheme="minorHAnsi" w:hAnsiTheme="minorHAnsi" w:cstheme="minorHAnsi"/>
          <w:sz w:val="22"/>
          <w:szCs w:val="22"/>
        </w:rPr>
        <w:t>o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C6FBC">
        <w:rPr>
          <w:rFonts w:asciiTheme="minorHAnsi" w:hAnsiTheme="minorHAnsi" w:cstheme="minorHAnsi"/>
          <w:sz w:val="22"/>
          <w:szCs w:val="22"/>
        </w:rPr>
        <w:t xml:space="preserve">k 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2C6FBC">
        <w:rPr>
          <w:rFonts w:asciiTheme="minorHAnsi" w:hAnsiTheme="minorHAnsi" w:cstheme="minorHAnsi"/>
          <w:sz w:val="22"/>
          <w:szCs w:val="22"/>
        </w:rPr>
        <w:t>t</w:t>
      </w:r>
      <w:r w:rsidRPr="002C6F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C6FBC">
        <w:rPr>
          <w:rFonts w:asciiTheme="minorHAnsi" w:hAnsiTheme="minorHAnsi" w:cstheme="minorHAnsi"/>
          <w:sz w:val="22"/>
          <w:szCs w:val="22"/>
        </w:rPr>
        <w:t>v</w:t>
      </w:r>
      <w:r w:rsidRPr="002C6FBC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2C6FBC">
        <w:rPr>
          <w:rFonts w:asciiTheme="minorHAnsi" w:hAnsiTheme="minorHAnsi" w:cstheme="minorHAnsi"/>
          <w:sz w:val="22"/>
          <w:szCs w:val="22"/>
        </w:rPr>
        <w:t>t</w:t>
      </w:r>
      <w:r w:rsidRPr="002C6F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6FBC">
        <w:rPr>
          <w:rFonts w:asciiTheme="minorHAnsi" w:hAnsiTheme="minorHAnsi" w:cstheme="minorHAnsi"/>
          <w:sz w:val="22"/>
          <w:szCs w:val="22"/>
        </w:rPr>
        <w:t>s.</w:t>
      </w:r>
    </w:p>
    <w:p w14:paraId="0E938604" w14:textId="77777777" w:rsidR="007C309E" w:rsidRPr="002C6FBC" w:rsidRDefault="002C6FBC">
      <w:pPr>
        <w:spacing w:before="1"/>
        <w:ind w:left="100"/>
        <w:rPr>
          <w:rFonts w:asciiTheme="minorHAnsi" w:hAnsiTheme="minorHAnsi" w:cstheme="minorHAnsi"/>
          <w:sz w:val="22"/>
          <w:szCs w:val="22"/>
        </w:rPr>
      </w:pPr>
      <w:r w:rsidRPr="002C6FB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2C6FBC">
        <w:rPr>
          <w:rFonts w:asciiTheme="minorHAnsi" w:eastAsia="Segoe MDL2 Assets" w:hAnsiTheme="minorHAnsi" w:cstheme="minorHAnsi"/>
          <w:spacing w:val="8"/>
          <w:w w:val="46"/>
          <w:sz w:val="22"/>
          <w:szCs w:val="22"/>
        </w:rPr>
        <w:t xml:space="preserve"> </w:t>
      </w:r>
      <w:r w:rsidRPr="002C6FB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6FBC">
        <w:rPr>
          <w:rFonts w:asciiTheme="minorHAnsi" w:hAnsiTheme="minorHAnsi" w:cstheme="minorHAnsi"/>
          <w:sz w:val="22"/>
          <w:szCs w:val="22"/>
        </w:rPr>
        <w:t>rvi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2C6FBC">
        <w:rPr>
          <w:rFonts w:asciiTheme="minorHAnsi" w:hAnsiTheme="minorHAnsi" w:cstheme="minorHAnsi"/>
          <w:sz w:val="22"/>
          <w:szCs w:val="22"/>
        </w:rPr>
        <w:t>s hot w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6FBC">
        <w:rPr>
          <w:rFonts w:asciiTheme="minorHAnsi" w:hAnsiTheme="minorHAnsi" w:cstheme="minorHAnsi"/>
          <w:sz w:val="22"/>
          <w:szCs w:val="22"/>
        </w:rPr>
        <w:t>t</w:t>
      </w:r>
      <w:r w:rsidRPr="002C6FBC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2C6FBC">
        <w:rPr>
          <w:rFonts w:asciiTheme="minorHAnsi" w:hAnsiTheme="minorHAnsi" w:cstheme="minorHAnsi"/>
          <w:sz w:val="22"/>
          <w:szCs w:val="22"/>
        </w:rPr>
        <w:t>r h</w:t>
      </w:r>
      <w:r w:rsidRPr="002C6FB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6FBC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6F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C6FBC">
        <w:rPr>
          <w:rFonts w:asciiTheme="minorHAnsi" w:hAnsiTheme="minorHAnsi" w:cstheme="minorHAnsi"/>
          <w:sz w:val="22"/>
          <w:szCs w:val="22"/>
        </w:rPr>
        <w:t>s.</w:t>
      </w:r>
    </w:p>
    <w:p w14:paraId="4C88FA84" w14:textId="77777777" w:rsidR="007C309E" w:rsidRPr="002C6FBC" w:rsidRDefault="002C6FBC">
      <w:pPr>
        <w:spacing w:before="1"/>
        <w:ind w:left="100"/>
        <w:rPr>
          <w:rFonts w:asciiTheme="minorHAnsi" w:hAnsiTheme="minorHAnsi" w:cstheme="minorHAnsi"/>
          <w:sz w:val="22"/>
          <w:szCs w:val="22"/>
        </w:rPr>
      </w:pPr>
      <w:r w:rsidRPr="002C6FB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2C6FBC">
        <w:rPr>
          <w:rFonts w:asciiTheme="minorHAnsi" w:eastAsia="Segoe MDL2 Assets" w:hAnsiTheme="minorHAnsi" w:cstheme="minorHAnsi"/>
          <w:spacing w:val="8"/>
          <w:w w:val="46"/>
          <w:sz w:val="22"/>
          <w:szCs w:val="22"/>
        </w:rPr>
        <w:t xml:space="preserve"> </w:t>
      </w:r>
      <w:r w:rsidRPr="002C6FBC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2C6FBC">
        <w:rPr>
          <w:rFonts w:asciiTheme="minorHAnsi" w:hAnsiTheme="minorHAnsi" w:cstheme="minorHAnsi"/>
          <w:sz w:val="22"/>
          <w:szCs w:val="22"/>
        </w:rPr>
        <w:t>o</w:t>
      </w:r>
      <w:r w:rsidRPr="002C6FB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6FBC">
        <w:rPr>
          <w:rFonts w:asciiTheme="minorHAnsi" w:hAnsiTheme="minorHAnsi" w:cstheme="minorHAnsi"/>
          <w:sz w:val="22"/>
          <w:szCs w:val="22"/>
        </w:rPr>
        <w:t xml:space="preserve">te 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6FBC">
        <w:rPr>
          <w:rFonts w:asciiTheme="minorHAnsi" w:hAnsiTheme="minorHAnsi" w:cstheme="minorHAnsi"/>
          <w:sz w:val="22"/>
          <w:szCs w:val="22"/>
        </w:rPr>
        <w:t>nd</w:t>
      </w:r>
      <w:r w:rsidRPr="002C6FB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C6FBC">
        <w:rPr>
          <w:rFonts w:asciiTheme="minorHAnsi" w:hAnsiTheme="minorHAnsi" w:cstheme="minorHAnsi"/>
          <w:sz w:val="22"/>
          <w:szCs w:val="22"/>
        </w:rPr>
        <w:t>r</w:t>
      </w:r>
      <w:r w:rsidRPr="002C6FB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2C6FBC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6FBC">
        <w:rPr>
          <w:rFonts w:asciiTheme="minorHAnsi" w:hAnsiTheme="minorHAnsi" w:cstheme="minorHAnsi"/>
          <w:sz w:val="22"/>
          <w:szCs w:val="22"/>
        </w:rPr>
        <w:t>ir d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6FBC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2C6FBC">
        <w:rPr>
          <w:rFonts w:asciiTheme="minorHAnsi" w:hAnsiTheme="minorHAnsi" w:cstheme="minorHAnsi"/>
          <w:sz w:val="22"/>
          <w:szCs w:val="22"/>
        </w:rPr>
        <w:t>t</w:t>
      </w:r>
      <w:r w:rsidRPr="002C6FBC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2C6FBC">
        <w:rPr>
          <w:rFonts w:asciiTheme="minorHAnsi" w:hAnsiTheme="minorHAnsi" w:cstheme="minorHAnsi"/>
          <w:sz w:val="22"/>
          <w:szCs w:val="22"/>
        </w:rPr>
        <w:t>ve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6FBC">
        <w:rPr>
          <w:rFonts w:asciiTheme="minorHAnsi" w:hAnsiTheme="minorHAnsi" w:cstheme="minorHAnsi"/>
          <w:sz w:val="22"/>
          <w:szCs w:val="22"/>
        </w:rPr>
        <w:t>plu</w:t>
      </w:r>
      <w:r w:rsidRPr="002C6FBC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C6FBC">
        <w:rPr>
          <w:rFonts w:asciiTheme="minorHAnsi" w:hAnsiTheme="minorHAnsi" w:cstheme="minorHAnsi"/>
          <w:sz w:val="22"/>
          <w:szCs w:val="22"/>
        </w:rPr>
        <w:t>bing</w:t>
      </w:r>
      <w:r w:rsidRPr="002C6F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2C6FBC">
        <w:rPr>
          <w:rFonts w:asciiTheme="minorHAnsi" w:hAnsiTheme="minorHAnsi" w:cstheme="minorHAnsi"/>
          <w:sz w:val="22"/>
          <w:szCs w:val="22"/>
        </w:rPr>
        <w:t>i</w:t>
      </w:r>
      <w:r w:rsidRPr="002C6FBC">
        <w:rPr>
          <w:rFonts w:asciiTheme="minorHAnsi" w:hAnsiTheme="minorHAnsi" w:cstheme="minorHAnsi"/>
          <w:spacing w:val="3"/>
          <w:sz w:val="22"/>
          <w:szCs w:val="22"/>
        </w:rPr>
        <w:t>x</w:t>
      </w:r>
      <w:r w:rsidRPr="002C6FBC">
        <w:rPr>
          <w:rFonts w:asciiTheme="minorHAnsi" w:hAnsiTheme="minorHAnsi" w:cstheme="minorHAnsi"/>
          <w:sz w:val="22"/>
          <w:szCs w:val="22"/>
        </w:rPr>
        <w:t>tur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6FBC">
        <w:rPr>
          <w:rFonts w:asciiTheme="minorHAnsi" w:hAnsiTheme="minorHAnsi" w:cstheme="minorHAnsi"/>
          <w:sz w:val="22"/>
          <w:szCs w:val="22"/>
        </w:rPr>
        <w:t>s and</w:t>
      </w:r>
      <w:r w:rsidRPr="002C6F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6FBC">
        <w:rPr>
          <w:rFonts w:asciiTheme="minorHAnsi" w:hAnsiTheme="minorHAnsi" w:cstheme="minorHAnsi"/>
          <w:sz w:val="22"/>
          <w:szCs w:val="22"/>
        </w:rPr>
        <w:t>pipe</w:t>
      </w:r>
      <w:r w:rsidRPr="002C6FBC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2C6FBC">
        <w:rPr>
          <w:rFonts w:asciiTheme="minorHAnsi" w:hAnsiTheme="minorHAnsi" w:cstheme="minorHAnsi"/>
          <w:sz w:val="22"/>
          <w:szCs w:val="22"/>
        </w:rPr>
        <w:t>.</w:t>
      </w:r>
    </w:p>
    <w:p w14:paraId="3DFF7ED8" w14:textId="77777777" w:rsidR="007C309E" w:rsidRPr="002C6FBC" w:rsidRDefault="002C6FBC">
      <w:pPr>
        <w:spacing w:before="5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2C6FB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2C6FBC">
        <w:rPr>
          <w:rFonts w:asciiTheme="minorHAnsi" w:eastAsia="Segoe MDL2 Assets" w:hAnsiTheme="minorHAnsi" w:cstheme="minorHAnsi"/>
          <w:spacing w:val="8"/>
          <w:w w:val="46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z w:val="22"/>
          <w:szCs w:val="22"/>
        </w:rPr>
        <w:t>P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2C6FBC">
        <w:rPr>
          <w:rFonts w:asciiTheme="minorHAnsi" w:eastAsia="Calibri" w:hAnsiTheme="minorHAnsi" w:cstheme="minorHAnsi"/>
          <w:sz w:val="22"/>
          <w:szCs w:val="22"/>
        </w:rPr>
        <w:t>ovi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2C6FBC">
        <w:rPr>
          <w:rFonts w:asciiTheme="minorHAnsi" w:eastAsia="Calibri" w:hAnsiTheme="minorHAnsi" w:cstheme="minorHAnsi"/>
          <w:sz w:val="22"/>
          <w:szCs w:val="22"/>
        </w:rPr>
        <w:t>es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z w:val="22"/>
          <w:szCs w:val="22"/>
        </w:rPr>
        <w:t>Sa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2C6FB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2C6FBC">
        <w:rPr>
          <w:rFonts w:asciiTheme="minorHAnsi" w:eastAsia="Calibri" w:hAnsiTheme="minorHAnsi" w:cstheme="minorHAnsi"/>
          <w:sz w:val="22"/>
          <w:szCs w:val="22"/>
        </w:rPr>
        <w:t xml:space="preserve">y 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2C6FBC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2C6FBC">
        <w:rPr>
          <w:rFonts w:asciiTheme="minorHAnsi" w:eastAsia="Calibri" w:hAnsiTheme="minorHAnsi" w:cstheme="minorHAnsi"/>
          <w:sz w:val="22"/>
          <w:szCs w:val="22"/>
        </w:rPr>
        <w:t>ai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2C6FBC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2C6FBC">
        <w:rPr>
          <w:rFonts w:asciiTheme="minorHAnsi" w:eastAsia="Calibri" w:hAnsiTheme="minorHAnsi" w:cstheme="minorHAnsi"/>
          <w:sz w:val="22"/>
          <w:szCs w:val="22"/>
        </w:rPr>
        <w:t>g</w:t>
      </w:r>
      <w:r w:rsidRPr="002C6F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2C6FBC">
        <w:rPr>
          <w:rFonts w:asciiTheme="minorHAnsi" w:eastAsia="Calibri" w:hAnsiTheme="minorHAnsi" w:cstheme="minorHAnsi"/>
          <w:sz w:val="22"/>
          <w:szCs w:val="22"/>
        </w:rPr>
        <w:t>o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pacing w:val="-2"/>
          <w:sz w:val="22"/>
          <w:szCs w:val="22"/>
        </w:rPr>
        <w:t>P</w:t>
      </w:r>
      <w:r w:rsidRPr="002C6FBC">
        <w:rPr>
          <w:rFonts w:asciiTheme="minorHAnsi" w:eastAsia="Calibri" w:hAnsiTheme="minorHAnsi" w:cstheme="minorHAnsi"/>
          <w:sz w:val="22"/>
          <w:szCs w:val="22"/>
        </w:rPr>
        <w:t>l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2C6FBC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2C6FBC">
        <w:rPr>
          <w:rFonts w:asciiTheme="minorHAnsi" w:eastAsia="Calibri" w:hAnsiTheme="minorHAnsi" w:cstheme="minorHAnsi"/>
          <w:sz w:val="22"/>
          <w:szCs w:val="22"/>
        </w:rPr>
        <w:t>i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2C6FBC">
        <w:rPr>
          <w:rFonts w:asciiTheme="minorHAnsi" w:eastAsia="Calibri" w:hAnsiTheme="minorHAnsi" w:cstheme="minorHAnsi"/>
          <w:sz w:val="22"/>
          <w:szCs w:val="22"/>
        </w:rPr>
        <w:t>g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z w:val="22"/>
          <w:szCs w:val="22"/>
        </w:rPr>
        <w:t>Cre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2C6FBC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0DB20162" w14:textId="77777777" w:rsidR="007C309E" w:rsidRPr="002C6FBC" w:rsidRDefault="002C6FBC">
      <w:pPr>
        <w:tabs>
          <w:tab w:val="left" w:pos="460"/>
        </w:tabs>
        <w:spacing w:before="50" w:line="275" w:lineRule="auto"/>
        <w:ind w:left="460" w:right="254" w:hanging="360"/>
        <w:rPr>
          <w:rFonts w:asciiTheme="minorHAnsi" w:eastAsia="Calibri" w:hAnsiTheme="minorHAnsi" w:cstheme="minorHAnsi"/>
          <w:sz w:val="22"/>
          <w:szCs w:val="22"/>
        </w:rPr>
      </w:pPr>
      <w:r w:rsidRPr="002C6FBC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2C6FBC">
        <w:rPr>
          <w:rFonts w:asciiTheme="minorHAnsi" w:eastAsia="Segoe MDL2 Assets" w:hAnsiTheme="minorHAnsi" w:cstheme="minorHAnsi"/>
          <w:sz w:val="22"/>
          <w:szCs w:val="22"/>
        </w:rPr>
        <w:tab/>
      </w:r>
      <w:r w:rsidRPr="002C6FBC">
        <w:rPr>
          <w:rFonts w:asciiTheme="minorHAnsi" w:eastAsia="Calibri" w:hAnsiTheme="minorHAnsi" w:cstheme="minorHAnsi"/>
          <w:sz w:val="22"/>
          <w:szCs w:val="22"/>
        </w:rPr>
        <w:t>Resp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2C6FBC">
        <w:rPr>
          <w:rFonts w:asciiTheme="minorHAnsi" w:eastAsia="Calibri" w:hAnsiTheme="minorHAnsi" w:cstheme="minorHAnsi"/>
          <w:sz w:val="22"/>
          <w:szCs w:val="22"/>
        </w:rPr>
        <w:t>si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2C6FBC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2C6FBC">
        <w:rPr>
          <w:rFonts w:asciiTheme="minorHAnsi" w:eastAsia="Calibri" w:hAnsiTheme="minorHAnsi" w:cstheme="minorHAnsi"/>
          <w:sz w:val="22"/>
          <w:szCs w:val="22"/>
        </w:rPr>
        <w:t>e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2C6FBC">
        <w:rPr>
          <w:rFonts w:asciiTheme="minorHAnsi" w:eastAsia="Calibri" w:hAnsiTheme="minorHAnsi" w:cstheme="minorHAnsi"/>
          <w:sz w:val="22"/>
          <w:szCs w:val="22"/>
        </w:rPr>
        <w:t>or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2C6FBC">
        <w:rPr>
          <w:rFonts w:asciiTheme="minorHAnsi" w:eastAsia="Calibri" w:hAnsiTheme="minorHAnsi" w:cstheme="minorHAnsi"/>
          <w:sz w:val="22"/>
          <w:szCs w:val="22"/>
        </w:rPr>
        <w:t>e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2C6FBC">
        <w:rPr>
          <w:rFonts w:asciiTheme="minorHAnsi" w:eastAsia="Calibri" w:hAnsiTheme="minorHAnsi" w:cstheme="minorHAnsi"/>
          <w:sz w:val="22"/>
          <w:szCs w:val="22"/>
        </w:rPr>
        <w:t>or</w:t>
      </w:r>
      <w:r w:rsidRPr="002C6FBC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2C6FBC">
        <w:rPr>
          <w:rFonts w:asciiTheme="minorHAnsi" w:eastAsia="Calibri" w:hAnsiTheme="minorHAnsi" w:cstheme="minorHAnsi"/>
          <w:sz w:val="22"/>
          <w:szCs w:val="22"/>
        </w:rPr>
        <w:t>ect</w:t>
      </w:r>
      <w:r w:rsidRPr="002C6FB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z w:val="22"/>
          <w:szCs w:val="22"/>
        </w:rPr>
        <w:t>a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2C6FBC">
        <w:rPr>
          <w:rFonts w:asciiTheme="minorHAnsi" w:eastAsia="Calibri" w:hAnsiTheme="minorHAnsi" w:cstheme="minorHAnsi"/>
          <w:sz w:val="22"/>
          <w:szCs w:val="22"/>
        </w:rPr>
        <w:t>d</w:t>
      </w:r>
      <w:r w:rsidRPr="002C6FB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ff</w:t>
      </w:r>
      <w:r w:rsidRPr="002C6FBC">
        <w:rPr>
          <w:rFonts w:asciiTheme="minorHAnsi" w:eastAsia="Calibri" w:hAnsiTheme="minorHAnsi" w:cstheme="minorHAnsi"/>
          <w:sz w:val="22"/>
          <w:szCs w:val="22"/>
        </w:rPr>
        <w:t>i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2C6FBC">
        <w:rPr>
          <w:rFonts w:asciiTheme="minorHAnsi" w:eastAsia="Calibri" w:hAnsiTheme="minorHAnsi" w:cstheme="minorHAnsi"/>
          <w:sz w:val="22"/>
          <w:szCs w:val="22"/>
        </w:rPr>
        <w:t>i</w:t>
      </w:r>
      <w:r w:rsidRPr="002C6FB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2C6FBC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2C6FBC">
        <w:rPr>
          <w:rFonts w:asciiTheme="minorHAnsi" w:eastAsia="Calibri" w:hAnsiTheme="minorHAnsi" w:cstheme="minorHAnsi"/>
          <w:sz w:val="22"/>
          <w:szCs w:val="22"/>
        </w:rPr>
        <w:t>exec</w:t>
      </w:r>
      <w:r w:rsidRPr="002C6FBC">
        <w:rPr>
          <w:rFonts w:asciiTheme="minorHAnsi" w:eastAsia="Calibri" w:hAnsiTheme="minorHAnsi" w:cstheme="minorHAnsi"/>
          <w:spacing w:val="-2"/>
          <w:sz w:val="22"/>
          <w:szCs w:val="22"/>
        </w:rPr>
        <w:t>u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2C6FBC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2C6FBC">
        <w:rPr>
          <w:rFonts w:asciiTheme="minorHAnsi" w:eastAsia="Calibri" w:hAnsiTheme="minorHAnsi" w:cstheme="minorHAnsi"/>
          <w:sz w:val="22"/>
          <w:szCs w:val="22"/>
        </w:rPr>
        <w:t>on</w:t>
      </w:r>
      <w:r w:rsidRPr="002C6FB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2C6FBC">
        <w:rPr>
          <w:rFonts w:asciiTheme="minorHAnsi" w:eastAsia="Calibri" w:hAnsiTheme="minorHAnsi" w:cstheme="minorHAnsi"/>
          <w:sz w:val="22"/>
          <w:szCs w:val="22"/>
        </w:rPr>
        <w:t>f</w:t>
      </w:r>
      <w:r w:rsidRPr="002C6FB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z w:val="22"/>
          <w:szCs w:val="22"/>
        </w:rPr>
        <w:t>assi</w:t>
      </w:r>
      <w:r w:rsidRPr="002C6FBC">
        <w:rPr>
          <w:rFonts w:asciiTheme="minorHAnsi" w:eastAsia="Calibri" w:hAnsiTheme="minorHAnsi" w:cstheme="minorHAnsi"/>
          <w:spacing w:val="-3"/>
          <w:sz w:val="22"/>
          <w:szCs w:val="22"/>
        </w:rPr>
        <w:t>g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2C6FBC">
        <w:rPr>
          <w:rFonts w:asciiTheme="minorHAnsi" w:eastAsia="Calibri" w:hAnsiTheme="minorHAnsi" w:cstheme="minorHAnsi"/>
          <w:sz w:val="22"/>
          <w:szCs w:val="22"/>
        </w:rPr>
        <w:t xml:space="preserve">ed 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2C6FBC">
        <w:rPr>
          <w:rFonts w:asciiTheme="minorHAnsi" w:eastAsia="Calibri" w:hAnsiTheme="minorHAnsi" w:cstheme="minorHAnsi"/>
          <w:sz w:val="22"/>
          <w:szCs w:val="22"/>
        </w:rPr>
        <w:t xml:space="preserve">ork 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2C6FBC">
        <w:rPr>
          <w:rFonts w:asciiTheme="minorHAnsi" w:eastAsia="Calibri" w:hAnsiTheme="minorHAnsi" w:cstheme="minorHAnsi"/>
          <w:sz w:val="22"/>
          <w:szCs w:val="22"/>
        </w:rPr>
        <w:t>r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2C6FBC">
        <w:rPr>
          <w:rFonts w:asciiTheme="minorHAnsi" w:eastAsia="Calibri" w:hAnsiTheme="minorHAnsi" w:cstheme="minorHAnsi"/>
          <w:spacing w:val="-2"/>
          <w:sz w:val="22"/>
          <w:szCs w:val="22"/>
        </w:rPr>
        <w:t>j</w:t>
      </w:r>
      <w:r w:rsidRPr="002C6FBC">
        <w:rPr>
          <w:rFonts w:asciiTheme="minorHAnsi" w:eastAsia="Calibri" w:hAnsiTheme="minorHAnsi" w:cstheme="minorHAnsi"/>
          <w:sz w:val="22"/>
          <w:szCs w:val="22"/>
        </w:rPr>
        <w:t>ect</w:t>
      </w:r>
      <w:r w:rsidRPr="002C6FB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z w:val="22"/>
          <w:szCs w:val="22"/>
        </w:rPr>
        <w:t>i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2C6FBC">
        <w:rPr>
          <w:rFonts w:asciiTheme="minorHAnsi" w:eastAsia="Calibri" w:hAnsiTheme="minorHAnsi" w:cstheme="minorHAnsi"/>
          <w:sz w:val="22"/>
          <w:szCs w:val="22"/>
        </w:rPr>
        <w:t>volv</w:t>
      </w:r>
      <w:r w:rsidRPr="002C6FBC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2C6FBC">
        <w:rPr>
          <w:rFonts w:asciiTheme="minorHAnsi" w:eastAsia="Calibri" w:hAnsiTheme="minorHAnsi" w:cstheme="minorHAnsi"/>
          <w:sz w:val="22"/>
          <w:szCs w:val="22"/>
        </w:rPr>
        <w:t xml:space="preserve">g 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2C6FBC">
        <w:rPr>
          <w:rFonts w:asciiTheme="minorHAnsi" w:eastAsia="Calibri" w:hAnsiTheme="minorHAnsi" w:cstheme="minorHAnsi"/>
          <w:sz w:val="22"/>
          <w:szCs w:val="22"/>
        </w:rPr>
        <w:t>e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z w:val="22"/>
          <w:szCs w:val="22"/>
        </w:rPr>
        <w:t>i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2C6FBC">
        <w:rPr>
          <w:rFonts w:asciiTheme="minorHAnsi" w:eastAsia="Calibri" w:hAnsiTheme="minorHAnsi" w:cstheme="minorHAnsi"/>
          <w:sz w:val="22"/>
          <w:szCs w:val="22"/>
        </w:rPr>
        <w:t>s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2C6FBC">
        <w:rPr>
          <w:rFonts w:asciiTheme="minorHAnsi" w:eastAsia="Calibri" w:hAnsiTheme="minorHAnsi" w:cstheme="minorHAnsi"/>
          <w:sz w:val="22"/>
          <w:szCs w:val="22"/>
        </w:rPr>
        <w:t>alla</w:t>
      </w:r>
      <w:r w:rsidRPr="002C6FBC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2C6FBC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2C6FBC">
        <w:rPr>
          <w:rFonts w:asciiTheme="minorHAnsi" w:eastAsia="Calibri" w:hAnsiTheme="minorHAnsi" w:cstheme="minorHAnsi"/>
          <w:sz w:val="22"/>
          <w:szCs w:val="22"/>
        </w:rPr>
        <w:t>o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2C6FBC">
        <w:rPr>
          <w:rFonts w:asciiTheme="minorHAnsi" w:eastAsia="Calibri" w:hAnsiTheme="minorHAnsi" w:cstheme="minorHAnsi"/>
          <w:sz w:val="22"/>
          <w:szCs w:val="22"/>
        </w:rPr>
        <w:t>,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z w:val="22"/>
          <w:szCs w:val="22"/>
        </w:rPr>
        <w:t>r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C6FBC">
        <w:rPr>
          <w:rFonts w:asciiTheme="minorHAnsi" w:eastAsia="Calibri" w:hAnsiTheme="minorHAnsi" w:cstheme="minorHAnsi"/>
          <w:sz w:val="22"/>
          <w:szCs w:val="22"/>
        </w:rPr>
        <w:t>m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2C6FBC">
        <w:rPr>
          <w:rFonts w:asciiTheme="minorHAnsi" w:eastAsia="Calibri" w:hAnsiTheme="minorHAnsi" w:cstheme="minorHAnsi"/>
          <w:sz w:val="22"/>
          <w:szCs w:val="22"/>
        </w:rPr>
        <w:t>val,</w:t>
      </w:r>
      <w:r w:rsidRPr="002C6F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z w:val="22"/>
          <w:szCs w:val="22"/>
        </w:rPr>
        <w:t>mai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2C6FBC">
        <w:rPr>
          <w:rFonts w:asciiTheme="minorHAnsi" w:eastAsia="Calibri" w:hAnsiTheme="minorHAnsi" w:cstheme="minorHAnsi"/>
          <w:sz w:val="22"/>
          <w:szCs w:val="22"/>
        </w:rPr>
        <w:t>e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nan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2C6FBC">
        <w:rPr>
          <w:rFonts w:asciiTheme="minorHAnsi" w:eastAsia="Calibri" w:hAnsiTheme="minorHAnsi" w:cstheme="minorHAnsi"/>
          <w:sz w:val="22"/>
          <w:szCs w:val="22"/>
        </w:rPr>
        <w:t>e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2C6FBC">
        <w:rPr>
          <w:rFonts w:asciiTheme="minorHAnsi" w:eastAsia="Calibri" w:hAnsiTheme="minorHAnsi" w:cstheme="minorHAnsi"/>
          <w:sz w:val="22"/>
          <w:szCs w:val="22"/>
        </w:rPr>
        <w:t>d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z w:val="22"/>
          <w:szCs w:val="22"/>
        </w:rPr>
        <w:t>r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2C6FBC">
        <w:rPr>
          <w:rFonts w:asciiTheme="minorHAnsi" w:eastAsia="Calibri" w:hAnsiTheme="minorHAnsi" w:cstheme="minorHAnsi"/>
          <w:sz w:val="22"/>
          <w:szCs w:val="22"/>
        </w:rPr>
        <w:t>air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z w:val="22"/>
          <w:szCs w:val="22"/>
        </w:rPr>
        <w:t>of</w:t>
      </w:r>
      <w:r w:rsidRPr="002C6FB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z w:val="22"/>
          <w:szCs w:val="22"/>
        </w:rPr>
        <w:t>all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2C6FBC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2C6FBC">
        <w:rPr>
          <w:rFonts w:asciiTheme="minorHAnsi" w:eastAsia="Calibri" w:hAnsiTheme="minorHAnsi" w:cstheme="minorHAnsi"/>
          <w:sz w:val="22"/>
          <w:szCs w:val="22"/>
        </w:rPr>
        <w:t>m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2C6FBC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2C6FBC">
        <w:rPr>
          <w:rFonts w:asciiTheme="minorHAnsi" w:eastAsia="Calibri" w:hAnsiTheme="minorHAnsi" w:cstheme="minorHAnsi"/>
          <w:sz w:val="22"/>
          <w:szCs w:val="22"/>
        </w:rPr>
        <w:t>g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qu</w:t>
      </w:r>
      <w:r w:rsidRPr="002C6FBC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2C6FBC">
        <w:rPr>
          <w:rFonts w:asciiTheme="minorHAnsi" w:eastAsia="Calibri" w:hAnsiTheme="minorHAnsi" w:cstheme="minorHAnsi"/>
          <w:sz w:val="22"/>
          <w:szCs w:val="22"/>
        </w:rPr>
        <w:t>m</w:t>
      </w:r>
      <w:r w:rsidRPr="002C6FB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nt</w:t>
      </w:r>
      <w:r w:rsidRPr="002C6FBC">
        <w:rPr>
          <w:rFonts w:asciiTheme="minorHAnsi" w:eastAsia="Calibri" w:hAnsiTheme="minorHAnsi" w:cstheme="minorHAnsi"/>
          <w:sz w:val="22"/>
          <w:szCs w:val="22"/>
        </w:rPr>
        <w:t>,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2C6FBC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2C6FBC">
        <w:rPr>
          <w:rFonts w:asciiTheme="minorHAnsi" w:eastAsia="Calibri" w:hAnsiTheme="minorHAnsi" w:cstheme="minorHAnsi"/>
          <w:sz w:val="22"/>
          <w:szCs w:val="22"/>
        </w:rPr>
        <w:t>l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2C6FBC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2C6FBC">
        <w:rPr>
          <w:rFonts w:asciiTheme="minorHAnsi" w:eastAsia="Calibri" w:hAnsiTheme="minorHAnsi" w:cstheme="minorHAnsi"/>
          <w:sz w:val="22"/>
          <w:szCs w:val="22"/>
        </w:rPr>
        <w:t>i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2C6FBC">
        <w:rPr>
          <w:rFonts w:asciiTheme="minorHAnsi" w:eastAsia="Calibri" w:hAnsiTheme="minorHAnsi" w:cstheme="minorHAnsi"/>
          <w:sz w:val="22"/>
          <w:szCs w:val="22"/>
        </w:rPr>
        <w:t>g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z w:val="22"/>
          <w:szCs w:val="22"/>
        </w:rPr>
        <w:t>s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2C6FBC">
        <w:rPr>
          <w:rFonts w:asciiTheme="minorHAnsi" w:eastAsia="Calibri" w:hAnsiTheme="minorHAnsi" w:cstheme="minorHAnsi"/>
          <w:sz w:val="22"/>
          <w:szCs w:val="22"/>
        </w:rPr>
        <w:t>s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2C6FBC">
        <w:rPr>
          <w:rFonts w:asciiTheme="minorHAnsi" w:eastAsia="Calibri" w:hAnsiTheme="minorHAnsi" w:cstheme="minorHAnsi"/>
          <w:sz w:val="22"/>
          <w:szCs w:val="22"/>
        </w:rPr>
        <w:t>e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2C6FBC">
        <w:rPr>
          <w:rFonts w:asciiTheme="minorHAnsi" w:eastAsia="Calibri" w:hAnsiTheme="minorHAnsi" w:cstheme="minorHAnsi"/>
          <w:sz w:val="22"/>
          <w:szCs w:val="22"/>
        </w:rPr>
        <w:t>s.</w:t>
      </w:r>
    </w:p>
    <w:p w14:paraId="00EBC913" w14:textId="77777777" w:rsidR="007C309E" w:rsidRPr="002C6FBC" w:rsidRDefault="007C309E">
      <w:pPr>
        <w:spacing w:before="2" w:line="100" w:lineRule="exact"/>
        <w:rPr>
          <w:rFonts w:asciiTheme="minorHAnsi" w:hAnsiTheme="minorHAnsi" w:cstheme="minorHAnsi"/>
          <w:sz w:val="22"/>
          <w:szCs w:val="22"/>
        </w:rPr>
      </w:pPr>
    </w:p>
    <w:p w14:paraId="708D816A" w14:textId="77777777" w:rsidR="007C309E" w:rsidRPr="002C6FBC" w:rsidRDefault="007C309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FAAC374" w14:textId="77777777" w:rsidR="007C309E" w:rsidRPr="002C6FBC" w:rsidRDefault="007C309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5193FF0" w14:textId="77777777" w:rsidR="007C309E" w:rsidRPr="002C6FBC" w:rsidRDefault="002C6FBC">
      <w:pPr>
        <w:ind w:left="177"/>
        <w:rPr>
          <w:rFonts w:asciiTheme="minorHAnsi" w:eastAsia="Calibri" w:hAnsiTheme="minorHAnsi" w:cstheme="minorHAnsi"/>
          <w:sz w:val="22"/>
          <w:szCs w:val="22"/>
        </w:rPr>
      </w:pPr>
      <w:r w:rsidRPr="002C6FBC">
        <w:rPr>
          <w:rFonts w:asciiTheme="minorHAnsi" w:eastAsia="Calibri" w:hAnsiTheme="minorHAnsi" w:cstheme="minorHAnsi"/>
          <w:sz w:val="22"/>
          <w:szCs w:val="22"/>
        </w:rPr>
        <w:t>(6)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z w:val="22"/>
          <w:szCs w:val="22"/>
        </w:rPr>
        <w:t>1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5</w:t>
      </w:r>
      <w:r w:rsidRPr="002C6FBC">
        <w:rPr>
          <w:rFonts w:asciiTheme="minorHAnsi" w:eastAsia="Calibri" w:hAnsiTheme="minorHAnsi" w:cstheme="minorHAnsi"/>
          <w:sz w:val="22"/>
          <w:szCs w:val="22"/>
        </w:rPr>
        <w:t>/</w:t>
      </w:r>
      <w:r w:rsidRPr="002C6FBC">
        <w:rPr>
          <w:rFonts w:asciiTheme="minorHAnsi" w:eastAsia="Calibri" w:hAnsiTheme="minorHAnsi" w:cstheme="minorHAnsi"/>
          <w:spacing w:val="-2"/>
          <w:sz w:val="22"/>
          <w:szCs w:val="22"/>
        </w:rPr>
        <w:t>1</w:t>
      </w:r>
      <w:r w:rsidRPr="002C6FBC">
        <w:rPr>
          <w:rFonts w:asciiTheme="minorHAnsi" w:eastAsia="Calibri" w:hAnsiTheme="minorHAnsi" w:cstheme="minorHAnsi"/>
          <w:sz w:val="22"/>
          <w:szCs w:val="22"/>
        </w:rPr>
        <w:t>0/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2C6FBC">
        <w:rPr>
          <w:rFonts w:asciiTheme="minorHAnsi" w:eastAsia="Calibri" w:hAnsiTheme="minorHAnsi" w:cstheme="minorHAnsi"/>
          <w:spacing w:val="-2"/>
          <w:sz w:val="22"/>
          <w:szCs w:val="22"/>
        </w:rPr>
        <w:t>0</w:t>
      </w:r>
      <w:r w:rsidRPr="002C6FBC">
        <w:rPr>
          <w:rFonts w:asciiTheme="minorHAnsi" w:eastAsia="Calibri" w:hAnsiTheme="minorHAnsi" w:cstheme="minorHAnsi"/>
          <w:sz w:val="22"/>
          <w:szCs w:val="22"/>
        </w:rPr>
        <w:t>07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z w:val="22"/>
          <w:szCs w:val="22"/>
        </w:rPr>
        <w:t>–2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0</w:t>
      </w:r>
      <w:r w:rsidRPr="002C6FBC">
        <w:rPr>
          <w:rFonts w:asciiTheme="minorHAnsi" w:eastAsia="Calibri" w:hAnsiTheme="minorHAnsi" w:cstheme="minorHAnsi"/>
          <w:sz w:val="22"/>
          <w:szCs w:val="22"/>
        </w:rPr>
        <w:t>/9/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2C6FBC">
        <w:rPr>
          <w:rFonts w:asciiTheme="minorHAnsi" w:eastAsia="Calibri" w:hAnsiTheme="minorHAnsi" w:cstheme="minorHAnsi"/>
          <w:sz w:val="22"/>
          <w:szCs w:val="22"/>
        </w:rPr>
        <w:t>0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0</w:t>
      </w:r>
      <w:r w:rsidRPr="002C6FBC">
        <w:rPr>
          <w:rFonts w:asciiTheme="minorHAnsi" w:eastAsia="Calibri" w:hAnsiTheme="minorHAnsi" w:cstheme="minorHAnsi"/>
          <w:spacing w:val="2"/>
          <w:sz w:val="22"/>
          <w:szCs w:val="22"/>
        </w:rPr>
        <w:t>9</w:t>
      </w:r>
      <w:r w:rsidRPr="002C6FBC">
        <w:rPr>
          <w:rFonts w:asciiTheme="minorHAnsi" w:eastAsia="Calibri" w:hAnsiTheme="minorHAnsi" w:cstheme="minorHAnsi"/>
          <w:sz w:val="22"/>
          <w:szCs w:val="22"/>
        </w:rPr>
        <w:t xml:space="preserve">;     </w:t>
      </w:r>
      <w:r w:rsidRPr="002C6FBC">
        <w:rPr>
          <w:rFonts w:asciiTheme="minorHAnsi" w:eastAsia="Calibri" w:hAnsiTheme="minorHAnsi" w:cstheme="minorHAnsi"/>
          <w:spacing w:val="35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LL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2C6FBC">
        <w:rPr>
          <w:rFonts w:asciiTheme="minorHAnsi" w:eastAsia="Calibri" w:hAnsiTheme="minorHAnsi" w:cstheme="minorHAnsi"/>
          <w:sz w:val="22"/>
          <w:szCs w:val="22"/>
        </w:rPr>
        <w:t>ED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z w:val="22"/>
          <w:szCs w:val="22"/>
        </w:rPr>
        <w:t>P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2C6FBC">
        <w:rPr>
          <w:rFonts w:asciiTheme="minorHAnsi" w:eastAsia="Calibri" w:hAnsiTheme="minorHAnsi" w:cstheme="minorHAnsi"/>
          <w:sz w:val="22"/>
          <w:szCs w:val="22"/>
        </w:rPr>
        <w:t>U</w:t>
      </w:r>
      <w:r w:rsidRPr="002C6FBC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2C6FBC">
        <w:rPr>
          <w:rFonts w:asciiTheme="minorHAnsi" w:eastAsia="Calibri" w:hAnsiTheme="minorHAnsi" w:cstheme="minorHAnsi"/>
          <w:sz w:val="22"/>
          <w:szCs w:val="22"/>
        </w:rPr>
        <w:t>BERS UG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2C6FBC">
        <w:rPr>
          <w:rFonts w:asciiTheme="minorHAnsi" w:eastAsia="Calibri" w:hAnsiTheme="minorHAnsi" w:cstheme="minorHAnsi"/>
          <w:sz w:val="22"/>
          <w:szCs w:val="22"/>
        </w:rPr>
        <w:t>NDA</w:t>
      </w:r>
      <w:r w:rsidRPr="002C6FB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2C6FBC">
        <w:rPr>
          <w:rFonts w:asciiTheme="minorHAnsi" w:eastAsia="Calibri" w:hAnsiTheme="minorHAnsi" w:cstheme="minorHAnsi"/>
          <w:sz w:val="22"/>
          <w:szCs w:val="22"/>
        </w:rPr>
        <w:t>ED</w:t>
      </w:r>
    </w:p>
    <w:p w14:paraId="44B6AB56" w14:textId="77777777" w:rsidR="007C309E" w:rsidRPr="002C6FBC" w:rsidRDefault="002C6FBC">
      <w:pPr>
        <w:ind w:left="1900"/>
        <w:rPr>
          <w:rFonts w:asciiTheme="minorHAnsi" w:eastAsia="Calibri" w:hAnsiTheme="minorHAnsi" w:cstheme="minorHAnsi"/>
          <w:sz w:val="22"/>
          <w:szCs w:val="22"/>
        </w:rPr>
      </w:pP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2C6FBC">
        <w:rPr>
          <w:rFonts w:asciiTheme="minorHAnsi" w:eastAsia="Calibri" w:hAnsiTheme="minorHAnsi" w:cstheme="minorHAnsi"/>
          <w:sz w:val="22"/>
          <w:szCs w:val="22"/>
        </w:rPr>
        <w:t xml:space="preserve">te;                 </w:t>
      </w:r>
      <w:r w:rsidRPr="002C6FBC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z w:val="22"/>
          <w:szCs w:val="22"/>
        </w:rPr>
        <w:t>East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2C6FBC">
        <w:rPr>
          <w:rFonts w:asciiTheme="minorHAnsi" w:eastAsia="Calibri" w:hAnsiTheme="minorHAnsi" w:cstheme="minorHAnsi"/>
          <w:sz w:val="22"/>
          <w:szCs w:val="22"/>
        </w:rPr>
        <w:t>d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z w:val="22"/>
          <w:szCs w:val="22"/>
        </w:rPr>
        <w:t>S</w:t>
      </w:r>
      <w:r w:rsidRPr="002C6FBC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2C6FBC">
        <w:rPr>
          <w:rFonts w:asciiTheme="minorHAnsi" w:eastAsia="Calibri" w:hAnsiTheme="minorHAnsi" w:cstheme="minorHAnsi"/>
          <w:sz w:val="22"/>
          <w:szCs w:val="22"/>
        </w:rPr>
        <w:t>t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er</w:t>
      </w:r>
      <w:r w:rsidRPr="002C6FBC">
        <w:rPr>
          <w:rFonts w:asciiTheme="minorHAnsi" w:eastAsia="Calibri" w:hAnsiTheme="minorHAnsi" w:cstheme="minorHAnsi"/>
          <w:sz w:val="22"/>
          <w:szCs w:val="22"/>
        </w:rPr>
        <w:t>n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Af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2C6FBC">
        <w:rPr>
          <w:rFonts w:asciiTheme="minorHAnsi" w:eastAsia="Calibri" w:hAnsiTheme="minorHAnsi" w:cstheme="minorHAnsi"/>
          <w:sz w:val="22"/>
          <w:szCs w:val="22"/>
        </w:rPr>
        <w:t>ca</w:t>
      </w:r>
      <w:r w:rsidRPr="002C6F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Ma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ag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me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2C6FBC">
        <w:rPr>
          <w:rFonts w:asciiTheme="minorHAnsi" w:eastAsia="Calibri" w:hAnsiTheme="minorHAnsi" w:cstheme="minorHAnsi"/>
          <w:sz w:val="22"/>
          <w:szCs w:val="22"/>
        </w:rPr>
        <w:t>t</w:t>
      </w:r>
      <w:r w:rsidRPr="002C6FB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In</w:t>
      </w:r>
      <w:r w:rsidRPr="002C6FBC">
        <w:rPr>
          <w:rFonts w:asciiTheme="minorHAnsi" w:eastAsia="Calibri" w:hAnsiTheme="minorHAnsi" w:cstheme="minorHAnsi"/>
          <w:sz w:val="22"/>
          <w:szCs w:val="22"/>
        </w:rPr>
        <w:t>s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2C6FBC">
        <w:rPr>
          <w:rFonts w:asciiTheme="minorHAnsi" w:eastAsia="Calibri" w:hAnsiTheme="minorHAnsi" w:cstheme="minorHAnsi"/>
          <w:sz w:val="22"/>
          <w:szCs w:val="22"/>
        </w:rPr>
        <w:t>t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2C6FBC">
        <w:rPr>
          <w:rFonts w:asciiTheme="minorHAnsi" w:eastAsia="Calibri" w:hAnsiTheme="minorHAnsi" w:cstheme="minorHAnsi"/>
          <w:sz w:val="22"/>
          <w:szCs w:val="22"/>
        </w:rPr>
        <w:t>te</w:t>
      </w:r>
    </w:p>
    <w:p w14:paraId="2ED7D138" w14:textId="77777777" w:rsidR="007C309E" w:rsidRPr="002C6FBC" w:rsidRDefault="007C309E">
      <w:pPr>
        <w:spacing w:before="13" w:line="280" w:lineRule="exact"/>
        <w:rPr>
          <w:rFonts w:asciiTheme="minorHAnsi" w:hAnsiTheme="minorHAnsi" w:cstheme="minorHAnsi"/>
          <w:sz w:val="22"/>
          <w:szCs w:val="22"/>
        </w:rPr>
      </w:pPr>
    </w:p>
    <w:p w14:paraId="2882160E" w14:textId="77777777" w:rsidR="007C309E" w:rsidRPr="002C6FBC" w:rsidRDefault="002C6FBC">
      <w:pPr>
        <w:ind w:left="420" w:right="4635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2C6FBC">
        <w:rPr>
          <w:rFonts w:asciiTheme="minorHAnsi" w:eastAsia="Calibri" w:hAnsiTheme="minorHAnsi" w:cstheme="minorHAnsi"/>
          <w:i/>
          <w:sz w:val="22"/>
          <w:szCs w:val="22"/>
        </w:rPr>
        <w:t>PO</w:t>
      </w:r>
      <w:r w:rsidRPr="002C6FBC">
        <w:rPr>
          <w:rFonts w:asciiTheme="minorHAnsi" w:eastAsia="Calibri" w:hAnsiTheme="minorHAnsi" w:cstheme="minorHAnsi"/>
          <w:i/>
          <w:spacing w:val="1"/>
          <w:sz w:val="22"/>
          <w:szCs w:val="22"/>
        </w:rPr>
        <w:t>SI</w:t>
      </w:r>
      <w:r w:rsidRPr="002C6FBC">
        <w:rPr>
          <w:rFonts w:asciiTheme="minorHAnsi" w:eastAsia="Calibri" w:hAnsiTheme="minorHAnsi" w:cstheme="minorHAnsi"/>
          <w:i/>
          <w:spacing w:val="-1"/>
          <w:sz w:val="22"/>
          <w:szCs w:val="22"/>
        </w:rPr>
        <w:t>T</w:t>
      </w:r>
      <w:r w:rsidRPr="002C6FBC">
        <w:rPr>
          <w:rFonts w:asciiTheme="minorHAnsi" w:eastAsia="Calibri" w:hAnsiTheme="minorHAnsi" w:cstheme="minorHAnsi"/>
          <w:i/>
          <w:spacing w:val="1"/>
          <w:sz w:val="22"/>
          <w:szCs w:val="22"/>
        </w:rPr>
        <w:t>I</w:t>
      </w:r>
      <w:r w:rsidRPr="002C6FBC">
        <w:rPr>
          <w:rFonts w:asciiTheme="minorHAnsi" w:eastAsia="Calibri" w:hAnsiTheme="minorHAnsi" w:cstheme="minorHAnsi"/>
          <w:i/>
          <w:sz w:val="22"/>
          <w:szCs w:val="22"/>
        </w:rPr>
        <w:t>O</w:t>
      </w:r>
      <w:r w:rsidRPr="002C6FBC">
        <w:rPr>
          <w:rFonts w:asciiTheme="minorHAnsi" w:eastAsia="Calibri" w:hAnsiTheme="minorHAnsi" w:cstheme="minorHAnsi"/>
          <w:i/>
          <w:spacing w:val="1"/>
          <w:sz w:val="22"/>
          <w:szCs w:val="22"/>
        </w:rPr>
        <w:t>N</w:t>
      </w:r>
      <w:r w:rsidRPr="002C6FBC">
        <w:rPr>
          <w:rFonts w:asciiTheme="minorHAnsi" w:eastAsia="Calibri" w:hAnsiTheme="minorHAnsi" w:cstheme="minorHAnsi"/>
          <w:i/>
          <w:sz w:val="22"/>
          <w:szCs w:val="22"/>
        </w:rPr>
        <w:t xml:space="preserve">:                                 </w:t>
      </w:r>
      <w:r w:rsidRPr="002C6FBC">
        <w:rPr>
          <w:rFonts w:asciiTheme="minorHAnsi" w:eastAsia="Calibri" w:hAnsiTheme="minorHAnsi" w:cstheme="minorHAnsi"/>
          <w:i/>
          <w:spacing w:val="4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z w:val="22"/>
          <w:szCs w:val="22"/>
        </w:rPr>
        <w:t>P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2C6FBC">
        <w:rPr>
          <w:rFonts w:asciiTheme="minorHAnsi" w:eastAsia="Calibri" w:hAnsiTheme="minorHAnsi" w:cstheme="minorHAnsi"/>
          <w:sz w:val="22"/>
          <w:szCs w:val="22"/>
        </w:rPr>
        <w:t>U</w:t>
      </w:r>
      <w:r w:rsidRPr="002C6FBC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2C6FBC">
        <w:rPr>
          <w:rFonts w:asciiTheme="minorHAnsi" w:eastAsia="Calibri" w:hAnsiTheme="minorHAnsi" w:cstheme="minorHAnsi"/>
          <w:sz w:val="22"/>
          <w:szCs w:val="22"/>
        </w:rPr>
        <w:t>BER.</w:t>
      </w:r>
    </w:p>
    <w:p w14:paraId="2194E038" w14:textId="77777777" w:rsidR="007C309E" w:rsidRPr="002C6FBC" w:rsidRDefault="007C309E">
      <w:pPr>
        <w:spacing w:before="14" w:line="280" w:lineRule="exact"/>
        <w:rPr>
          <w:rFonts w:asciiTheme="minorHAnsi" w:hAnsiTheme="minorHAnsi" w:cstheme="minorHAnsi"/>
          <w:sz w:val="22"/>
          <w:szCs w:val="22"/>
        </w:rPr>
      </w:pPr>
    </w:p>
    <w:p w14:paraId="676A829B" w14:textId="77777777" w:rsidR="007C309E" w:rsidRPr="002C6FBC" w:rsidRDefault="002C6FBC">
      <w:pPr>
        <w:ind w:left="220" w:right="6318" w:hanging="120"/>
        <w:rPr>
          <w:rFonts w:asciiTheme="minorHAnsi" w:hAnsiTheme="minorHAnsi" w:cstheme="minorHAnsi"/>
          <w:sz w:val="22"/>
          <w:szCs w:val="22"/>
        </w:rPr>
      </w:pPr>
      <w:r w:rsidRPr="002C6FBC">
        <w:rPr>
          <w:rFonts w:asciiTheme="minorHAnsi" w:hAnsiTheme="minorHAnsi" w:cstheme="minorHAnsi"/>
          <w:sz w:val="22"/>
          <w:szCs w:val="22"/>
        </w:rPr>
        <w:t>WORK</w:t>
      </w:r>
      <w:r w:rsidRPr="002C6F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C6FBC">
        <w:rPr>
          <w:rFonts w:asciiTheme="minorHAnsi" w:hAnsiTheme="minorHAnsi" w:cstheme="minorHAnsi"/>
          <w:sz w:val="22"/>
          <w:szCs w:val="22"/>
        </w:rPr>
        <w:t>C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6FBC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C6FBC">
        <w:rPr>
          <w:rFonts w:asciiTheme="minorHAnsi" w:hAnsiTheme="minorHAnsi" w:cstheme="minorHAnsi"/>
          <w:sz w:val="22"/>
          <w:szCs w:val="22"/>
        </w:rPr>
        <w:t>RID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6FBC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C6FBC">
        <w:rPr>
          <w:rFonts w:asciiTheme="minorHAnsi" w:hAnsiTheme="minorHAnsi" w:cstheme="minorHAnsi"/>
          <w:sz w:val="22"/>
          <w:szCs w:val="22"/>
        </w:rPr>
        <w:t xml:space="preserve">UT </w:t>
      </w:r>
      <w:r w:rsidRPr="002C6FBC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2C6FBC">
        <w:rPr>
          <w:rFonts w:asciiTheme="minorHAnsi" w:hAnsiTheme="minorHAnsi" w:cstheme="minorHAnsi"/>
          <w:sz w:val="22"/>
          <w:szCs w:val="22"/>
        </w:rPr>
        <w:t>- I</w:t>
      </w:r>
      <w:r w:rsidRPr="002C6FB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C6FBC">
        <w:rPr>
          <w:rFonts w:asciiTheme="minorHAnsi" w:hAnsiTheme="minorHAnsi" w:cstheme="minorHAnsi"/>
          <w:sz w:val="22"/>
          <w:szCs w:val="22"/>
        </w:rPr>
        <w:t>stallation</w:t>
      </w:r>
      <w:r w:rsidRPr="002C6F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6FB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C6FBC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2C6FBC">
        <w:rPr>
          <w:rFonts w:asciiTheme="minorHAnsi" w:hAnsiTheme="minorHAnsi" w:cstheme="minorHAnsi"/>
          <w:sz w:val="22"/>
          <w:szCs w:val="22"/>
        </w:rPr>
        <w:t>;</w:t>
      </w:r>
    </w:p>
    <w:p w14:paraId="7C217256" w14:textId="77777777" w:rsidR="007C309E" w:rsidRPr="002C6FBC" w:rsidRDefault="002C6FBC">
      <w:pPr>
        <w:spacing w:before="3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2C6FB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2C6FBC">
        <w:rPr>
          <w:rFonts w:asciiTheme="minorHAnsi" w:eastAsia="Segoe MDL2 Assets" w:hAnsiTheme="minorHAnsi" w:cstheme="minorHAnsi"/>
          <w:spacing w:val="8"/>
          <w:w w:val="46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z w:val="22"/>
          <w:szCs w:val="22"/>
        </w:rPr>
        <w:t>Fire</w:t>
      </w:r>
      <w:r w:rsidRPr="002C6FB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2C6FBC">
        <w:rPr>
          <w:rFonts w:asciiTheme="minorHAnsi" w:eastAsia="Calibri" w:hAnsiTheme="minorHAnsi" w:cstheme="minorHAnsi"/>
          <w:sz w:val="22"/>
          <w:szCs w:val="22"/>
        </w:rPr>
        <w:t>i</w:t>
      </w:r>
      <w:r w:rsidRPr="002C6FBC">
        <w:rPr>
          <w:rFonts w:asciiTheme="minorHAnsi" w:eastAsia="Calibri" w:hAnsiTheme="minorHAnsi" w:cstheme="minorHAnsi"/>
          <w:spacing w:val="-2"/>
          <w:sz w:val="22"/>
          <w:szCs w:val="22"/>
        </w:rPr>
        <w:t>g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ht</w:t>
      </w:r>
      <w:r w:rsidRPr="002C6FBC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2C6FBC">
        <w:rPr>
          <w:rFonts w:asciiTheme="minorHAnsi" w:eastAsia="Calibri" w:hAnsiTheme="minorHAnsi" w:cstheme="minorHAnsi"/>
          <w:sz w:val="22"/>
          <w:szCs w:val="22"/>
        </w:rPr>
        <w:t>g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z w:val="22"/>
          <w:szCs w:val="22"/>
        </w:rPr>
        <w:t>s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2C6FBC">
        <w:rPr>
          <w:rFonts w:asciiTheme="minorHAnsi" w:eastAsia="Calibri" w:hAnsiTheme="minorHAnsi" w:cstheme="minorHAnsi"/>
          <w:sz w:val="22"/>
          <w:szCs w:val="22"/>
        </w:rPr>
        <w:t>s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2C6FBC">
        <w:rPr>
          <w:rFonts w:asciiTheme="minorHAnsi" w:eastAsia="Calibri" w:hAnsiTheme="minorHAnsi" w:cstheme="minorHAnsi"/>
          <w:sz w:val="22"/>
          <w:szCs w:val="22"/>
        </w:rPr>
        <w:t>em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z w:val="22"/>
          <w:szCs w:val="22"/>
        </w:rPr>
        <w:t>i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2C6FBC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2C6FBC">
        <w:rPr>
          <w:rFonts w:asciiTheme="minorHAnsi" w:eastAsia="Calibri" w:hAnsiTheme="minorHAnsi" w:cstheme="minorHAnsi"/>
          <w:sz w:val="22"/>
          <w:szCs w:val="22"/>
        </w:rPr>
        <w:t>i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2C6FBC">
        <w:rPr>
          <w:rFonts w:asciiTheme="minorHAnsi" w:eastAsia="Calibri" w:hAnsiTheme="minorHAnsi" w:cstheme="minorHAnsi"/>
          <w:sz w:val="22"/>
          <w:szCs w:val="22"/>
        </w:rPr>
        <w:t>g</w:t>
      </w:r>
      <w:r w:rsidRPr="002C6F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2C6FBC">
        <w:rPr>
          <w:rFonts w:asciiTheme="minorHAnsi" w:eastAsia="Calibri" w:hAnsiTheme="minorHAnsi" w:cstheme="minorHAnsi"/>
          <w:sz w:val="22"/>
          <w:szCs w:val="22"/>
        </w:rPr>
        <w:t xml:space="preserve">ry 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2C6FBC">
        <w:rPr>
          <w:rFonts w:asciiTheme="minorHAnsi" w:eastAsia="Calibri" w:hAnsiTheme="minorHAnsi" w:cstheme="minorHAnsi"/>
          <w:sz w:val="22"/>
          <w:szCs w:val="22"/>
        </w:rPr>
        <w:t>iser.</w:t>
      </w:r>
    </w:p>
    <w:p w14:paraId="2A2C3B04" w14:textId="77777777" w:rsidR="007C309E" w:rsidRPr="002C6FBC" w:rsidRDefault="002C6FBC">
      <w:pPr>
        <w:spacing w:before="7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2C6FB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2C6FBC">
        <w:rPr>
          <w:rFonts w:asciiTheme="minorHAnsi" w:eastAsia="Segoe MDL2 Assets" w:hAnsiTheme="minorHAnsi" w:cstheme="minorHAnsi"/>
          <w:spacing w:val="8"/>
          <w:w w:val="46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z w:val="22"/>
          <w:szCs w:val="22"/>
        </w:rPr>
        <w:t>Ins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2C6FBC">
        <w:rPr>
          <w:rFonts w:asciiTheme="minorHAnsi" w:eastAsia="Calibri" w:hAnsiTheme="minorHAnsi" w:cstheme="minorHAnsi"/>
          <w:sz w:val="22"/>
          <w:szCs w:val="22"/>
        </w:rPr>
        <w:t>alli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2C6FBC">
        <w:rPr>
          <w:rFonts w:asciiTheme="minorHAnsi" w:eastAsia="Calibri" w:hAnsiTheme="minorHAnsi" w:cstheme="minorHAnsi"/>
          <w:sz w:val="22"/>
          <w:szCs w:val="22"/>
        </w:rPr>
        <w:t>g</w:t>
      </w:r>
      <w:r w:rsidRPr="002C6F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z w:val="22"/>
          <w:szCs w:val="22"/>
        </w:rPr>
        <w:t>of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z w:val="22"/>
          <w:szCs w:val="22"/>
        </w:rPr>
        <w:t>s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2C6FBC">
        <w:rPr>
          <w:rFonts w:asciiTheme="minorHAnsi" w:eastAsia="Calibri" w:hAnsiTheme="minorHAnsi" w:cstheme="minorHAnsi"/>
          <w:sz w:val="22"/>
          <w:szCs w:val="22"/>
        </w:rPr>
        <w:t>r</w:t>
      </w:r>
      <w:r w:rsidRPr="002C6FBC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k</w:t>
      </w:r>
      <w:r w:rsidRPr="002C6FBC">
        <w:rPr>
          <w:rFonts w:asciiTheme="minorHAnsi" w:eastAsia="Calibri" w:hAnsiTheme="minorHAnsi" w:cstheme="minorHAnsi"/>
          <w:sz w:val="22"/>
          <w:szCs w:val="22"/>
        </w:rPr>
        <w:t>ler</w:t>
      </w:r>
    </w:p>
    <w:p w14:paraId="7DE0BFF9" w14:textId="77777777" w:rsidR="007C309E" w:rsidRPr="002C6FBC" w:rsidRDefault="002C6FBC">
      <w:pPr>
        <w:tabs>
          <w:tab w:val="left" w:pos="460"/>
        </w:tabs>
        <w:spacing w:before="20" w:line="260" w:lineRule="exact"/>
        <w:ind w:left="460" w:right="66" w:hanging="360"/>
        <w:rPr>
          <w:rFonts w:asciiTheme="minorHAnsi" w:hAnsiTheme="minorHAnsi" w:cstheme="minorHAnsi"/>
          <w:sz w:val="22"/>
          <w:szCs w:val="22"/>
        </w:rPr>
      </w:pPr>
      <w:r w:rsidRPr="002C6FBC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2C6FBC">
        <w:rPr>
          <w:rFonts w:asciiTheme="minorHAnsi" w:eastAsia="Segoe MDL2 Assets" w:hAnsiTheme="minorHAnsi" w:cstheme="minorHAnsi"/>
          <w:sz w:val="22"/>
          <w:szCs w:val="22"/>
        </w:rPr>
        <w:tab/>
      </w:r>
      <w:r w:rsidRPr="002C6FBC">
        <w:rPr>
          <w:rFonts w:asciiTheme="minorHAnsi" w:hAnsiTheme="minorHAnsi" w:cstheme="minorHAnsi"/>
          <w:sz w:val="22"/>
          <w:szCs w:val="22"/>
        </w:rPr>
        <w:t>R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6FBC">
        <w:rPr>
          <w:rFonts w:asciiTheme="minorHAnsi" w:hAnsiTheme="minorHAnsi" w:cstheme="minorHAnsi"/>
          <w:sz w:val="22"/>
          <w:szCs w:val="22"/>
        </w:rPr>
        <w:t>p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6FBC">
        <w:rPr>
          <w:rFonts w:asciiTheme="minorHAnsi" w:hAnsiTheme="minorHAnsi" w:cstheme="minorHAnsi"/>
          <w:sz w:val="22"/>
          <w:szCs w:val="22"/>
        </w:rPr>
        <w:t xml:space="preserve">iring 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6FBC">
        <w:rPr>
          <w:rFonts w:asciiTheme="minorHAnsi" w:hAnsiTheme="minorHAnsi" w:cstheme="minorHAnsi"/>
          <w:sz w:val="22"/>
          <w:szCs w:val="22"/>
        </w:rPr>
        <w:t>nd maintaining</w:t>
      </w:r>
      <w:r w:rsidRPr="002C6F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C6FBC">
        <w:rPr>
          <w:rFonts w:asciiTheme="minorHAnsi" w:hAnsiTheme="minorHAnsi" w:cstheme="minorHAnsi"/>
          <w:sz w:val="22"/>
          <w:szCs w:val="22"/>
        </w:rPr>
        <w:t>plu</w:t>
      </w:r>
      <w:r w:rsidRPr="002C6FBC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C6FBC">
        <w:rPr>
          <w:rFonts w:asciiTheme="minorHAnsi" w:hAnsiTheme="minorHAnsi" w:cstheme="minorHAnsi"/>
          <w:sz w:val="22"/>
          <w:szCs w:val="22"/>
        </w:rPr>
        <w:t>bin</w:t>
      </w:r>
      <w:r w:rsidRPr="002C6FB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C6FBC">
        <w:rPr>
          <w:rFonts w:asciiTheme="minorHAnsi" w:hAnsiTheme="minorHAnsi" w:cstheme="minorHAnsi"/>
          <w:sz w:val="22"/>
          <w:szCs w:val="22"/>
        </w:rPr>
        <w:t>,</w:t>
      </w:r>
      <w:r w:rsidRPr="002C6FB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C6FBC">
        <w:rPr>
          <w:rFonts w:asciiTheme="minorHAnsi" w:hAnsiTheme="minorHAnsi" w:cstheme="minorHAnsi"/>
          <w:sz w:val="22"/>
          <w:szCs w:val="22"/>
        </w:rPr>
        <w:t>r</w:t>
      </w:r>
      <w:r w:rsidRPr="002C6FB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2C6FBC">
        <w:rPr>
          <w:rFonts w:asciiTheme="minorHAnsi" w:hAnsiTheme="minorHAnsi" w:cstheme="minorHAnsi"/>
          <w:sz w:val="22"/>
          <w:szCs w:val="22"/>
        </w:rPr>
        <w:t>pl</w:t>
      </w:r>
      <w:r w:rsidRPr="002C6FBC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C6FBC">
        <w:rPr>
          <w:rFonts w:asciiTheme="minorHAnsi" w:hAnsiTheme="minorHAnsi" w:cstheme="minorHAnsi"/>
          <w:sz w:val="22"/>
          <w:szCs w:val="22"/>
        </w:rPr>
        <w:t>ing</w:t>
      </w:r>
      <w:r w:rsidRPr="002C6F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C6FBC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2C6FB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2C6FBC">
        <w:rPr>
          <w:rFonts w:asciiTheme="minorHAnsi" w:hAnsiTheme="minorHAnsi" w:cstheme="minorHAnsi"/>
          <w:sz w:val="22"/>
          <w:szCs w:val="22"/>
        </w:rPr>
        <w:t>f</w:t>
      </w:r>
      <w:r w:rsidRPr="002C6FB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C6FBC">
        <w:rPr>
          <w:rFonts w:asciiTheme="minorHAnsi" w:hAnsiTheme="minorHAnsi" w:cstheme="minorHAnsi"/>
          <w:sz w:val="22"/>
          <w:szCs w:val="22"/>
        </w:rPr>
        <w:t>t</w:t>
      </w:r>
      <w:r w:rsidRPr="002C6F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C6FBC">
        <w:rPr>
          <w:rFonts w:asciiTheme="minorHAnsi" w:hAnsiTheme="minorHAnsi" w:cstheme="minorHAnsi"/>
          <w:sz w:val="22"/>
          <w:szCs w:val="22"/>
        </w:rPr>
        <w:t>ve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6FBC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6FBC">
        <w:rPr>
          <w:rFonts w:asciiTheme="minorHAnsi" w:hAnsiTheme="minorHAnsi" w:cstheme="minorHAnsi"/>
          <w:sz w:val="22"/>
          <w:szCs w:val="22"/>
        </w:rPr>
        <w:t>she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C6FBC">
        <w:rPr>
          <w:rFonts w:asciiTheme="minorHAnsi" w:hAnsiTheme="minorHAnsi" w:cstheme="minorHAnsi"/>
          <w:sz w:val="22"/>
          <w:szCs w:val="22"/>
        </w:rPr>
        <w:t xml:space="preserve">s, </w:t>
      </w:r>
      <w:r w:rsidRPr="002C6FBC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6FBC">
        <w:rPr>
          <w:rFonts w:asciiTheme="minorHAnsi" w:hAnsiTheme="minorHAnsi" w:cstheme="minorHAnsi"/>
          <w:sz w:val="22"/>
          <w:szCs w:val="22"/>
        </w:rPr>
        <w:t>pla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C6FBC">
        <w:rPr>
          <w:rFonts w:asciiTheme="minorHAnsi" w:hAnsiTheme="minorHAnsi" w:cstheme="minorHAnsi"/>
          <w:sz w:val="22"/>
          <w:szCs w:val="22"/>
        </w:rPr>
        <w:t>i</w:t>
      </w:r>
      <w:r w:rsidRPr="002C6FBC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C6FBC">
        <w:rPr>
          <w:rFonts w:asciiTheme="minorHAnsi" w:hAnsiTheme="minorHAnsi" w:cstheme="minorHAnsi"/>
          <w:sz w:val="22"/>
          <w:szCs w:val="22"/>
        </w:rPr>
        <w:t>g</w:t>
      </w:r>
      <w:r w:rsidRPr="002C6F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C6FBC">
        <w:rPr>
          <w:rFonts w:asciiTheme="minorHAnsi" w:hAnsiTheme="minorHAnsi" w:cstheme="minorHAnsi"/>
          <w:sz w:val="22"/>
          <w:szCs w:val="22"/>
        </w:rPr>
        <w:t>or m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6FB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C6FBC">
        <w:rPr>
          <w:rFonts w:asciiTheme="minorHAnsi" w:hAnsiTheme="minorHAnsi" w:cstheme="minorHAnsi"/>
          <w:sz w:val="22"/>
          <w:szCs w:val="22"/>
        </w:rPr>
        <w:t>ding b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C6FBC">
        <w:rPr>
          <w:rFonts w:asciiTheme="minorHAnsi" w:hAnsiTheme="minorHAnsi" w:cstheme="minorHAnsi"/>
          <w:sz w:val="22"/>
          <w:szCs w:val="22"/>
        </w:rPr>
        <w:t>ok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6FBC">
        <w:rPr>
          <w:rFonts w:asciiTheme="minorHAnsi" w:hAnsiTheme="minorHAnsi" w:cstheme="minorHAnsi"/>
          <w:sz w:val="22"/>
          <w:szCs w:val="22"/>
        </w:rPr>
        <w:t xml:space="preserve">n pipes, 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6FBC">
        <w:rPr>
          <w:rFonts w:asciiTheme="minorHAnsi" w:hAnsiTheme="minorHAnsi" w:cstheme="minorHAnsi"/>
          <w:sz w:val="22"/>
          <w:szCs w:val="22"/>
        </w:rPr>
        <w:t>nd o</w:t>
      </w:r>
      <w:r w:rsidRPr="002C6FBC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6FBC">
        <w:rPr>
          <w:rFonts w:asciiTheme="minorHAnsi" w:hAnsiTheme="minorHAnsi" w:cstheme="minorHAnsi"/>
          <w:sz w:val="22"/>
          <w:szCs w:val="22"/>
        </w:rPr>
        <w:t>ning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2C6FBC">
        <w:rPr>
          <w:rFonts w:asciiTheme="minorHAnsi" w:hAnsiTheme="minorHAnsi" w:cstheme="minorHAnsi"/>
          <w:sz w:val="22"/>
          <w:szCs w:val="22"/>
        </w:rPr>
        <w:t>l</w:t>
      </w:r>
      <w:r w:rsidRPr="002C6FBC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C6FBC">
        <w:rPr>
          <w:rFonts w:asciiTheme="minorHAnsi" w:hAnsiTheme="minorHAnsi" w:cstheme="minorHAnsi"/>
          <w:sz w:val="22"/>
          <w:szCs w:val="22"/>
        </w:rPr>
        <w:t>gg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6FBC">
        <w:rPr>
          <w:rFonts w:asciiTheme="minorHAnsi" w:hAnsiTheme="minorHAnsi" w:cstheme="minorHAnsi"/>
          <w:sz w:val="22"/>
          <w:szCs w:val="22"/>
        </w:rPr>
        <w:t>d dr</w:t>
      </w:r>
      <w:r w:rsidRPr="002C6FB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C6FBC">
        <w:rPr>
          <w:rFonts w:asciiTheme="minorHAnsi" w:hAnsiTheme="minorHAnsi" w:cstheme="minorHAnsi"/>
          <w:sz w:val="22"/>
          <w:szCs w:val="22"/>
        </w:rPr>
        <w:t>ins</w:t>
      </w:r>
    </w:p>
    <w:p w14:paraId="3231A426" w14:textId="77777777" w:rsidR="007C309E" w:rsidRPr="002C6FBC" w:rsidRDefault="002C6FBC">
      <w:pPr>
        <w:tabs>
          <w:tab w:val="left" w:pos="460"/>
        </w:tabs>
        <w:spacing w:before="21" w:line="260" w:lineRule="exact"/>
        <w:ind w:left="460" w:right="426" w:hanging="360"/>
        <w:rPr>
          <w:rFonts w:asciiTheme="minorHAnsi" w:hAnsiTheme="minorHAnsi" w:cstheme="minorHAnsi"/>
          <w:sz w:val="22"/>
          <w:szCs w:val="22"/>
        </w:rPr>
      </w:pPr>
      <w:r w:rsidRPr="002C6FBC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2C6FBC">
        <w:rPr>
          <w:rFonts w:asciiTheme="minorHAnsi" w:eastAsia="Segoe MDL2 Assets" w:hAnsiTheme="minorHAnsi" w:cstheme="minorHAnsi"/>
          <w:sz w:val="22"/>
          <w:szCs w:val="22"/>
        </w:rPr>
        <w:tab/>
      </w:r>
      <w:r w:rsidRPr="002C6FBC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2C6FBC">
        <w:rPr>
          <w:rFonts w:asciiTheme="minorHAnsi" w:hAnsiTheme="minorHAnsi" w:cstheme="minorHAnsi"/>
          <w:sz w:val="22"/>
          <w:szCs w:val="22"/>
        </w:rPr>
        <w:t>nstalli</w:t>
      </w:r>
      <w:r w:rsidRPr="002C6FBC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C6FBC">
        <w:rPr>
          <w:rFonts w:asciiTheme="minorHAnsi" w:hAnsiTheme="minorHAnsi" w:cstheme="minorHAnsi"/>
          <w:sz w:val="22"/>
          <w:szCs w:val="22"/>
        </w:rPr>
        <w:t>g</w:t>
      </w:r>
      <w:r w:rsidRPr="002C6F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C6FBC">
        <w:rPr>
          <w:rFonts w:asciiTheme="minorHAnsi" w:hAnsiTheme="minorHAnsi" w:cstheme="minorHAnsi"/>
          <w:sz w:val="22"/>
          <w:szCs w:val="22"/>
        </w:rPr>
        <w:t xml:space="preserve">pipe 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6FBC">
        <w:rPr>
          <w:rFonts w:asciiTheme="minorHAnsi" w:hAnsiTheme="minorHAnsi" w:cstheme="minorHAnsi"/>
          <w:sz w:val="22"/>
          <w:szCs w:val="22"/>
        </w:rPr>
        <w:t>s</w:t>
      </w:r>
      <w:r w:rsidRPr="002C6FBC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6FBC">
        <w:rPr>
          <w:rFonts w:asciiTheme="minorHAnsi" w:hAnsiTheme="minorHAnsi" w:cstheme="minorHAnsi"/>
          <w:sz w:val="22"/>
          <w:szCs w:val="22"/>
        </w:rPr>
        <w:t>mb</w:t>
      </w:r>
      <w:r w:rsidRPr="002C6FB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C6FBC">
        <w:rPr>
          <w:rFonts w:asciiTheme="minorHAnsi" w:hAnsiTheme="minorHAnsi" w:cstheme="minorHAnsi"/>
          <w:sz w:val="22"/>
          <w:szCs w:val="22"/>
        </w:rPr>
        <w:t xml:space="preserve">ies, 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2C6FBC">
        <w:rPr>
          <w:rFonts w:asciiTheme="minorHAnsi" w:hAnsiTheme="minorHAnsi" w:cstheme="minorHAnsi"/>
          <w:sz w:val="22"/>
          <w:szCs w:val="22"/>
        </w:rPr>
        <w:t>i</w:t>
      </w:r>
      <w:r w:rsidRPr="002C6FB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C6FBC">
        <w:rPr>
          <w:rFonts w:asciiTheme="minorHAnsi" w:hAnsiTheme="minorHAnsi" w:cstheme="minorHAnsi"/>
          <w:sz w:val="22"/>
          <w:szCs w:val="22"/>
        </w:rPr>
        <w:t>t</w:t>
      </w:r>
      <w:r w:rsidRPr="002C6F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C6FBC">
        <w:rPr>
          <w:rFonts w:asciiTheme="minorHAnsi" w:hAnsiTheme="minorHAnsi" w:cstheme="minorHAnsi"/>
          <w:sz w:val="22"/>
          <w:szCs w:val="22"/>
        </w:rPr>
        <w:t>n</w:t>
      </w:r>
      <w:r w:rsidRPr="002C6FB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C6FBC">
        <w:rPr>
          <w:rFonts w:asciiTheme="minorHAnsi" w:hAnsiTheme="minorHAnsi" w:cstheme="minorHAnsi"/>
          <w:sz w:val="22"/>
          <w:szCs w:val="22"/>
        </w:rPr>
        <w:t>s, valv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6FBC">
        <w:rPr>
          <w:rFonts w:asciiTheme="minorHAnsi" w:hAnsiTheme="minorHAnsi" w:cstheme="minorHAnsi"/>
          <w:sz w:val="22"/>
          <w:szCs w:val="22"/>
        </w:rPr>
        <w:t>s, ap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2C6FBC">
        <w:rPr>
          <w:rFonts w:asciiTheme="minorHAnsi" w:hAnsiTheme="minorHAnsi" w:cstheme="minorHAnsi"/>
          <w:sz w:val="22"/>
          <w:szCs w:val="22"/>
        </w:rPr>
        <w:t>l</w:t>
      </w:r>
      <w:r w:rsidRPr="002C6F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6FB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2C6FBC">
        <w:rPr>
          <w:rFonts w:asciiTheme="minorHAnsi" w:hAnsiTheme="minorHAnsi" w:cstheme="minorHAnsi"/>
          <w:sz w:val="22"/>
          <w:szCs w:val="22"/>
        </w:rPr>
        <w:t xml:space="preserve">s such 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6FBC">
        <w:rPr>
          <w:rFonts w:asciiTheme="minorHAnsi" w:hAnsiTheme="minorHAnsi" w:cstheme="minorHAnsi"/>
          <w:sz w:val="22"/>
          <w:szCs w:val="22"/>
        </w:rPr>
        <w:t>s dish</w:t>
      </w:r>
      <w:r w:rsidRPr="002C6FBC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6FBC">
        <w:rPr>
          <w:rFonts w:asciiTheme="minorHAnsi" w:hAnsiTheme="minorHAnsi" w:cstheme="minorHAnsi"/>
          <w:sz w:val="22"/>
          <w:szCs w:val="22"/>
        </w:rPr>
        <w:t>she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C6FBC">
        <w:rPr>
          <w:rFonts w:asciiTheme="minorHAnsi" w:hAnsiTheme="minorHAnsi" w:cstheme="minorHAnsi"/>
          <w:sz w:val="22"/>
          <w:szCs w:val="22"/>
        </w:rPr>
        <w:t>s</w:t>
      </w:r>
      <w:r w:rsidRPr="002C6FB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6FBC">
        <w:rPr>
          <w:rFonts w:asciiTheme="minorHAnsi" w:hAnsiTheme="minorHAnsi" w:cstheme="minorHAnsi"/>
          <w:sz w:val="22"/>
          <w:szCs w:val="22"/>
        </w:rPr>
        <w:t>nd w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6FBC">
        <w:rPr>
          <w:rFonts w:asciiTheme="minorHAnsi" w:hAnsiTheme="minorHAnsi" w:cstheme="minorHAnsi"/>
          <w:sz w:val="22"/>
          <w:szCs w:val="22"/>
        </w:rPr>
        <w:t>ter h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2C6FBC">
        <w:rPr>
          <w:rFonts w:asciiTheme="minorHAnsi" w:hAnsiTheme="minorHAnsi" w:cstheme="minorHAnsi"/>
          <w:sz w:val="22"/>
          <w:szCs w:val="22"/>
        </w:rPr>
        <w:t>te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C6FBC">
        <w:rPr>
          <w:rFonts w:asciiTheme="minorHAnsi" w:hAnsiTheme="minorHAnsi" w:cstheme="minorHAnsi"/>
          <w:sz w:val="22"/>
          <w:szCs w:val="22"/>
        </w:rPr>
        <w:t>s,</w:t>
      </w:r>
      <w:r w:rsidRPr="002C6FB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6FBC">
        <w:rPr>
          <w:rFonts w:asciiTheme="minorHAnsi" w:hAnsiTheme="minorHAnsi" w:cstheme="minorHAnsi"/>
          <w:sz w:val="22"/>
          <w:szCs w:val="22"/>
        </w:rPr>
        <w:t>nd fi</w:t>
      </w:r>
      <w:r w:rsidRPr="002C6FBC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2C6FBC">
        <w:rPr>
          <w:rFonts w:asciiTheme="minorHAnsi" w:hAnsiTheme="minorHAnsi" w:cstheme="minorHAnsi"/>
          <w:sz w:val="22"/>
          <w:szCs w:val="22"/>
        </w:rPr>
        <w:t>tur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6FBC">
        <w:rPr>
          <w:rFonts w:asciiTheme="minorHAnsi" w:hAnsiTheme="minorHAnsi" w:cstheme="minorHAnsi"/>
          <w:sz w:val="22"/>
          <w:szCs w:val="22"/>
        </w:rPr>
        <w:t xml:space="preserve">s such 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6FBC">
        <w:rPr>
          <w:rFonts w:asciiTheme="minorHAnsi" w:hAnsiTheme="minorHAnsi" w:cstheme="minorHAnsi"/>
          <w:sz w:val="22"/>
          <w:szCs w:val="22"/>
        </w:rPr>
        <w:t>s s</w:t>
      </w:r>
      <w:r w:rsidRPr="002C6F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C6FBC">
        <w:rPr>
          <w:rFonts w:asciiTheme="minorHAnsi" w:hAnsiTheme="minorHAnsi" w:cstheme="minorHAnsi"/>
          <w:sz w:val="22"/>
          <w:szCs w:val="22"/>
        </w:rPr>
        <w:t xml:space="preserve">nks 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6FBC">
        <w:rPr>
          <w:rFonts w:asciiTheme="minorHAnsi" w:hAnsiTheme="minorHAnsi" w:cstheme="minorHAnsi"/>
          <w:sz w:val="22"/>
          <w:szCs w:val="22"/>
        </w:rPr>
        <w:t>nd to</w:t>
      </w:r>
      <w:r w:rsidRPr="002C6F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C6FBC">
        <w:rPr>
          <w:rFonts w:asciiTheme="minorHAnsi" w:hAnsiTheme="minorHAnsi" w:cstheme="minorHAnsi"/>
          <w:sz w:val="22"/>
          <w:szCs w:val="22"/>
        </w:rPr>
        <w:t>lets, us</w:t>
      </w:r>
      <w:r w:rsidRPr="002C6F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C6FBC">
        <w:rPr>
          <w:rFonts w:asciiTheme="minorHAnsi" w:hAnsiTheme="minorHAnsi" w:cstheme="minorHAnsi"/>
          <w:sz w:val="22"/>
          <w:szCs w:val="22"/>
        </w:rPr>
        <w:t>ng</w:t>
      </w:r>
      <w:r w:rsidRPr="002C6F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C6FBC">
        <w:rPr>
          <w:rFonts w:asciiTheme="minorHAnsi" w:hAnsiTheme="minorHAnsi" w:cstheme="minorHAnsi"/>
          <w:sz w:val="22"/>
          <w:szCs w:val="22"/>
        </w:rPr>
        <w:t>h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6FBC">
        <w:rPr>
          <w:rFonts w:asciiTheme="minorHAnsi" w:hAnsiTheme="minorHAnsi" w:cstheme="minorHAnsi"/>
          <w:sz w:val="22"/>
          <w:szCs w:val="22"/>
        </w:rPr>
        <w:t>nd</w:t>
      </w:r>
      <w:r w:rsidRPr="002C6FB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6FBC">
        <w:rPr>
          <w:rFonts w:asciiTheme="minorHAnsi" w:hAnsiTheme="minorHAnsi" w:cstheme="minorHAnsi"/>
          <w:sz w:val="22"/>
          <w:szCs w:val="22"/>
        </w:rPr>
        <w:t>nd pow</w:t>
      </w:r>
      <w:r w:rsidRPr="002C6FB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2C6FBC">
        <w:rPr>
          <w:rFonts w:asciiTheme="minorHAnsi" w:hAnsiTheme="minorHAnsi" w:cstheme="minorHAnsi"/>
          <w:sz w:val="22"/>
          <w:szCs w:val="22"/>
        </w:rPr>
        <w:t>r tools.</w:t>
      </w:r>
    </w:p>
    <w:p w14:paraId="357326D6" w14:textId="77777777" w:rsidR="007C309E" w:rsidRPr="002C6FBC" w:rsidRDefault="002C6FBC">
      <w:pPr>
        <w:tabs>
          <w:tab w:val="left" w:pos="460"/>
        </w:tabs>
        <w:spacing w:before="21" w:line="260" w:lineRule="exact"/>
        <w:ind w:left="460" w:right="274" w:hanging="360"/>
        <w:rPr>
          <w:rFonts w:asciiTheme="minorHAnsi" w:hAnsiTheme="minorHAnsi" w:cstheme="minorHAnsi"/>
          <w:sz w:val="22"/>
          <w:szCs w:val="22"/>
        </w:rPr>
      </w:pPr>
      <w:r w:rsidRPr="002C6FBC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2C6FBC">
        <w:rPr>
          <w:rFonts w:asciiTheme="minorHAnsi" w:eastAsia="Segoe MDL2 Assets" w:hAnsiTheme="minorHAnsi" w:cstheme="minorHAnsi"/>
          <w:sz w:val="22"/>
          <w:szCs w:val="22"/>
        </w:rPr>
        <w:tab/>
      </w:r>
      <w:r w:rsidRPr="002C6FBC">
        <w:rPr>
          <w:rFonts w:asciiTheme="minorHAnsi" w:hAnsiTheme="minorHAnsi" w:cstheme="minorHAnsi"/>
          <w:sz w:val="22"/>
          <w:szCs w:val="22"/>
        </w:rPr>
        <w:t>Cut</w:t>
      </w:r>
      <w:r w:rsidRPr="002C6FB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C6FBC">
        <w:rPr>
          <w:rFonts w:asciiTheme="minorHAnsi" w:hAnsiTheme="minorHAnsi" w:cstheme="minorHAnsi"/>
          <w:sz w:val="22"/>
          <w:szCs w:val="22"/>
        </w:rPr>
        <w:t>ing</w:t>
      </w:r>
      <w:r w:rsidRPr="002C6F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C6FBC">
        <w:rPr>
          <w:rFonts w:asciiTheme="minorHAnsi" w:hAnsiTheme="minorHAnsi" w:cstheme="minorHAnsi"/>
          <w:sz w:val="22"/>
          <w:szCs w:val="22"/>
        </w:rPr>
        <w:t>op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6FBC">
        <w:rPr>
          <w:rFonts w:asciiTheme="minorHAnsi" w:hAnsiTheme="minorHAnsi" w:cstheme="minorHAnsi"/>
          <w:sz w:val="22"/>
          <w:szCs w:val="22"/>
        </w:rPr>
        <w:t>nin</w:t>
      </w:r>
      <w:r w:rsidRPr="002C6FB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C6FBC">
        <w:rPr>
          <w:rFonts w:asciiTheme="minorHAnsi" w:hAnsiTheme="minorHAnsi" w:cstheme="minorHAnsi"/>
          <w:sz w:val="22"/>
          <w:szCs w:val="22"/>
        </w:rPr>
        <w:t xml:space="preserve">s in </w:t>
      </w:r>
      <w:r w:rsidRPr="002C6FB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C6FBC">
        <w:rPr>
          <w:rFonts w:asciiTheme="minorHAnsi" w:hAnsiTheme="minorHAnsi" w:cstheme="minorHAnsi"/>
          <w:sz w:val="22"/>
          <w:szCs w:val="22"/>
        </w:rPr>
        <w:t>tru</w:t>
      </w:r>
      <w:r w:rsidRPr="002C6FB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C6FBC">
        <w:rPr>
          <w:rFonts w:asciiTheme="minorHAnsi" w:hAnsiTheme="minorHAnsi" w:cstheme="minorHAnsi"/>
          <w:sz w:val="22"/>
          <w:szCs w:val="22"/>
        </w:rPr>
        <w:t>tur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6FBC">
        <w:rPr>
          <w:rFonts w:asciiTheme="minorHAnsi" w:hAnsiTheme="minorHAnsi" w:cstheme="minorHAnsi"/>
          <w:sz w:val="22"/>
          <w:szCs w:val="22"/>
        </w:rPr>
        <w:t>s to a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cc</w:t>
      </w:r>
      <w:r w:rsidRPr="002C6FBC">
        <w:rPr>
          <w:rFonts w:asciiTheme="minorHAnsi" w:hAnsiTheme="minorHAnsi" w:cstheme="minorHAnsi"/>
          <w:sz w:val="22"/>
          <w:szCs w:val="22"/>
        </w:rPr>
        <w:t>om</w:t>
      </w:r>
      <w:r w:rsidRPr="002C6FBC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C6FBC">
        <w:rPr>
          <w:rFonts w:asciiTheme="minorHAnsi" w:hAnsiTheme="minorHAnsi" w:cstheme="minorHAnsi"/>
          <w:sz w:val="22"/>
          <w:szCs w:val="22"/>
        </w:rPr>
        <w:t>od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6FBC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2C6FBC">
        <w:rPr>
          <w:rFonts w:asciiTheme="minorHAnsi" w:hAnsiTheme="minorHAnsi" w:cstheme="minorHAnsi"/>
          <w:sz w:val="22"/>
          <w:szCs w:val="22"/>
        </w:rPr>
        <w:t>e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6FBC">
        <w:rPr>
          <w:rFonts w:asciiTheme="minorHAnsi" w:hAnsiTheme="minorHAnsi" w:cstheme="minorHAnsi"/>
          <w:sz w:val="22"/>
          <w:szCs w:val="22"/>
        </w:rPr>
        <w:t xml:space="preserve">pipes 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6FBC">
        <w:rPr>
          <w:rFonts w:asciiTheme="minorHAnsi" w:hAnsiTheme="minorHAnsi" w:cstheme="minorHAnsi"/>
          <w:sz w:val="22"/>
          <w:szCs w:val="22"/>
        </w:rPr>
        <w:t xml:space="preserve">nd pipe 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2C6FBC">
        <w:rPr>
          <w:rFonts w:asciiTheme="minorHAnsi" w:hAnsiTheme="minorHAnsi" w:cstheme="minorHAnsi"/>
          <w:sz w:val="22"/>
          <w:szCs w:val="22"/>
        </w:rPr>
        <w:t>i</w:t>
      </w:r>
      <w:r w:rsidRPr="002C6FB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C6FBC">
        <w:rPr>
          <w:rFonts w:asciiTheme="minorHAnsi" w:hAnsiTheme="minorHAnsi" w:cstheme="minorHAnsi"/>
          <w:sz w:val="22"/>
          <w:szCs w:val="22"/>
        </w:rPr>
        <w:t>t</w:t>
      </w:r>
      <w:r w:rsidRPr="002C6F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C6FBC">
        <w:rPr>
          <w:rFonts w:asciiTheme="minorHAnsi" w:hAnsiTheme="minorHAnsi" w:cstheme="minorHAnsi"/>
          <w:sz w:val="22"/>
          <w:szCs w:val="22"/>
        </w:rPr>
        <w:t>n</w:t>
      </w:r>
      <w:r w:rsidRPr="002C6FB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C6FBC">
        <w:rPr>
          <w:rFonts w:asciiTheme="minorHAnsi" w:hAnsiTheme="minorHAnsi" w:cstheme="minorHAnsi"/>
          <w:sz w:val="22"/>
          <w:szCs w:val="22"/>
        </w:rPr>
        <w:t>s, us</w:t>
      </w:r>
      <w:r w:rsidRPr="002C6FBC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2C6FBC">
        <w:rPr>
          <w:rFonts w:asciiTheme="minorHAnsi" w:hAnsiTheme="minorHAnsi" w:cstheme="minorHAnsi"/>
          <w:sz w:val="22"/>
          <w:szCs w:val="22"/>
        </w:rPr>
        <w:t>ng</w:t>
      </w:r>
      <w:r w:rsidRPr="002C6F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6FBC">
        <w:rPr>
          <w:rFonts w:asciiTheme="minorHAnsi" w:hAnsiTheme="minorHAnsi" w:cstheme="minorHAnsi"/>
          <w:sz w:val="22"/>
          <w:szCs w:val="22"/>
        </w:rPr>
        <w:t>h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6FBC">
        <w:rPr>
          <w:rFonts w:asciiTheme="minorHAnsi" w:hAnsiTheme="minorHAnsi" w:cstheme="minorHAnsi"/>
          <w:sz w:val="22"/>
          <w:szCs w:val="22"/>
        </w:rPr>
        <w:t>nd</w:t>
      </w:r>
      <w:r w:rsidRPr="002C6FB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6FBC">
        <w:rPr>
          <w:rFonts w:asciiTheme="minorHAnsi" w:hAnsiTheme="minorHAnsi" w:cstheme="minorHAnsi"/>
          <w:sz w:val="22"/>
          <w:szCs w:val="22"/>
        </w:rPr>
        <w:t>nd pow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6FBC">
        <w:rPr>
          <w:rFonts w:asciiTheme="minorHAnsi" w:hAnsiTheme="minorHAnsi" w:cstheme="minorHAnsi"/>
          <w:sz w:val="22"/>
          <w:szCs w:val="22"/>
        </w:rPr>
        <w:t>r tools</w:t>
      </w:r>
    </w:p>
    <w:p w14:paraId="1DA5C233" w14:textId="77777777" w:rsidR="007C309E" w:rsidRPr="002C6FBC" w:rsidRDefault="002C6FBC">
      <w:pPr>
        <w:ind w:left="100"/>
        <w:rPr>
          <w:rFonts w:asciiTheme="minorHAnsi" w:hAnsiTheme="minorHAnsi" w:cstheme="minorHAnsi"/>
          <w:sz w:val="22"/>
          <w:szCs w:val="22"/>
        </w:rPr>
      </w:pPr>
      <w:r w:rsidRPr="002C6FB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2C6FBC">
        <w:rPr>
          <w:rFonts w:asciiTheme="minorHAnsi" w:eastAsia="Segoe MDL2 Assets" w:hAnsiTheme="minorHAnsi" w:cstheme="minorHAnsi"/>
          <w:spacing w:val="8"/>
          <w:w w:val="46"/>
          <w:sz w:val="22"/>
          <w:szCs w:val="22"/>
        </w:rPr>
        <w:t xml:space="preserve"> </w:t>
      </w:r>
      <w:r w:rsidRPr="002C6FBC">
        <w:rPr>
          <w:rFonts w:asciiTheme="minorHAnsi" w:hAnsiTheme="minorHAnsi" w:cstheme="minorHAnsi"/>
          <w:sz w:val="22"/>
          <w:szCs w:val="22"/>
        </w:rPr>
        <w:t>Assist</w:t>
      </w:r>
      <w:r w:rsidRPr="002C6F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C6FBC">
        <w:rPr>
          <w:rFonts w:asciiTheme="minorHAnsi" w:hAnsiTheme="minorHAnsi" w:cstheme="minorHAnsi"/>
          <w:sz w:val="22"/>
          <w:szCs w:val="22"/>
        </w:rPr>
        <w:t>ng</w:t>
      </w:r>
      <w:r w:rsidRPr="002C6FBC">
        <w:rPr>
          <w:rFonts w:asciiTheme="minorHAnsi" w:hAnsiTheme="minorHAnsi" w:cstheme="minorHAnsi"/>
          <w:spacing w:val="58"/>
          <w:sz w:val="22"/>
          <w:szCs w:val="22"/>
        </w:rPr>
        <w:t xml:space="preserve"> </w:t>
      </w:r>
      <w:r w:rsidRPr="002C6FBC">
        <w:rPr>
          <w:rFonts w:asciiTheme="minorHAnsi" w:hAnsiTheme="minorHAnsi" w:cstheme="minorHAnsi"/>
          <w:sz w:val="22"/>
          <w:szCs w:val="22"/>
        </w:rPr>
        <w:t xml:space="preserve">in </w:t>
      </w:r>
      <w:r w:rsidRPr="002C6F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C6FBC">
        <w:rPr>
          <w:rFonts w:asciiTheme="minorHAnsi" w:hAnsiTheme="minorHAnsi" w:cstheme="minorHAnsi"/>
          <w:sz w:val="22"/>
          <w:szCs w:val="22"/>
        </w:rPr>
        <w:t>nstalling</w:t>
      </w:r>
      <w:r w:rsidRPr="002C6F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6FB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C6FBC">
        <w:rPr>
          <w:rFonts w:asciiTheme="minorHAnsi" w:hAnsiTheme="minorHAnsi" w:cstheme="minorHAnsi"/>
          <w:sz w:val="22"/>
          <w:szCs w:val="22"/>
        </w:rPr>
        <w:t>d maintaining</w:t>
      </w:r>
      <w:r w:rsidRPr="002C6F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C6FBC">
        <w:rPr>
          <w:rFonts w:asciiTheme="minorHAnsi" w:hAnsiTheme="minorHAnsi" w:cstheme="minorHAnsi"/>
          <w:sz w:val="22"/>
          <w:szCs w:val="22"/>
        </w:rPr>
        <w:t>plu</w:t>
      </w:r>
      <w:r w:rsidRPr="002C6FBC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C6FBC">
        <w:rPr>
          <w:rFonts w:asciiTheme="minorHAnsi" w:hAnsiTheme="minorHAnsi" w:cstheme="minorHAnsi"/>
          <w:sz w:val="22"/>
          <w:szCs w:val="22"/>
        </w:rPr>
        <w:t xml:space="preserve">bing </w:t>
      </w:r>
      <w:r w:rsidRPr="002C6FBC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2C6FBC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2C6FBC">
        <w:rPr>
          <w:rFonts w:asciiTheme="minorHAnsi" w:hAnsiTheme="minorHAnsi" w:cstheme="minorHAnsi"/>
          <w:sz w:val="22"/>
          <w:szCs w:val="22"/>
        </w:rPr>
        <w:t>stems</w:t>
      </w:r>
    </w:p>
    <w:p w14:paraId="7B17EBED" w14:textId="77777777" w:rsidR="007C309E" w:rsidRPr="002C6FBC" w:rsidRDefault="002C6FBC">
      <w:pPr>
        <w:tabs>
          <w:tab w:val="left" w:pos="460"/>
        </w:tabs>
        <w:spacing w:before="24" w:line="260" w:lineRule="exact"/>
        <w:ind w:left="460" w:right="66" w:hanging="360"/>
        <w:rPr>
          <w:rFonts w:asciiTheme="minorHAnsi" w:hAnsiTheme="minorHAnsi" w:cstheme="minorHAnsi"/>
          <w:sz w:val="22"/>
          <w:szCs w:val="22"/>
        </w:rPr>
      </w:pPr>
      <w:r w:rsidRPr="002C6FBC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2C6FBC">
        <w:rPr>
          <w:rFonts w:asciiTheme="minorHAnsi" w:eastAsia="Segoe MDL2 Assets" w:hAnsiTheme="minorHAnsi" w:cstheme="minorHAnsi"/>
          <w:sz w:val="22"/>
          <w:szCs w:val="22"/>
        </w:rPr>
        <w:tab/>
      </w:r>
      <w:r w:rsidRPr="002C6FBC">
        <w:rPr>
          <w:rFonts w:asciiTheme="minorHAnsi" w:hAnsiTheme="minorHAnsi" w:cstheme="minorHAnsi"/>
          <w:sz w:val="22"/>
          <w:szCs w:val="22"/>
        </w:rPr>
        <w:t>R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6FBC">
        <w:rPr>
          <w:rFonts w:asciiTheme="minorHAnsi" w:hAnsiTheme="minorHAnsi" w:cstheme="minorHAnsi"/>
          <w:sz w:val="22"/>
          <w:szCs w:val="22"/>
        </w:rPr>
        <w:t>p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6FBC">
        <w:rPr>
          <w:rFonts w:asciiTheme="minorHAnsi" w:hAnsiTheme="minorHAnsi" w:cstheme="minorHAnsi"/>
          <w:sz w:val="22"/>
          <w:szCs w:val="22"/>
        </w:rPr>
        <w:t xml:space="preserve">iring 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6FBC">
        <w:rPr>
          <w:rFonts w:asciiTheme="minorHAnsi" w:hAnsiTheme="minorHAnsi" w:cstheme="minorHAnsi"/>
          <w:sz w:val="22"/>
          <w:szCs w:val="22"/>
        </w:rPr>
        <w:t>nd maintaining</w:t>
      </w:r>
      <w:r w:rsidRPr="002C6F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C6FBC">
        <w:rPr>
          <w:rFonts w:asciiTheme="minorHAnsi" w:hAnsiTheme="minorHAnsi" w:cstheme="minorHAnsi"/>
          <w:sz w:val="22"/>
          <w:szCs w:val="22"/>
        </w:rPr>
        <w:t>plu</w:t>
      </w:r>
      <w:r w:rsidRPr="002C6FBC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C6FBC">
        <w:rPr>
          <w:rFonts w:asciiTheme="minorHAnsi" w:hAnsiTheme="minorHAnsi" w:cstheme="minorHAnsi"/>
          <w:sz w:val="22"/>
          <w:szCs w:val="22"/>
        </w:rPr>
        <w:t>bin</w:t>
      </w:r>
      <w:r w:rsidRPr="002C6FB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C6FBC">
        <w:rPr>
          <w:rFonts w:asciiTheme="minorHAnsi" w:hAnsiTheme="minorHAnsi" w:cstheme="minorHAnsi"/>
          <w:sz w:val="22"/>
          <w:szCs w:val="22"/>
        </w:rPr>
        <w:t>,</w:t>
      </w:r>
      <w:r w:rsidRPr="002C6FB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C6FBC">
        <w:rPr>
          <w:rFonts w:asciiTheme="minorHAnsi" w:hAnsiTheme="minorHAnsi" w:cstheme="minorHAnsi"/>
          <w:sz w:val="22"/>
          <w:szCs w:val="22"/>
        </w:rPr>
        <w:t>r</w:t>
      </w:r>
      <w:r w:rsidRPr="002C6FB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2C6FBC">
        <w:rPr>
          <w:rFonts w:asciiTheme="minorHAnsi" w:hAnsiTheme="minorHAnsi" w:cstheme="minorHAnsi"/>
          <w:sz w:val="22"/>
          <w:szCs w:val="22"/>
        </w:rPr>
        <w:t>pl</w:t>
      </w:r>
      <w:r w:rsidRPr="002C6FBC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C6FBC">
        <w:rPr>
          <w:rFonts w:asciiTheme="minorHAnsi" w:hAnsiTheme="minorHAnsi" w:cstheme="minorHAnsi"/>
          <w:sz w:val="22"/>
          <w:szCs w:val="22"/>
        </w:rPr>
        <w:t>ing</w:t>
      </w:r>
      <w:r w:rsidRPr="002C6F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C6FBC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2C6FB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2C6FBC">
        <w:rPr>
          <w:rFonts w:asciiTheme="minorHAnsi" w:hAnsiTheme="minorHAnsi" w:cstheme="minorHAnsi"/>
          <w:sz w:val="22"/>
          <w:szCs w:val="22"/>
        </w:rPr>
        <w:t>f</w:t>
      </w:r>
      <w:r w:rsidRPr="002C6FB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C6FBC">
        <w:rPr>
          <w:rFonts w:asciiTheme="minorHAnsi" w:hAnsiTheme="minorHAnsi" w:cstheme="minorHAnsi"/>
          <w:sz w:val="22"/>
          <w:szCs w:val="22"/>
        </w:rPr>
        <w:t>t</w:t>
      </w:r>
      <w:r w:rsidRPr="002C6F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C6FBC">
        <w:rPr>
          <w:rFonts w:asciiTheme="minorHAnsi" w:hAnsiTheme="minorHAnsi" w:cstheme="minorHAnsi"/>
          <w:sz w:val="22"/>
          <w:szCs w:val="22"/>
        </w:rPr>
        <w:t>ve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6FBC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6FBC">
        <w:rPr>
          <w:rFonts w:asciiTheme="minorHAnsi" w:hAnsiTheme="minorHAnsi" w:cstheme="minorHAnsi"/>
          <w:sz w:val="22"/>
          <w:szCs w:val="22"/>
        </w:rPr>
        <w:t>she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C6FBC">
        <w:rPr>
          <w:rFonts w:asciiTheme="minorHAnsi" w:hAnsiTheme="minorHAnsi" w:cstheme="minorHAnsi"/>
          <w:sz w:val="22"/>
          <w:szCs w:val="22"/>
        </w:rPr>
        <w:t xml:space="preserve">s, </w:t>
      </w:r>
      <w:r w:rsidRPr="002C6FBC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6FBC">
        <w:rPr>
          <w:rFonts w:asciiTheme="minorHAnsi" w:hAnsiTheme="minorHAnsi" w:cstheme="minorHAnsi"/>
          <w:sz w:val="22"/>
          <w:szCs w:val="22"/>
        </w:rPr>
        <w:t>pla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C6FBC">
        <w:rPr>
          <w:rFonts w:asciiTheme="minorHAnsi" w:hAnsiTheme="minorHAnsi" w:cstheme="minorHAnsi"/>
          <w:sz w:val="22"/>
          <w:szCs w:val="22"/>
        </w:rPr>
        <w:t>i</w:t>
      </w:r>
      <w:r w:rsidRPr="002C6FBC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C6FBC">
        <w:rPr>
          <w:rFonts w:asciiTheme="minorHAnsi" w:hAnsiTheme="minorHAnsi" w:cstheme="minorHAnsi"/>
          <w:sz w:val="22"/>
          <w:szCs w:val="22"/>
        </w:rPr>
        <w:t>g</w:t>
      </w:r>
      <w:r w:rsidRPr="002C6F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C6FBC">
        <w:rPr>
          <w:rFonts w:asciiTheme="minorHAnsi" w:hAnsiTheme="minorHAnsi" w:cstheme="minorHAnsi"/>
          <w:sz w:val="22"/>
          <w:szCs w:val="22"/>
        </w:rPr>
        <w:t>or m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6FB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C6FBC">
        <w:rPr>
          <w:rFonts w:asciiTheme="minorHAnsi" w:hAnsiTheme="minorHAnsi" w:cstheme="minorHAnsi"/>
          <w:sz w:val="22"/>
          <w:szCs w:val="22"/>
        </w:rPr>
        <w:t>ding b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C6FBC">
        <w:rPr>
          <w:rFonts w:asciiTheme="minorHAnsi" w:hAnsiTheme="minorHAnsi" w:cstheme="minorHAnsi"/>
          <w:sz w:val="22"/>
          <w:szCs w:val="22"/>
        </w:rPr>
        <w:t>ok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6FBC">
        <w:rPr>
          <w:rFonts w:asciiTheme="minorHAnsi" w:hAnsiTheme="minorHAnsi" w:cstheme="minorHAnsi"/>
          <w:sz w:val="22"/>
          <w:szCs w:val="22"/>
        </w:rPr>
        <w:t xml:space="preserve">n </w:t>
      </w:r>
      <w:r w:rsidRPr="002C6FBC">
        <w:rPr>
          <w:rFonts w:asciiTheme="minorHAnsi" w:hAnsiTheme="minorHAnsi" w:cstheme="minorHAnsi"/>
          <w:sz w:val="22"/>
          <w:szCs w:val="22"/>
        </w:rPr>
        <w:t xml:space="preserve">pipes, 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6FBC">
        <w:rPr>
          <w:rFonts w:asciiTheme="minorHAnsi" w:hAnsiTheme="minorHAnsi" w:cstheme="minorHAnsi"/>
          <w:sz w:val="22"/>
          <w:szCs w:val="22"/>
        </w:rPr>
        <w:t>nd o</w:t>
      </w:r>
      <w:r w:rsidRPr="002C6FBC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6FBC">
        <w:rPr>
          <w:rFonts w:asciiTheme="minorHAnsi" w:hAnsiTheme="minorHAnsi" w:cstheme="minorHAnsi"/>
          <w:sz w:val="22"/>
          <w:szCs w:val="22"/>
        </w:rPr>
        <w:t>ning</w:t>
      </w:r>
      <w:r w:rsidRPr="002C6F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C6FBC">
        <w:rPr>
          <w:rFonts w:asciiTheme="minorHAnsi" w:hAnsiTheme="minorHAnsi" w:cstheme="minorHAnsi"/>
          <w:sz w:val="22"/>
          <w:szCs w:val="22"/>
        </w:rPr>
        <w:t>l</w:t>
      </w:r>
      <w:r w:rsidRPr="002C6FBC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C6FBC">
        <w:rPr>
          <w:rFonts w:asciiTheme="minorHAnsi" w:hAnsiTheme="minorHAnsi" w:cstheme="minorHAnsi"/>
          <w:sz w:val="22"/>
          <w:szCs w:val="22"/>
        </w:rPr>
        <w:t>gg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6FBC">
        <w:rPr>
          <w:rFonts w:asciiTheme="minorHAnsi" w:hAnsiTheme="minorHAnsi" w:cstheme="minorHAnsi"/>
          <w:sz w:val="22"/>
          <w:szCs w:val="22"/>
        </w:rPr>
        <w:t>d dr</w:t>
      </w:r>
      <w:r w:rsidRPr="002C6FB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C6FBC">
        <w:rPr>
          <w:rFonts w:asciiTheme="minorHAnsi" w:hAnsiTheme="minorHAnsi" w:cstheme="minorHAnsi"/>
          <w:sz w:val="22"/>
          <w:szCs w:val="22"/>
        </w:rPr>
        <w:t>ins</w:t>
      </w:r>
    </w:p>
    <w:p w14:paraId="5FC2D549" w14:textId="77777777" w:rsidR="007C309E" w:rsidRPr="002C6FBC" w:rsidRDefault="002C6FBC">
      <w:pPr>
        <w:tabs>
          <w:tab w:val="left" w:pos="460"/>
        </w:tabs>
        <w:spacing w:before="21" w:line="260" w:lineRule="exact"/>
        <w:ind w:left="460" w:right="87" w:hanging="360"/>
        <w:rPr>
          <w:rFonts w:asciiTheme="minorHAnsi" w:hAnsiTheme="minorHAnsi" w:cstheme="minorHAnsi"/>
          <w:sz w:val="22"/>
          <w:szCs w:val="22"/>
        </w:rPr>
        <w:sectPr w:rsidR="007C309E" w:rsidRPr="002C6FBC">
          <w:pgSz w:w="12240" w:h="15840"/>
          <w:pgMar w:top="720" w:right="1480" w:bottom="280" w:left="1700" w:header="720" w:footer="720" w:gutter="0"/>
          <w:cols w:space="720"/>
        </w:sectPr>
      </w:pPr>
      <w:r w:rsidRPr="002C6FBC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2C6FBC">
        <w:rPr>
          <w:rFonts w:asciiTheme="minorHAnsi" w:eastAsia="Segoe MDL2 Assets" w:hAnsiTheme="minorHAnsi" w:cstheme="minorHAnsi"/>
          <w:sz w:val="22"/>
          <w:szCs w:val="22"/>
        </w:rPr>
        <w:tab/>
      </w:r>
      <w:r w:rsidRPr="002C6FBC">
        <w:rPr>
          <w:rFonts w:asciiTheme="minorHAnsi" w:hAnsiTheme="minorHAnsi" w:cstheme="minorHAnsi"/>
          <w:sz w:val="22"/>
          <w:szCs w:val="22"/>
        </w:rPr>
        <w:t>R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2C6FBC">
        <w:rPr>
          <w:rFonts w:asciiTheme="minorHAnsi" w:hAnsiTheme="minorHAnsi" w:cstheme="minorHAnsi"/>
          <w:sz w:val="22"/>
          <w:szCs w:val="22"/>
        </w:rPr>
        <w:t>ding</w:t>
      </w:r>
      <w:r w:rsidRPr="002C6FBC">
        <w:rPr>
          <w:rFonts w:asciiTheme="minorHAnsi" w:hAnsiTheme="minorHAnsi" w:cstheme="minorHAnsi"/>
          <w:spacing w:val="58"/>
          <w:sz w:val="22"/>
          <w:szCs w:val="22"/>
        </w:rPr>
        <w:t xml:space="preserve"> </w:t>
      </w:r>
      <w:r w:rsidRPr="002C6FBC">
        <w:rPr>
          <w:rFonts w:asciiTheme="minorHAnsi" w:hAnsiTheme="minorHAnsi" w:cstheme="minorHAnsi"/>
          <w:sz w:val="22"/>
          <w:szCs w:val="22"/>
        </w:rPr>
        <w:t>blue</w:t>
      </w:r>
      <w:r w:rsidRPr="002C6FBC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2C6FBC">
        <w:rPr>
          <w:rFonts w:asciiTheme="minorHAnsi" w:hAnsiTheme="minorHAnsi" w:cstheme="minorHAnsi"/>
          <w:sz w:val="22"/>
          <w:szCs w:val="22"/>
        </w:rPr>
        <w:t>rints and</w:t>
      </w:r>
      <w:r w:rsidRPr="002C6FB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C6FBC">
        <w:rPr>
          <w:rFonts w:asciiTheme="minorHAnsi" w:hAnsiTheme="minorHAnsi" w:cstheme="minorHAnsi"/>
          <w:sz w:val="22"/>
          <w:szCs w:val="22"/>
        </w:rPr>
        <w:t>d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2C6FBC">
        <w:rPr>
          <w:rFonts w:asciiTheme="minorHAnsi" w:hAnsiTheme="minorHAnsi" w:cstheme="minorHAnsi"/>
          <w:sz w:val="22"/>
          <w:szCs w:val="22"/>
        </w:rPr>
        <w:t>wi</w:t>
      </w:r>
      <w:r w:rsidRPr="002C6FB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C6FB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C6FBC">
        <w:rPr>
          <w:rFonts w:asciiTheme="minorHAnsi" w:hAnsiTheme="minorHAnsi" w:cstheme="minorHAnsi"/>
          <w:sz w:val="22"/>
          <w:szCs w:val="22"/>
        </w:rPr>
        <w:t>s to d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6FBC">
        <w:rPr>
          <w:rFonts w:asciiTheme="minorHAnsi" w:hAnsiTheme="minorHAnsi" w:cstheme="minorHAnsi"/>
          <w:sz w:val="22"/>
          <w:szCs w:val="22"/>
        </w:rPr>
        <w:t>te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C6FBC">
        <w:rPr>
          <w:rFonts w:asciiTheme="minorHAnsi" w:hAnsiTheme="minorHAnsi" w:cstheme="minorHAnsi"/>
          <w:sz w:val="22"/>
          <w:szCs w:val="22"/>
        </w:rPr>
        <w:t>m</w:t>
      </w:r>
      <w:r w:rsidRPr="002C6F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C6FBC">
        <w:rPr>
          <w:rFonts w:asciiTheme="minorHAnsi" w:hAnsiTheme="minorHAnsi" w:cstheme="minorHAnsi"/>
          <w:sz w:val="22"/>
          <w:szCs w:val="22"/>
        </w:rPr>
        <w:t>ne</w:t>
      </w:r>
      <w:r w:rsidRPr="002C6F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6FBC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6FBC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2C6FBC">
        <w:rPr>
          <w:rFonts w:asciiTheme="minorHAnsi" w:hAnsiTheme="minorHAnsi" w:cstheme="minorHAnsi"/>
          <w:sz w:val="22"/>
          <w:szCs w:val="22"/>
        </w:rPr>
        <w:t>t spe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C6FBC">
        <w:rPr>
          <w:rFonts w:asciiTheme="minorHAnsi" w:hAnsiTheme="minorHAnsi" w:cstheme="minorHAnsi"/>
          <w:sz w:val="22"/>
          <w:szCs w:val="22"/>
        </w:rPr>
        <w:t>if</w:t>
      </w:r>
      <w:r w:rsidRPr="002C6FB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2C6FBC">
        <w:rPr>
          <w:rFonts w:asciiTheme="minorHAnsi" w:hAnsiTheme="minorHAnsi" w:cstheme="minorHAnsi"/>
          <w:sz w:val="22"/>
          <w:szCs w:val="22"/>
        </w:rPr>
        <w:t>t</w:t>
      </w:r>
      <w:r w:rsidRPr="002C6F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C6FBC">
        <w:rPr>
          <w:rFonts w:asciiTheme="minorHAnsi" w:hAnsiTheme="minorHAnsi" w:cstheme="minorHAnsi"/>
          <w:sz w:val="22"/>
          <w:szCs w:val="22"/>
        </w:rPr>
        <w:t xml:space="preserve">ons 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6FBC">
        <w:rPr>
          <w:rFonts w:asciiTheme="minorHAnsi" w:hAnsiTheme="minorHAnsi" w:cstheme="minorHAnsi"/>
          <w:sz w:val="22"/>
          <w:szCs w:val="22"/>
        </w:rPr>
        <w:t>nd w</w:t>
      </w:r>
      <w:r w:rsidRPr="002C6FBC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6FBC">
        <w:rPr>
          <w:rFonts w:asciiTheme="minorHAnsi" w:hAnsiTheme="minorHAnsi" w:cstheme="minorHAnsi"/>
          <w:sz w:val="22"/>
          <w:szCs w:val="22"/>
        </w:rPr>
        <w:t>re</w:t>
      </w:r>
      <w:r w:rsidRPr="002C6F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C6FBC">
        <w:rPr>
          <w:rFonts w:asciiTheme="minorHAnsi" w:hAnsiTheme="minorHAnsi" w:cstheme="minorHAnsi"/>
          <w:sz w:val="22"/>
          <w:szCs w:val="22"/>
        </w:rPr>
        <w:t>plu</w:t>
      </w:r>
      <w:r w:rsidRPr="002C6FBC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C6FBC">
        <w:rPr>
          <w:rFonts w:asciiTheme="minorHAnsi" w:hAnsiTheme="minorHAnsi" w:cstheme="minorHAnsi"/>
          <w:sz w:val="22"/>
          <w:szCs w:val="22"/>
        </w:rPr>
        <w:t xml:space="preserve">bing </w:t>
      </w:r>
      <w:r w:rsidRPr="002C6FBC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2C6FBC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2C6FBC">
        <w:rPr>
          <w:rFonts w:asciiTheme="minorHAnsi" w:hAnsiTheme="minorHAnsi" w:cstheme="minorHAnsi"/>
          <w:sz w:val="22"/>
          <w:szCs w:val="22"/>
        </w:rPr>
        <w:t>stem will be inst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6FBC">
        <w:rPr>
          <w:rFonts w:asciiTheme="minorHAnsi" w:hAnsiTheme="minorHAnsi" w:cstheme="minorHAnsi"/>
          <w:sz w:val="22"/>
          <w:szCs w:val="22"/>
        </w:rPr>
        <w:t>l</w:t>
      </w:r>
      <w:r w:rsidRPr="002C6FB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6FBC">
        <w:rPr>
          <w:rFonts w:asciiTheme="minorHAnsi" w:hAnsiTheme="minorHAnsi" w:cstheme="minorHAnsi"/>
          <w:sz w:val="22"/>
          <w:szCs w:val="22"/>
        </w:rPr>
        <w:t>d</w:t>
      </w:r>
    </w:p>
    <w:p w14:paraId="507D4AD4" w14:textId="77777777" w:rsidR="007C309E" w:rsidRPr="002C6FBC" w:rsidRDefault="002C6FBC">
      <w:pPr>
        <w:spacing w:before="60"/>
        <w:ind w:left="220"/>
        <w:rPr>
          <w:rFonts w:asciiTheme="minorHAnsi" w:eastAsia="Calibri" w:hAnsiTheme="minorHAnsi" w:cstheme="minorHAnsi"/>
          <w:sz w:val="22"/>
          <w:szCs w:val="22"/>
        </w:rPr>
      </w:pPr>
      <w:r w:rsidRPr="002C6FBC">
        <w:rPr>
          <w:rFonts w:asciiTheme="minorHAnsi" w:eastAsia="Segoe MDL2 Assets" w:hAnsiTheme="minorHAnsi" w:cstheme="minorHAnsi"/>
          <w:w w:val="46"/>
          <w:sz w:val="22"/>
          <w:szCs w:val="22"/>
        </w:rPr>
        <w:lastRenderedPageBreak/>
        <w:t xml:space="preserve">       </w:t>
      </w:r>
      <w:r w:rsidRPr="002C6FBC">
        <w:rPr>
          <w:rFonts w:asciiTheme="minorHAnsi" w:eastAsia="Segoe MDL2 Assets" w:hAnsiTheme="minorHAnsi" w:cstheme="minorHAnsi"/>
          <w:spacing w:val="8"/>
          <w:w w:val="46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2C6FBC">
        <w:rPr>
          <w:rFonts w:asciiTheme="minorHAnsi" w:eastAsia="Calibri" w:hAnsiTheme="minorHAnsi" w:cstheme="minorHAnsi"/>
          <w:sz w:val="22"/>
          <w:szCs w:val="22"/>
        </w:rPr>
        <w:t>omes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2C6FBC">
        <w:rPr>
          <w:rFonts w:asciiTheme="minorHAnsi" w:eastAsia="Calibri" w:hAnsiTheme="minorHAnsi" w:cstheme="minorHAnsi"/>
          <w:sz w:val="22"/>
          <w:szCs w:val="22"/>
        </w:rPr>
        <w:t xml:space="preserve">ic 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2C6FBC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2C6FBC">
        <w:rPr>
          <w:rFonts w:asciiTheme="minorHAnsi" w:eastAsia="Calibri" w:hAnsiTheme="minorHAnsi" w:cstheme="minorHAnsi"/>
          <w:sz w:val="22"/>
          <w:szCs w:val="22"/>
        </w:rPr>
        <w:t>i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2C6FBC">
        <w:rPr>
          <w:rFonts w:asciiTheme="minorHAnsi" w:eastAsia="Calibri" w:hAnsiTheme="minorHAnsi" w:cstheme="minorHAnsi"/>
          <w:sz w:val="22"/>
          <w:szCs w:val="22"/>
        </w:rPr>
        <w:t>g</w:t>
      </w:r>
    </w:p>
    <w:p w14:paraId="71AC83C6" w14:textId="77777777" w:rsidR="007C309E" w:rsidRPr="002C6FBC" w:rsidRDefault="002C6FBC">
      <w:pPr>
        <w:spacing w:before="5"/>
        <w:ind w:left="220"/>
        <w:rPr>
          <w:rFonts w:asciiTheme="minorHAnsi" w:eastAsia="Calibri" w:hAnsiTheme="minorHAnsi" w:cstheme="minorHAnsi"/>
          <w:sz w:val="22"/>
          <w:szCs w:val="22"/>
        </w:rPr>
      </w:pPr>
      <w:r w:rsidRPr="002C6FB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2C6FBC">
        <w:rPr>
          <w:rFonts w:asciiTheme="minorHAnsi" w:eastAsia="Segoe MDL2 Assets" w:hAnsiTheme="minorHAnsi" w:cstheme="minorHAnsi"/>
          <w:spacing w:val="8"/>
          <w:w w:val="46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z w:val="22"/>
          <w:szCs w:val="22"/>
        </w:rPr>
        <w:t>Pl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2C6FBC">
        <w:rPr>
          <w:rFonts w:asciiTheme="minorHAnsi" w:eastAsia="Calibri" w:hAnsiTheme="minorHAnsi" w:cstheme="minorHAnsi"/>
          <w:sz w:val="22"/>
          <w:szCs w:val="22"/>
        </w:rPr>
        <w:t>t r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2C6FBC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2C6FBC">
        <w:rPr>
          <w:rFonts w:asciiTheme="minorHAnsi" w:eastAsia="Calibri" w:hAnsiTheme="minorHAnsi" w:cstheme="minorHAnsi"/>
          <w:sz w:val="22"/>
          <w:szCs w:val="22"/>
        </w:rPr>
        <w:t>m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2C6FBC">
        <w:rPr>
          <w:rFonts w:asciiTheme="minorHAnsi" w:eastAsia="Calibri" w:hAnsiTheme="minorHAnsi" w:cstheme="minorHAnsi"/>
          <w:sz w:val="22"/>
          <w:szCs w:val="22"/>
        </w:rPr>
        <w:t>m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2C6FBC">
        <w:rPr>
          <w:rFonts w:asciiTheme="minorHAnsi" w:eastAsia="Calibri" w:hAnsiTheme="minorHAnsi" w:cstheme="minorHAnsi"/>
          <w:sz w:val="22"/>
          <w:szCs w:val="22"/>
        </w:rPr>
        <w:t>s</w:t>
      </w:r>
      <w:r w:rsidRPr="002C6F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z w:val="22"/>
          <w:szCs w:val="22"/>
        </w:rPr>
        <w:t>a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2C6FBC">
        <w:rPr>
          <w:rFonts w:asciiTheme="minorHAnsi" w:eastAsia="Calibri" w:hAnsiTheme="minorHAnsi" w:cstheme="minorHAnsi"/>
          <w:sz w:val="22"/>
          <w:szCs w:val="22"/>
        </w:rPr>
        <w:t>d</w:t>
      </w:r>
      <w:r w:rsidRPr="002C6FB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qu</w:t>
      </w:r>
      <w:r w:rsidRPr="002C6FBC">
        <w:rPr>
          <w:rFonts w:asciiTheme="minorHAnsi" w:eastAsia="Calibri" w:hAnsiTheme="minorHAnsi" w:cstheme="minorHAnsi"/>
          <w:sz w:val="22"/>
          <w:szCs w:val="22"/>
        </w:rPr>
        <w:t>i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2C6FBC">
        <w:rPr>
          <w:rFonts w:asciiTheme="minorHAnsi" w:eastAsia="Calibri" w:hAnsiTheme="minorHAnsi" w:cstheme="minorHAnsi"/>
          <w:sz w:val="22"/>
          <w:szCs w:val="22"/>
        </w:rPr>
        <w:t>ment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2C6FBC">
        <w:rPr>
          <w:rFonts w:asciiTheme="minorHAnsi" w:eastAsia="Calibri" w:hAnsiTheme="minorHAnsi" w:cstheme="minorHAnsi"/>
          <w:sz w:val="22"/>
          <w:szCs w:val="22"/>
        </w:rPr>
        <w:t>or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2C6FBC">
        <w:rPr>
          <w:rFonts w:asciiTheme="minorHAnsi" w:eastAsia="Calibri" w:hAnsiTheme="minorHAnsi" w:cstheme="minorHAnsi"/>
          <w:sz w:val="22"/>
          <w:szCs w:val="22"/>
        </w:rPr>
        <w:t>a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2C6FBC">
        <w:rPr>
          <w:rFonts w:asciiTheme="minorHAnsi" w:eastAsia="Calibri" w:hAnsiTheme="minorHAnsi" w:cstheme="minorHAnsi"/>
          <w:sz w:val="22"/>
          <w:szCs w:val="22"/>
        </w:rPr>
        <w:t>er</w:t>
      </w:r>
      <w:r w:rsidRPr="002C6FB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pp</w:t>
      </w:r>
      <w:r w:rsidRPr="002C6FBC">
        <w:rPr>
          <w:rFonts w:asciiTheme="minorHAnsi" w:eastAsia="Calibri" w:hAnsiTheme="minorHAnsi" w:cstheme="minorHAnsi"/>
          <w:sz w:val="22"/>
          <w:szCs w:val="22"/>
        </w:rPr>
        <w:t>ly a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2C6FBC">
        <w:rPr>
          <w:rFonts w:asciiTheme="minorHAnsi" w:eastAsia="Calibri" w:hAnsiTheme="minorHAnsi" w:cstheme="minorHAnsi"/>
          <w:sz w:val="22"/>
          <w:szCs w:val="22"/>
        </w:rPr>
        <w:t>d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2C6FBC">
        <w:rPr>
          <w:rFonts w:asciiTheme="minorHAnsi" w:eastAsia="Calibri" w:hAnsiTheme="minorHAnsi" w:cstheme="minorHAnsi"/>
          <w:sz w:val="22"/>
          <w:szCs w:val="22"/>
        </w:rPr>
        <w:t>ire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2C6FBC">
        <w:rPr>
          <w:rFonts w:asciiTheme="minorHAnsi" w:eastAsia="Calibri" w:hAnsiTheme="minorHAnsi" w:cstheme="minorHAnsi"/>
          <w:sz w:val="22"/>
          <w:szCs w:val="22"/>
        </w:rPr>
        <w:t>i</w:t>
      </w:r>
      <w:r w:rsidRPr="002C6FBC">
        <w:rPr>
          <w:rFonts w:asciiTheme="minorHAnsi" w:eastAsia="Calibri" w:hAnsiTheme="minorHAnsi" w:cstheme="minorHAnsi"/>
          <w:spacing w:val="-2"/>
          <w:sz w:val="22"/>
          <w:szCs w:val="22"/>
        </w:rPr>
        <w:t>g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ht</w:t>
      </w:r>
      <w:r w:rsidRPr="002C6FBC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2C6FBC">
        <w:rPr>
          <w:rFonts w:asciiTheme="minorHAnsi" w:eastAsia="Calibri" w:hAnsiTheme="minorHAnsi" w:cstheme="minorHAnsi"/>
          <w:sz w:val="22"/>
          <w:szCs w:val="22"/>
        </w:rPr>
        <w:t>g</w:t>
      </w:r>
    </w:p>
    <w:p w14:paraId="02483E31" w14:textId="77777777" w:rsidR="007C309E" w:rsidRPr="002C6FBC" w:rsidRDefault="002C6FBC">
      <w:pPr>
        <w:spacing w:before="2"/>
        <w:ind w:left="220"/>
        <w:rPr>
          <w:rFonts w:asciiTheme="minorHAnsi" w:hAnsiTheme="minorHAnsi" w:cstheme="minorHAnsi"/>
          <w:sz w:val="22"/>
          <w:szCs w:val="22"/>
        </w:rPr>
      </w:pPr>
      <w:r w:rsidRPr="002C6FB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2C6FBC">
        <w:rPr>
          <w:rFonts w:asciiTheme="minorHAnsi" w:eastAsia="Segoe MDL2 Assets" w:hAnsiTheme="minorHAnsi" w:cstheme="minorHAnsi"/>
          <w:spacing w:val="8"/>
          <w:w w:val="46"/>
          <w:sz w:val="22"/>
          <w:szCs w:val="22"/>
        </w:rPr>
        <w:t xml:space="preserve"> </w:t>
      </w:r>
      <w:r w:rsidRPr="002C6FBC">
        <w:rPr>
          <w:rFonts w:asciiTheme="minorHAnsi" w:hAnsiTheme="minorHAnsi" w:cstheme="minorHAnsi"/>
          <w:sz w:val="22"/>
          <w:szCs w:val="22"/>
        </w:rPr>
        <w:t>Mat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6FBC">
        <w:rPr>
          <w:rFonts w:asciiTheme="minorHAnsi" w:hAnsiTheme="minorHAnsi" w:cstheme="minorHAnsi"/>
          <w:sz w:val="22"/>
          <w:szCs w:val="22"/>
        </w:rPr>
        <w:t>ri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6FBC">
        <w:rPr>
          <w:rFonts w:asciiTheme="minorHAnsi" w:hAnsiTheme="minorHAnsi" w:cstheme="minorHAnsi"/>
          <w:sz w:val="22"/>
          <w:szCs w:val="22"/>
        </w:rPr>
        <w:t>ls u</w:t>
      </w:r>
      <w:r w:rsidRPr="002C6FB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6FBC">
        <w:rPr>
          <w:rFonts w:asciiTheme="minorHAnsi" w:hAnsiTheme="minorHAnsi" w:cstheme="minorHAnsi"/>
          <w:sz w:val="22"/>
          <w:szCs w:val="22"/>
        </w:rPr>
        <w:t>d includ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6FBC">
        <w:rPr>
          <w:rFonts w:asciiTheme="minorHAnsi" w:hAnsiTheme="minorHAnsi" w:cstheme="minorHAnsi"/>
          <w:sz w:val="22"/>
          <w:szCs w:val="22"/>
        </w:rPr>
        <w:t>d</w:t>
      </w:r>
      <w:r w:rsidRPr="002C6FBC">
        <w:rPr>
          <w:rFonts w:asciiTheme="minorHAnsi" w:hAnsiTheme="minorHAnsi" w:cstheme="minorHAnsi"/>
          <w:spacing w:val="2"/>
          <w:sz w:val="22"/>
          <w:szCs w:val="22"/>
        </w:rPr>
        <w:t xml:space="preserve"> G</w:t>
      </w:r>
      <w:r w:rsidRPr="002C6FBC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2C6FBC">
        <w:rPr>
          <w:rFonts w:asciiTheme="minorHAnsi" w:hAnsiTheme="minorHAnsi" w:cstheme="minorHAnsi"/>
          <w:sz w:val="22"/>
          <w:szCs w:val="22"/>
        </w:rPr>
        <w:t xml:space="preserve">, </w:t>
      </w:r>
      <w:r w:rsidRPr="002C6FBC">
        <w:rPr>
          <w:rFonts w:asciiTheme="minorHAnsi" w:hAnsiTheme="minorHAnsi" w:cstheme="minorHAnsi"/>
          <w:spacing w:val="1"/>
          <w:sz w:val="22"/>
          <w:szCs w:val="22"/>
        </w:rPr>
        <w:t>PP</w:t>
      </w:r>
      <w:r w:rsidRPr="002C6FBC">
        <w:rPr>
          <w:rFonts w:asciiTheme="minorHAnsi" w:hAnsiTheme="minorHAnsi" w:cstheme="minorHAnsi"/>
          <w:sz w:val="22"/>
          <w:szCs w:val="22"/>
        </w:rPr>
        <w:t xml:space="preserve">R, </w:t>
      </w:r>
      <w:r w:rsidRPr="002C6FB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C6FBC">
        <w:rPr>
          <w:rFonts w:asciiTheme="minorHAnsi" w:hAnsiTheme="minorHAnsi" w:cstheme="minorHAnsi"/>
          <w:sz w:val="22"/>
          <w:szCs w:val="22"/>
        </w:rPr>
        <w:t xml:space="preserve">VC 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6FBC">
        <w:rPr>
          <w:rFonts w:asciiTheme="minorHAnsi" w:hAnsiTheme="minorHAnsi" w:cstheme="minorHAnsi"/>
          <w:sz w:val="22"/>
          <w:szCs w:val="22"/>
        </w:rPr>
        <w:t>nd H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DP</w:t>
      </w:r>
      <w:r w:rsidRPr="002C6FBC">
        <w:rPr>
          <w:rFonts w:asciiTheme="minorHAnsi" w:hAnsiTheme="minorHAnsi" w:cstheme="minorHAnsi"/>
          <w:sz w:val="22"/>
          <w:szCs w:val="22"/>
        </w:rPr>
        <w:t>P</w:t>
      </w:r>
    </w:p>
    <w:p w14:paraId="288689A3" w14:textId="77777777" w:rsidR="007C309E" w:rsidRPr="002C6FBC" w:rsidRDefault="007C309E">
      <w:pPr>
        <w:spacing w:before="14" w:line="280" w:lineRule="exact"/>
        <w:rPr>
          <w:rFonts w:asciiTheme="minorHAnsi" w:hAnsiTheme="minorHAnsi" w:cstheme="minorHAnsi"/>
          <w:sz w:val="22"/>
          <w:szCs w:val="22"/>
        </w:rPr>
      </w:pPr>
    </w:p>
    <w:p w14:paraId="4C5AEFA8" w14:textId="77777777" w:rsidR="007C309E" w:rsidRPr="002C6FBC" w:rsidRDefault="002C6FBC">
      <w:pPr>
        <w:ind w:left="4193" w:right="1041" w:hanging="3951"/>
        <w:rPr>
          <w:rFonts w:asciiTheme="minorHAnsi" w:eastAsia="Calibri" w:hAnsiTheme="minorHAnsi" w:cstheme="minorHAnsi"/>
          <w:sz w:val="22"/>
          <w:szCs w:val="22"/>
        </w:rPr>
      </w:pPr>
      <w:r w:rsidRPr="002C6FBC">
        <w:rPr>
          <w:rFonts w:asciiTheme="minorHAnsi" w:eastAsia="Calibri" w:hAnsiTheme="minorHAnsi" w:cstheme="minorHAnsi"/>
          <w:sz w:val="22"/>
          <w:szCs w:val="22"/>
        </w:rPr>
        <w:t>(7)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pacing w:val="-2"/>
          <w:sz w:val="22"/>
          <w:szCs w:val="22"/>
        </w:rPr>
        <w:t>0</w:t>
      </w:r>
      <w:r w:rsidRPr="002C6FBC">
        <w:rPr>
          <w:rFonts w:asciiTheme="minorHAnsi" w:eastAsia="Calibri" w:hAnsiTheme="minorHAnsi" w:cstheme="minorHAnsi"/>
          <w:sz w:val="22"/>
          <w:szCs w:val="22"/>
        </w:rPr>
        <w:t>1/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2C6FBC">
        <w:rPr>
          <w:rFonts w:asciiTheme="minorHAnsi" w:eastAsia="Calibri" w:hAnsiTheme="minorHAnsi" w:cstheme="minorHAnsi"/>
          <w:sz w:val="22"/>
          <w:szCs w:val="22"/>
        </w:rPr>
        <w:t>6</w:t>
      </w:r>
      <w:r w:rsidRPr="002C6FBC">
        <w:rPr>
          <w:rFonts w:asciiTheme="minorHAnsi" w:eastAsia="Calibri" w:hAnsiTheme="minorHAnsi" w:cstheme="minorHAnsi"/>
          <w:spacing w:val="-2"/>
          <w:sz w:val="22"/>
          <w:szCs w:val="22"/>
        </w:rPr>
        <w:t>/</w:t>
      </w:r>
      <w:r w:rsidRPr="002C6FBC">
        <w:rPr>
          <w:rFonts w:asciiTheme="minorHAnsi" w:eastAsia="Calibri" w:hAnsiTheme="minorHAnsi" w:cstheme="minorHAnsi"/>
          <w:sz w:val="22"/>
          <w:szCs w:val="22"/>
        </w:rPr>
        <w:t>2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2C6FBC">
        <w:rPr>
          <w:rFonts w:asciiTheme="minorHAnsi" w:eastAsia="Calibri" w:hAnsiTheme="minorHAnsi" w:cstheme="minorHAnsi"/>
          <w:spacing w:val="-2"/>
          <w:sz w:val="22"/>
          <w:szCs w:val="22"/>
        </w:rPr>
        <w:t>0</w:t>
      </w:r>
      <w:r w:rsidRPr="002C6FBC">
        <w:rPr>
          <w:rFonts w:asciiTheme="minorHAnsi" w:eastAsia="Calibri" w:hAnsiTheme="minorHAnsi" w:cstheme="minorHAnsi"/>
          <w:sz w:val="22"/>
          <w:szCs w:val="22"/>
        </w:rPr>
        <w:t>7</w:t>
      </w:r>
      <w:r w:rsidRPr="002C6FB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z w:val="22"/>
          <w:szCs w:val="22"/>
        </w:rPr>
        <w:t>–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z w:val="22"/>
          <w:szCs w:val="22"/>
        </w:rPr>
        <w:t>1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5</w:t>
      </w:r>
      <w:r w:rsidRPr="002C6FBC">
        <w:rPr>
          <w:rFonts w:asciiTheme="minorHAnsi" w:eastAsia="Calibri" w:hAnsiTheme="minorHAnsi" w:cstheme="minorHAnsi"/>
          <w:sz w:val="22"/>
          <w:szCs w:val="22"/>
        </w:rPr>
        <w:t>/1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2C6FBC">
        <w:rPr>
          <w:rFonts w:asciiTheme="minorHAnsi" w:eastAsia="Calibri" w:hAnsiTheme="minorHAnsi" w:cstheme="minorHAnsi"/>
          <w:sz w:val="22"/>
          <w:szCs w:val="22"/>
        </w:rPr>
        <w:t>/2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0</w:t>
      </w:r>
      <w:r w:rsidRPr="002C6FBC">
        <w:rPr>
          <w:rFonts w:asciiTheme="minorHAnsi" w:eastAsia="Calibri" w:hAnsiTheme="minorHAnsi" w:cstheme="minorHAnsi"/>
          <w:sz w:val="22"/>
          <w:szCs w:val="22"/>
        </w:rPr>
        <w:t xml:space="preserve">07                 </w:t>
      </w:r>
      <w:r w:rsidRPr="002C6FBC">
        <w:rPr>
          <w:rFonts w:asciiTheme="minorHAnsi" w:eastAsia="Calibri" w:hAnsiTheme="minorHAnsi" w:cstheme="minorHAnsi"/>
          <w:spacing w:val="51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LL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2C6FBC">
        <w:rPr>
          <w:rFonts w:asciiTheme="minorHAnsi" w:eastAsia="Calibri" w:hAnsiTheme="minorHAnsi" w:cstheme="minorHAnsi"/>
          <w:sz w:val="22"/>
          <w:szCs w:val="22"/>
        </w:rPr>
        <w:t>ED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z w:val="22"/>
          <w:szCs w:val="22"/>
        </w:rPr>
        <w:t>P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2C6FBC">
        <w:rPr>
          <w:rFonts w:asciiTheme="minorHAnsi" w:eastAsia="Calibri" w:hAnsiTheme="minorHAnsi" w:cstheme="minorHAnsi"/>
          <w:sz w:val="22"/>
          <w:szCs w:val="22"/>
        </w:rPr>
        <w:t>U</w:t>
      </w:r>
      <w:r w:rsidRPr="002C6FBC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2C6FBC">
        <w:rPr>
          <w:rFonts w:asciiTheme="minorHAnsi" w:eastAsia="Calibri" w:hAnsiTheme="minorHAnsi" w:cstheme="minorHAnsi"/>
          <w:sz w:val="22"/>
          <w:szCs w:val="22"/>
        </w:rPr>
        <w:t>BERS UG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2C6FBC">
        <w:rPr>
          <w:rFonts w:asciiTheme="minorHAnsi" w:eastAsia="Calibri" w:hAnsiTheme="minorHAnsi" w:cstheme="minorHAnsi"/>
          <w:sz w:val="22"/>
          <w:szCs w:val="22"/>
        </w:rPr>
        <w:t>NDA</w:t>
      </w:r>
      <w:r w:rsidRPr="002C6FB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2C6FBC">
        <w:rPr>
          <w:rFonts w:asciiTheme="minorHAnsi" w:eastAsia="Calibri" w:hAnsiTheme="minorHAnsi" w:cstheme="minorHAnsi"/>
          <w:sz w:val="22"/>
          <w:szCs w:val="22"/>
        </w:rPr>
        <w:t>ED Si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2C6FBC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un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2C6FBC">
        <w:rPr>
          <w:rFonts w:asciiTheme="minorHAnsi" w:eastAsia="Calibri" w:hAnsiTheme="minorHAnsi" w:cstheme="minorHAnsi"/>
          <w:sz w:val="22"/>
          <w:szCs w:val="22"/>
        </w:rPr>
        <w:t>o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2C6FBC">
        <w:rPr>
          <w:rFonts w:asciiTheme="minorHAnsi" w:eastAsia="Calibri" w:hAnsiTheme="minorHAnsi" w:cstheme="minorHAnsi"/>
          <w:sz w:val="22"/>
          <w:szCs w:val="22"/>
        </w:rPr>
        <w:t>o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z w:val="22"/>
          <w:szCs w:val="22"/>
        </w:rPr>
        <w:t>Sp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2C6FBC">
        <w:rPr>
          <w:rFonts w:asciiTheme="minorHAnsi" w:eastAsia="Calibri" w:hAnsiTheme="minorHAnsi" w:cstheme="minorHAnsi"/>
          <w:sz w:val="22"/>
          <w:szCs w:val="22"/>
        </w:rPr>
        <w:t>ke Ho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2C6FBC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2C6FBC">
        <w:rPr>
          <w:rFonts w:asciiTheme="minorHAnsi" w:eastAsia="Calibri" w:hAnsiTheme="minorHAnsi" w:cstheme="minorHAnsi"/>
          <w:sz w:val="22"/>
          <w:szCs w:val="22"/>
        </w:rPr>
        <w:t>l</w:t>
      </w:r>
    </w:p>
    <w:p w14:paraId="57A8EEC6" w14:textId="77777777" w:rsidR="007C309E" w:rsidRPr="002C6FBC" w:rsidRDefault="002C6FBC">
      <w:pPr>
        <w:ind w:left="297"/>
        <w:rPr>
          <w:rFonts w:asciiTheme="minorHAnsi" w:eastAsia="Calibri" w:hAnsiTheme="minorHAnsi" w:cstheme="minorHAnsi"/>
          <w:sz w:val="22"/>
          <w:szCs w:val="22"/>
        </w:rPr>
      </w:pPr>
      <w:r w:rsidRPr="002C6FBC">
        <w:rPr>
          <w:rFonts w:asciiTheme="minorHAnsi" w:eastAsia="Calibri" w:hAnsiTheme="minorHAnsi" w:cstheme="minorHAnsi"/>
          <w:i/>
          <w:sz w:val="22"/>
          <w:szCs w:val="22"/>
        </w:rPr>
        <w:t>P</w:t>
      </w:r>
      <w:r w:rsidRPr="002C6FBC">
        <w:rPr>
          <w:rFonts w:asciiTheme="minorHAnsi" w:eastAsia="Calibri" w:hAnsiTheme="minorHAnsi" w:cstheme="minorHAnsi"/>
          <w:i/>
          <w:spacing w:val="-3"/>
          <w:sz w:val="22"/>
          <w:szCs w:val="22"/>
        </w:rPr>
        <w:t>O</w:t>
      </w:r>
      <w:r w:rsidRPr="002C6FBC">
        <w:rPr>
          <w:rFonts w:asciiTheme="minorHAnsi" w:eastAsia="Calibri" w:hAnsiTheme="minorHAnsi" w:cstheme="minorHAnsi"/>
          <w:i/>
          <w:spacing w:val="1"/>
          <w:sz w:val="22"/>
          <w:szCs w:val="22"/>
        </w:rPr>
        <w:t>SI</w:t>
      </w:r>
      <w:r w:rsidRPr="002C6FBC">
        <w:rPr>
          <w:rFonts w:asciiTheme="minorHAnsi" w:eastAsia="Calibri" w:hAnsiTheme="minorHAnsi" w:cstheme="minorHAnsi"/>
          <w:i/>
          <w:spacing w:val="-1"/>
          <w:sz w:val="22"/>
          <w:szCs w:val="22"/>
        </w:rPr>
        <w:t>T</w:t>
      </w:r>
      <w:r w:rsidRPr="002C6FBC">
        <w:rPr>
          <w:rFonts w:asciiTheme="minorHAnsi" w:eastAsia="Calibri" w:hAnsiTheme="minorHAnsi" w:cstheme="minorHAnsi"/>
          <w:i/>
          <w:spacing w:val="1"/>
          <w:sz w:val="22"/>
          <w:szCs w:val="22"/>
        </w:rPr>
        <w:t>I</w:t>
      </w:r>
      <w:r w:rsidRPr="002C6FBC">
        <w:rPr>
          <w:rFonts w:asciiTheme="minorHAnsi" w:eastAsia="Calibri" w:hAnsiTheme="minorHAnsi" w:cstheme="minorHAnsi"/>
          <w:i/>
          <w:sz w:val="22"/>
          <w:szCs w:val="22"/>
        </w:rPr>
        <w:t>O</w:t>
      </w:r>
      <w:r w:rsidRPr="002C6FBC">
        <w:rPr>
          <w:rFonts w:asciiTheme="minorHAnsi" w:eastAsia="Calibri" w:hAnsiTheme="minorHAnsi" w:cstheme="minorHAnsi"/>
          <w:i/>
          <w:spacing w:val="-1"/>
          <w:sz w:val="22"/>
          <w:szCs w:val="22"/>
        </w:rPr>
        <w:t>N</w:t>
      </w:r>
      <w:r w:rsidRPr="002C6FBC">
        <w:rPr>
          <w:rFonts w:asciiTheme="minorHAnsi" w:eastAsia="Calibri" w:hAnsiTheme="minorHAnsi" w:cstheme="minorHAnsi"/>
          <w:i/>
          <w:sz w:val="22"/>
          <w:szCs w:val="22"/>
        </w:rPr>
        <w:t>:</w:t>
      </w:r>
      <w:r w:rsidRPr="002C6FBC">
        <w:rPr>
          <w:rFonts w:asciiTheme="minorHAnsi" w:eastAsia="Calibri" w:hAnsiTheme="minorHAnsi" w:cstheme="minorHAnsi"/>
          <w:i/>
          <w:sz w:val="22"/>
          <w:szCs w:val="22"/>
        </w:rPr>
        <w:t xml:space="preserve">                                                 </w:t>
      </w:r>
      <w:r w:rsidRPr="002C6FBC">
        <w:rPr>
          <w:rFonts w:asciiTheme="minorHAnsi" w:eastAsia="Calibri" w:hAnsiTheme="minorHAnsi" w:cstheme="minorHAnsi"/>
          <w:i/>
          <w:spacing w:val="24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z w:val="22"/>
          <w:szCs w:val="22"/>
        </w:rPr>
        <w:t>P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2C6FBC">
        <w:rPr>
          <w:rFonts w:asciiTheme="minorHAnsi" w:eastAsia="Calibri" w:hAnsiTheme="minorHAnsi" w:cstheme="minorHAnsi"/>
          <w:sz w:val="22"/>
          <w:szCs w:val="22"/>
        </w:rPr>
        <w:t>U</w:t>
      </w:r>
      <w:r w:rsidRPr="002C6FBC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2C6FBC">
        <w:rPr>
          <w:rFonts w:asciiTheme="minorHAnsi" w:eastAsia="Calibri" w:hAnsiTheme="minorHAnsi" w:cstheme="minorHAnsi"/>
          <w:sz w:val="22"/>
          <w:szCs w:val="22"/>
        </w:rPr>
        <w:t>BER</w:t>
      </w:r>
    </w:p>
    <w:p w14:paraId="06DD0D9B" w14:textId="77777777" w:rsidR="007C309E" w:rsidRPr="002C6FBC" w:rsidRDefault="002C6FBC">
      <w:pPr>
        <w:spacing w:before="1"/>
        <w:ind w:left="160"/>
        <w:rPr>
          <w:rFonts w:asciiTheme="minorHAnsi" w:hAnsiTheme="minorHAnsi" w:cstheme="minorHAnsi"/>
          <w:sz w:val="22"/>
          <w:szCs w:val="22"/>
        </w:rPr>
      </w:pPr>
      <w:r w:rsidRPr="002C6FBC">
        <w:rPr>
          <w:rFonts w:asciiTheme="minorHAnsi" w:hAnsiTheme="minorHAnsi" w:cstheme="minorHAnsi"/>
          <w:sz w:val="22"/>
          <w:szCs w:val="22"/>
        </w:rPr>
        <w:t>WORK</w:t>
      </w:r>
      <w:r w:rsidRPr="002C6F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C6FBC">
        <w:rPr>
          <w:rFonts w:asciiTheme="minorHAnsi" w:hAnsiTheme="minorHAnsi" w:cstheme="minorHAnsi"/>
          <w:sz w:val="22"/>
          <w:szCs w:val="22"/>
        </w:rPr>
        <w:t>C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6FBC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C6FBC">
        <w:rPr>
          <w:rFonts w:asciiTheme="minorHAnsi" w:hAnsiTheme="minorHAnsi" w:cstheme="minorHAnsi"/>
          <w:sz w:val="22"/>
          <w:szCs w:val="22"/>
        </w:rPr>
        <w:t>RID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6FBC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C6FBC">
        <w:rPr>
          <w:rFonts w:asciiTheme="minorHAnsi" w:hAnsiTheme="minorHAnsi" w:cstheme="minorHAnsi"/>
          <w:sz w:val="22"/>
          <w:szCs w:val="22"/>
        </w:rPr>
        <w:t>UT</w:t>
      </w:r>
    </w:p>
    <w:p w14:paraId="695FA775" w14:textId="77777777" w:rsidR="007C309E" w:rsidRPr="002C6FBC" w:rsidRDefault="002C6FBC">
      <w:pPr>
        <w:ind w:left="340" w:right="4542"/>
        <w:rPr>
          <w:rFonts w:asciiTheme="minorHAnsi" w:hAnsiTheme="minorHAnsi" w:cstheme="minorHAnsi"/>
          <w:sz w:val="22"/>
          <w:szCs w:val="22"/>
        </w:rPr>
      </w:pPr>
      <w:r w:rsidRPr="002C6FBC">
        <w:rPr>
          <w:rFonts w:asciiTheme="minorHAnsi" w:hAnsiTheme="minorHAnsi" w:cstheme="minorHAnsi"/>
          <w:sz w:val="22"/>
          <w:szCs w:val="22"/>
        </w:rPr>
        <w:t>R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6FBC">
        <w:rPr>
          <w:rFonts w:asciiTheme="minorHAnsi" w:hAnsiTheme="minorHAnsi" w:cstheme="minorHAnsi"/>
          <w:spacing w:val="1"/>
          <w:sz w:val="22"/>
          <w:szCs w:val="22"/>
        </w:rPr>
        <w:t>fu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C6FBC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2C6FBC">
        <w:rPr>
          <w:rFonts w:asciiTheme="minorHAnsi" w:hAnsiTheme="minorHAnsi" w:cstheme="minorHAnsi"/>
          <w:sz w:val="22"/>
          <w:szCs w:val="22"/>
        </w:rPr>
        <w:t>is</w:t>
      </w:r>
      <w:r w:rsidRPr="002C6FBC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2C6FBC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6FB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C6FBC">
        <w:rPr>
          <w:rFonts w:asciiTheme="minorHAnsi" w:hAnsiTheme="minorHAnsi" w:cstheme="minorHAnsi"/>
          <w:sz w:val="22"/>
          <w:szCs w:val="22"/>
        </w:rPr>
        <w:t>t and</w:t>
      </w:r>
      <w:r w:rsidRPr="002C6FBC">
        <w:rPr>
          <w:rFonts w:asciiTheme="minorHAnsi" w:hAnsiTheme="minorHAnsi" w:cstheme="minorHAnsi"/>
          <w:spacing w:val="1"/>
          <w:sz w:val="22"/>
          <w:szCs w:val="22"/>
        </w:rPr>
        <w:t xml:space="preserve"> n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6FBC">
        <w:rPr>
          <w:rFonts w:asciiTheme="minorHAnsi" w:hAnsiTheme="minorHAnsi" w:cstheme="minorHAnsi"/>
          <w:sz w:val="22"/>
          <w:szCs w:val="22"/>
        </w:rPr>
        <w:t>w</w:t>
      </w:r>
      <w:r w:rsidRPr="002C6FB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C6FBC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C6FB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C6FBC">
        <w:rPr>
          <w:rFonts w:asciiTheme="minorHAnsi" w:hAnsiTheme="minorHAnsi" w:cstheme="minorHAnsi"/>
          <w:sz w:val="22"/>
          <w:szCs w:val="22"/>
        </w:rPr>
        <w:t>stallation</w:t>
      </w:r>
      <w:r w:rsidRPr="002C6F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6FB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C6FBC">
        <w:rPr>
          <w:rFonts w:asciiTheme="minorHAnsi" w:hAnsiTheme="minorHAnsi" w:cstheme="minorHAnsi"/>
          <w:spacing w:val="5"/>
          <w:sz w:val="22"/>
          <w:szCs w:val="22"/>
        </w:rPr>
        <w:t>f</w:t>
      </w:r>
      <w:r w:rsidRPr="002C6FBC">
        <w:rPr>
          <w:rFonts w:asciiTheme="minorHAnsi" w:hAnsiTheme="minorHAnsi" w:cstheme="minorHAnsi"/>
          <w:sz w:val="22"/>
          <w:szCs w:val="22"/>
        </w:rPr>
        <w:t>; D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2C6FBC">
        <w:rPr>
          <w:rFonts w:asciiTheme="minorHAnsi" w:hAnsiTheme="minorHAnsi" w:cstheme="minorHAnsi"/>
          <w:sz w:val="22"/>
          <w:szCs w:val="22"/>
        </w:rPr>
        <w:t>TI</w:t>
      </w:r>
      <w:r w:rsidRPr="002C6FB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2C6FBC">
        <w:rPr>
          <w:rFonts w:asciiTheme="minorHAnsi" w:hAnsiTheme="minorHAnsi" w:cstheme="minorHAnsi"/>
          <w:sz w:val="22"/>
          <w:szCs w:val="22"/>
        </w:rPr>
        <w:t>S</w:t>
      </w:r>
    </w:p>
    <w:p w14:paraId="15A81D88" w14:textId="77777777" w:rsidR="007C309E" w:rsidRPr="002C6FBC" w:rsidRDefault="002C6FBC">
      <w:pPr>
        <w:spacing w:before="3"/>
        <w:ind w:left="220"/>
        <w:rPr>
          <w:rFonts w:asciiTheme="minorHAnsi" w:eastAsia="Calibri" w:hAnsiTheme="minorHAnsi" w:cstheme="minorHAnsi"/>
          <w:sz w:val="22"/>
          <w:szCs w:val="22"/>
        </w:rPr>
      </w:pPr>
      <w:r w:rsidRPr="002C6FB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2C6FBC">
        <w:rPr>
          <w:rFonts w:asciiTheme="minorHAnsi" w:eastAsia="Segoe MDL2 Assets" w:hAnsiTheme="minorHAnsi" w:cstheme="minorHAnsi"/>
          <w:spacing w:val="8"/>
          <w:w w:val="46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z w:val="22"/>
          <w:szCs w:val="22"/>
        </w:rPr>
        <w:t>S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2C6FBC">
        <w:rPr>
          <w:rFonts w:asciiTheme="minorHAnsi" w:eastAsia="Calibri" w:hAnsiTheme="minorHAnsi" w:cstheme="minorHAnsi"/>
          <w:sz w:val="22"/>
          <w:szCs w:val="22"/>
        </w:rPr>
        <w:t>immi</w:t>
      </w:r>
      <w:r w:rsidRPr="002C6FBC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2C6FBC">
        <w:rPr>
          <w:rFonts w:asciiTheme="minorHAnsi" w:eastAsia="Calibri" w:hAnsiTheme="minorHAnsi" w:cstheme="minorHAnsi"/>
          <w:sz w:val="22"/>
          <w:szCs w:val="22"/>
        </w:rPr>
        <w:t>g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p</w:t>
      </w:r>
      <w:r w:rsidRPr="002C6FBC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2C6FBC">
        <w:rPr>
          <w:rFonts w:asciiTheme="minorHAnsi" w:eastAsia="Calibri" w:hAnsiTheme="minorHAnsi" w:cstheme="minorHAnsi"/>
          <w:sz w:val="22"/>
          <w:szCs w:val="22"/>
        </w:rPr>
        <w:t>ol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2C6FBC">
        <w:rPr>
          <w:rFonts w:asciiTheme="minorHAnsi" w:eastAsia="Calibri" w:hAnsiTheme="minorHAnsi" w:cstheme="minorHAnsi"/>
          <w:sz w:val="22"/>
          <w:szCs w:val="22"/>
        </w:rPr>
        <w:t>la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2C6FBC">
        <w:rPr>
          <w:rFonts w:asciiTheme="minorHAnsi" w:eastAsia="Calibri" w:hAnsiTheme="minorHAnsi" w:cstheme="minorHAnsi"/>
          <w:sz w:val="22"/>
          <w:szCs w:val="22"/>
        </w:rPr>
        <w:t>t</w:t>
      </w:r>
      <w:r w:rsidRPr="002C6FB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z w:val="22"/>
          <w:szCs w:val="22"/>
        </w:rPr>
        <w:t>r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2C6FBC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2C6FBC">
        <w:rPr>
          <w:rFonts w:asciiTheme="minorHAnsi" w:eastAsia="Calibri" w:hAnsiTheme="minorHAnsi" w:cstheme="minorHAnsi"/>
          <w:sz w:val="22"/>
          <w:szCs w:val="22"/>
        </w:rPr>
        <w:t>m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z w:val="22"/>
          <w:szCs w:val="22"/>
        </w:rPr>
        <w:t>e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q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2C6FBC">
        <w:rPr>
          <w:rFonts w:asciiTheme="minorHAnsi" w:eastAsia="Calibri" w:hAnsiTheme="minorHAnsi" w:cstheme="minorHAnsi"/>
          <w:sz w:val="22"/>
          <w:szCs w:val="22"/>
        </w:rPr>
        <w:t>i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2C6FBC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2C6FBC">
        <w:rPr>
          <w:rFonts w:asciiTheme="minorHAnsi" w:eastAsia="Calibri" w:hAnsiTheme="minorHAnsi" w:cstheme="minorHAnsi"/>
          <w:sz w:val="22"/>
          <w:szCs w:val="22"/>
        </w:rPr>
        <w:t>e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nt</w:t>
      </w:r>
      <w:r w:rsidRPr="002C6FBC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6D819EB4" w14:textId="77777777" w:rsidR="007C309E" w:rsidRPr="002C6FBC" w:rsidRDefault="002C6FBC">
      <w:pPr>
        <w:spacing w:before="2"/>
        <w:ind w:left="220"/>
        <w:rPr>
          <w:rFonts w:asciiTheme="minorHAnsi" w:hAnsiTheme="minorHAnsi" w:cstheme="minorHAnsi"/>
          <w:sz w:val="22"/>
          <w:szCs w:val="22"/>
        </w:rPr>
      </w:pPr>
      <w:r w:rsidRPr="002C6FB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2C6FBC">
        <w:rPr>
          <w:rFonts w:asciiTheme="minorHAnsi" w:eastAsia="Segoe MDL2 Assets" w:hAnsiTheme="minorHAnsi" w:cstheme="minorHAnsi"/>
          <w:spacing w:val="8"/>
          <w:w w:val="46"/>
          <w:sz w:val="22"/>
          <w:szCs w:val="22"/>
        </w:rPr>
        <w:t xml:space="preserve"> </w:t>
      </w:r>
      <w:r w:rsidRPr="002C6FBC">
        <w:rPr>
          <w:rFonts w:asciiTheme="minorHAnsi" w:hAnsiTheme="minorHAnsi" w:cstheme="minorHAnsi"/>
          <w:sz w:val="22"/>
          <w:szCs w:val="22"/>
        </w:rPr>
        <w:t>Constru</w:t>
      </w:r>
      <w:r w:rsidRPr="002C6FB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2C6FBC">
        <w:rPr>
          <w:rFonts w:asciiTheme="minorHAnsi" w:hAnsiTheme="minorHAnsi" w:cstheme="minorHAnsi"/>
          <w:sz w:val="22"/>
          <w:szCs w:val="22"/>
        </w:rPr>
        <w:t>t</w:t>
      </w:r>
      <w:r w:rsidRPr="002C6F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C6FBC">
        <w:rPr>
          <w:rFonts w:asciiTheme="minorHAnsi" w:hAnsiTheme="minorHAnsi" w:cstheme="minorHAnsi"/>
          <w:sz w:val="22"/>
          <w:szCs w:val="22"/>
        </w:rPr>
        <w:t>on of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6FBC">
        <w:rPr>
          <w:rFonts w:asciiTheme="minorHAnsi" w:hAnsiTheme="minorHAnsi" w:cstheme="minorHAnsi"/>
          <w:sz w:val="22"/>
          <w:szCs w:val="22"/>
        </w:rPr>
        <w:t>manhol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6FBC">
        <w:rPr>
          <w:rFonts w:asciiTheme="minorHAnsi" w:hAnsiTheme="minorHAnsi" w:cstheme="minorHAnsi"/>
          <w:sz w:val="22"/>
          <w:szCs w:val="22"/>
        </w:rPr>
        <w:t>s</w:t>
      </w:r>
    </w:p>
    <w:p w14:paraId="20B2575A" w14:textId="77777777" w:rsidR="007C309E" w:rsidRPr="002C6FBC" w:rsidRDefault="002C6FBC">
      <w:pPr>
        <w:spacing w:before="1"/>
        <w:ind w:left="220"/>
        <w:rPr>
          <w:rFonts w:asciiTheme="minorHAnsi" w:hAnsiTheme="minorHAnsi" w:cstheme="minorHAnsi"/>
          <w:sz w:val="22"/>
          <w:szCs w:val="22"/>
        </w:rPr>
      </w:pPr>
      <w:r w:rsidRPr="002C6FB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2C6FBC">
        <w:rPr>
          <w:rFonts w:asciiTheme="minorHAnsi" w:eastAsia="Segoe MDL2 Assets" w:hAnsiTheme="minorHAnsi" w:cstheme="minorHAnsi"/>
          <w:spacing w:val="8"/>
          <w:w w:val="46"/>
          <w:sz w:val="22"/>
          <w:szCs w:val="22"/>
        </w:rPr>
        <w:t xml:space="preserve"> </w:t>
      </w:r>
      <w:r w:rsidRPr="002C6FB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6FBC">
        <w:rPr>
          <w:rFonts w:asciiTheme="minorHAnsi" w:hAnsiTheme="minorHAnsi" w:cstheme="minorHAnsi"/>
          <w:sz w:val="22"/>
          <w:szCs w:val="22"/>
        </w:rPr>
        <w:t>pt</w:t>
      </w:r>
      <w:r w:rsidRPr="002C6F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C6FBC">
        <w:rPr>
          <w:rFonts w:asciiTheme="minorHAnsi" w:hAnsiTheme="minorHAnsi" w:cstheme="minorHAnsi"/>
          <w:sz w:val="22"/>
          <w:szCs w:val="22"/>
        </w:rPr>
        <w:t>c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6FBC">
        <w:rPr>
          <w:rFonts w:asciiTheme="minorHAnsi" w:hAnsiTheme="minorHAnsi" w:cstheme="minorHAnsi"/>
          <w:sz w:val="22"/>
          <w:szCs w:val="22"/>
        </w:rPr>
        <w:t>tanks</w:t>
      </w:r>
    </w:p>
    <w:p w14:paraId="74CDEA30" w14:textId="77777777" w:rsidR="007C309E" w:rsidRPr="002C6FBC" w:rsidRDefault="002C6FBC">
      <w:pPr>
        <w:spacing w:before="1"/>
        <w:ind w:left="220"/>
        <w:rPr>
          <w:rFonts w:asciiTheme="minorHAnsi" w:hAnsiTheme="minorHAnsi" w:cstheme="minorHAnsi"/>
          <w:sz w:val="22"/>
          <w:szCs w:val="22"/>
        </w:rPr>
      </w:pPr>
      <w:r w:rsidRPr="002C6FB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2C6FBC">
        <w:rPr>
          <w:rFonts w:asciiTheme="minorHAnsi" w:eastAsia="Segoe MDL2 Assets" w:hAnsiTheme="minorHAnsi" w:cstheme="minorHAnsi"/>
          <w:spacing w:val="8"/>
          <w:w w:val="46"/>
          <w:sz w:val="22"/>
          <w:szCs w:val="22"/>
        </w:rPr>
        <w:t xml:space="preserve"> </w:t>
      </w:r>
      <w:r w:rsidRPr="002C6FBC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2C6FBC">
        <w:rPr>
          <w:rFonts w:asciiTheme="minorHAnsi" w:hAnsiTheme="minorHAnsi" w:cstheme="minorHAnsi"/>
          <w:spacing w:val="1"/>
          <w:sz w:val="22"/>
          <w:szCs w:val="22"/>
        </w:rPr>
        <w:t>ar</w:t>
      </w:r>
      <w:r w:rsidRPr="002C6FB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C6FBC">
        <w:rPr>
          <w:rFonts w:asciiTheme="minorHAnsi" w:hAnsiTheme="minorHAnsi" w:cstheme="minorHAnsi"/>
          <w:sz w:val="22"/>
          <w:szCs w:val="22"/>
        </w:rPr>
        <w:t>e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6F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6FBC">
        <w:rPr>
          <w:rFonts w:asciiTheme="minorHAnsi" w:hAnsiTheme="minorHAnsi" w:cstheme="minorHAnsi"/>
          <w:sz w:val="22"/>
          <w:szCs w:val="22"/>
        </w:rPr>
        <w:t>dius w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6FBC">
        <w:rPr>
          <w:rFonts w:asciiTheme="minorHAnsi" w:hAnsiTheme="minorHAnsi" w:cstheme="minorHAnsi"/>
          <w:sz w:val="22"/>
          <w:szCs w:val="22"/>
        </w:rPr>
        <w:t>t</w:t>
      </w:r>
      <w:r w:rsidRPr="002C6FBC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2C6FBC">
        <w:rPr>
          <w:rFonts w:asciiTheme="minorHAnsi" w:hAnsiTheme="minorHAnsi" w:cstheme="minorHAnsi"/>
          <w:sz w:val="22"/>
          <w:szCs w:val="22"/>
        </w:rPr>
        <w:t>r t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6FBC">
        <w:rPr>
          <w:rFonts w:asciiTheme="minorHAnsi" w:hAnsiTheme="minorHAnsi" w:cstheme="minorHAnsi"/>
          <w:sz w:val="22"/>
          <w:szCs w:val="22"/>
        </w:rPr>
        <w:t>nks</w:t>
      </w:r>
    </w:p>
    <w:p w14:paraId="1A9E331E" w14:textId="77777777" w:rsidR="007C309E" w:rsidRPr="002C6FBC" w:rsidRDefault="002C6FBC">
      <w:pPr>
        <w:spacing w:before="1"/>
        <w:ind w:left="220"/>
        <w:rPr>
          <w:rFonts w:asciiTheme="minorHAnsi" w:hAnsiTheme="minorHAnsi" w:cstheme="minorHAnsi"/>
          <w:sz w:val="22"/>
          <w:szCs w:val="22"/>
        </w:rPr>
      </w:pPr>
      <w:r w:rsidRPr="002C6FB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2C6FBC">
        <w:rPr>
          <w:rFonts w:asciiTheme="minorHAnsi" w:eastAsia="Segoe MDL2 Assets" w:hAnsiTheme="minorHAnsi" w:cstheme="minorHAnsi"/>
          <w:spacing w:val="8"/>
          <w:w w:val="46"/>
          <w:sz w:val="22"/>
          <w:szCs w:val="22"/>
        </w:rPr>
        <w:t xml:space="preserve"> </w:t>
      </w:r>
      <w:r w:rsidRPr="002C6FBC">
        <w:rPr>
          <w:rFonts w:asciiTheme="minorHAnsi" w:hAnsiTheme="minorHAnsi" w:cstheme="minorHAnsi"/>
          <w:sz w:val="22"/>
          <w:szCs w:val="22"/>
        </w:rPr>
        <w:t>D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C6FBC">
        <w:rPr>
          <w:rFonts w:asciiTheme="minorHAnsi" w:hAnsiTheme="minorHAnsi" w:cstheme="minorHAnsi"/>
          <w:sz w:val="22"/>
          <w:szCs w:val="22"/>
        </w:rPr>
        <w:t>op Manh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2C6FBC">
        <w:rPr>
          <w:rFonts w:asciiTheme="minorHAnsi" w:hAnsiTheme="minorHAnsi" w:cstheme="minorHAnsi"/>
          <w:sz w:val="22"/>
          <w:szCs w:val="22"/>
        </w:rPr>
        <w:t>les</w:t>
      </w:r>
    </w:p>
    <w:p w14:paraId="421BCD28" w14:textId="77777777" w:rsidR="007C309E" w:rsidRPr="002C6FBC" w:rsidRDefault="002C6FBC">
      <w:pPr>
        <w:spacing w:before="1"/>
        <w:ind w:left="220"/>
        <w:rPr>
          <w:rFonts w:asciiTheme="minorHAnsi" w:hAnsiTheme="minorHAnsi" w:cstheme="minorHAnsi"/>
          <w:sz w:val="22"/>
          <w:szCs w:val="22"/>
        </w:rPr>
      </w:pPr>
      <w:r w:rsidRPr="002C6FB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2C6FBC">
        <w:rPr>
          <w:rFonts w:asciiTheme="minorHAnsi" w:eastAsia="Segoe MDL2 Assets" w:hAnsiTheme="minorHAnsi" w:cstheme="minorHAnsi"/>
          <w:spacing w:val="8"/>
          <w:w w:val="46"/>
          <w:sz w:val="22"/>
          <w:szCs w:val="22"/>
        </w:rPr>
        <w:t xml:space="preserve"> </w:t>
      </w:r>
      <w:r w:rsidRPr="002C6FBC">
        <w:rPr>
          <w:rFonts w:asciiTheme="minorHAnsi" w:hAnsiTheme="minorHAnsi" w:cstheme="minorHAnsi"/>
          <w:sz w:val="22"/>
          <w:szCs w:val="22"/>
        </w:rPr>
        <w:t>C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6FBC">
        <w:rPr>
          <w:rFonts w:asciiTheme="minorHAnsi" w:hAnsiTheme="minorHAnsi" w:cstheme="minorHAnsi"/>
          <w:sz w:val="22"/>
          <w:szCs w:val="22"/>
        </w:rPr>
        <w:t>rp</w:t>
      </w:r>
      <w:r w:rsidRPr="002C6FB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2C6FBC">
        <w:rPr>
          <w:rFonts w:asciiTheme="minorHAnsi" w:hAnsiTheme="minorHAnsi" w:cstheme="minorHAnsi"/>
          <w:sz w:val="22"/>
          <w:szCs w:val="22"/>
        </w:rPr>
        <w:t>nt</w:t>
      </w:r>
      <w:r w:rsidRPr="002C6FBC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2C6FBC">
        <w:rPr>
          <w:rFonts w:asciiTheme="minorHAnsi" w:hAnsiTheme="minorHAnsi" w:cstheme="minorHAnsi"/>
          <w:sz w:val="22"/>
          <w:szCs w:val="22"/>
        </w:rPr>
        <w:t>y</w:t>
      </w:r>
      <w:r w:rsidRPr="002C6FB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C6FBC">
        <w:rPr>
          <w:rFonts w:asciiTheme="minorHAnsi" w:hAnsiTheme="minorHAnsi" w:cstheme="minorHAnsi"/>
          <w:sz w:val="22"/>
          <w:szCs w:val="22"/>
        </w:rPr>
        <w:t>Duties:</w:t>
      </w:r>
    </w:p>
    <w:p w14:paraId="3F9A4768" w14:textId="77777777" w:rsidR="007C309E" w:rsidRPr="002C6FBC" w:rsidRDefault="002C6FBC">
      <w:pPr>
        <w:spacing w:before="1"/>
        <w:ind w:left="220"/>
        <w:rPr>
          <w:rFonts w:asciiTheme="minorHAnsi" w:hAnsiTheme="minorHAnsi" w:cstheme="minorHAnsi"/>
          <w:sz w:val="22"/>
          <w:szCs w:val="22"/>
        </w:rPr>
      </w:pPr>
      <w:r w:rsidRPr="002C6FB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2C6FBC">
        <w:rPr>
          <w:rFonts w:asciiTheme="minorHAnsi" w:eastAsia="Segoe MDL2 Assets" w:hAnsiTheme="minorHAnsi" w:cstheme="minorHAnsi"/>
          <w:spacing w:val="8"/>
          <w:w w:val="46"/>
          <w:sz w:val="22"/>
          <w:szCs w:val="22"/>
        </w:rPr>
        <w:t xml:space="preserve"> </w:t>
      </w:r>
      <w:r w:rsidRPr="002C6FBC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2C6FBC">
        <w:rPr>
          <w:rFonts w:asciiTheme="minorHAnsi" w:hAnsiTheme="minorHAnsi" w:cstheme="minorHAnsi"/>
          <w:sz w:val="22"/>
          <w:szCs w:val="22"/>
        </w:rPr>
        <w:t>n</w:t>
      </w:r>
      <w:r w:rsidRPr="002C6FB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C6FBC">
        <w:rPr>
          <w:rFonts w:asciiTheme="minorHAnsi" w:hAnsiTheme="minorHAnsi" w:cstheme="minorHAnsi"/>
          <w:sz w:val="22"/>
          <w:szCs w:val="22"/>
        </w:rPr>
        <w:t>h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6F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C6FBC">
        <w:rPr>
          <w:rFonts w:asciiTheme="minorHAnsi" w:hAnsiTheme="minorHAnsi" w:cstheme="minorHAnsi"/>
          <w:sz w:val="22"/>
          <w:szCs w:val="22"/>
        </w:rPr>
        <w:t>ge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6FBC">
        <w:rPr>
          <w:rFonts w:asciiTheme="minorHAnsi" w:hAnsiTheme="minorHAnsi" w:cstheme="minorHAnsi"/>
          <w:sz w:val="22"/>
          <w:szCs w:val="22"/>
        </w:rPr>
        <w:t xml:space="preserve">of </w:t>
      </w:r>
      <w:r w:rsidRPr="002C6FB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C6FBC">
        <w:rPr>
          <w:rFonts w:asciiTheme="minorHAnsi" w:hAnsiTheme="minorHAnsi" w:cstheme="minorHAnsi"/>
          <w:sz w:val="22"/>
          <w:szCs w:val="22"/>
        </w:rPr>
        <w:t>ll</w:t>
      </w:r>
      <w:r w:rsidRPr="002C6F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6FBC">
        <w:rPr>
          <w:rFonts w:asciiTheme="minorHAnsi" w:hAnsiTheme="minorHAnsi" w:cstheme="minorHAnsi"/>
          <w:sz w:val="22"/>
          <w:szCs w:val="22"/>
        </w:rPr>
        <w:t>shatt</w:t>
      </w:r>
      <w:r w:rsidRPr="002C6FB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2C6FBC">
        <w:rPr>
          <w:rFonts w:asciiTheme="minorHAnsi" w:hAnsiTheme="minorHAnsi" w:cstheme="minorHAnsi"/>
          <w:sz w:val="22"/>
          <w:szCs w:val="22"/>
        </w:rPr>
        <w:t xml:space="preserve">r </w:t>
      </w:r>
      <w:r w:rsidRPr="002C6FBC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2C6FBC">
        <w:rPr>
          <w:rFonts w:asciiTheme="minorHAnsi" w:hAnsiTheme="minorHAnsi" w:cstheme="minorHAnsi"/>
          <w:sz w:val="22"/>
          <w:szCs w:val="22"/>
        </w:rPr>
        <w:t>o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C6FBC">
        <w:rPr>
          <w:rFonts w:asciiTheme="minorHAnsi" w:hAnsiTheme="minorHAnsi" w:cstheme="minorHAnsi"/>
          <w:sz w:val="22"/>
          <w:szCs w:val="22"/>
        </w:rPr>
        <w:t>ks.</w:t>
      </w:r>
    </w:p>
    <w:p w14:paraId="1CB22C63" w14:textId="77777777" w:rsidR="007C309E" w:rsidRPr="002C6FBC" w:rsidRDefault="002C6FBC">
      <w:pPr>
        <w:spacing w:before="3"/>
        <w:ind w:left="220"/>
        <w:rPr>
          <w:rFonts w:asciiTheme="minorHAnsi" w:hAnsiTheme="minorHAnsi" w:cstheme="minorHAnsi"/>
          <w:sz w:val="22"/>
          <w:szCs w:val="22"/>
        </w:rPr>
      </w:pPr>
      <w:r w:rsidRPr="002C6FB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2C6FBC">
        <w:rPr>
          <w:rFonts w:asciiTheme="minorHAnsi" w:eastAsia="Segoe MDL2 Assets" w:hAnsiTheme="minorHAnsi" w:cstheme="minorHAnsi"/>
          <w:spacing w:val="8"/>
          <w:w w:val="46"/>
          <w:sz w:val="22"/>
          <w:szCs w:val="22"/>
        </w:rPr>
        <w:t xml:space="preserve"> </w:t>
      </w:r>
      <w:r w:rsidRPr="002C6FBC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2C6FBC">
        <w:rPr>
          <w:rFonts w:asciiTheme="minorHAnsi" w:hAnsiTheme="minorHAnsi" w:cstheme="minorHAnsi"/>
          <w:sz w:val="22"/>
          <w:szCs w:val="22"/>
        </w:rPr>
        <w:t>n</w:t>
      </w:r>
      <w:r w:rsidRPr="002C6FBC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6FBC">
        <w:rPr>
          <w:rFonts w:asciiTheme="minorHAnsi" w:hAnsiTheme="minorHAnsi" w:cstheme="minorHAnsi"/>
          <w:sz w:val="22"/>
          <w:szCs w:val="22"/>
        </w:rPr>
        <w:t>nto</w:t>
      </w:r>
      <w:r w:rsidRPr="002C6FBC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2C6FBC">
        <w:rPr>
          <w:rFonts w:asciiTheme="minorHAnsi" w:hAnsiTheme="minorHAnsi" w:cstheme="minorHAnsi"/>
          <w:sz w:val="22"/>
          <w:szCs w:val="22"/>
        </w:rPr>
        <w:t>y</w:t>
      </w:r>
      <w:r w:rsidRPr="002C6FB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C6FBC">
        <w:rPr>
          <w:rFonts w:asciiTheme="minorHAnsi" w:hAnsiTheme="minorHAnsi" w:cstheme="minorHAnsi"/>
          <w:sz w:val="22"/>
          <w:szCs w:val="22"/>
        </w:rPr>
        <w:t xml:space="preserve">of </w:t>
      </w:r>
      <w:r w:rsidRPr="002C6FBC">
        <w:rPr>
          <w:rFonts w:asciiTheme="minorHAnsi" w:hAnsiTheme="minorHAnsi" w:cstheme="minorHAnsi"/>
          <w:spacing w:val="1"/>
          <w:sz w:val="22"/>
          <w:szCs w:val="22"/>
        </w:rPr>
        <w:t>wa</w:t>
      </w:r>
      <w:r w:rsidRPr="002C6FB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6FBC">
        <w:rPr>
          <w:rFonts w:asciiTheme="minorHAnsi" w:hAnsiTheme="minorHAnsi" w:cstheme="minorHAnsi"/>
          <w:sz w:val="22"/>
          <w:szCs w:val="22"/>
        </w:rPr>
        <w:t>s f</w:t>
      </w:r>
      <w:r w:rsidRPr="002C6FBC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2C6FBC">
        <w:rPr>
          <w:rFonts w:asciiTheme="minorHAnsi" w:hAnsiTheme="minorHAnsi" w:cstheme="minorHAnsi"/>
          <w:sz w:val="22"/>
          <w:szCs w:val="22"/>
        </w:rPr>
        <w:t>r c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6FBC">
        <w:rPr>
          <w:rFonts w:asciiTheme="minorHAnsi" w:hAnsiTheme="minorHAnsi" w:cstheme="minorHAnsi"/>
          <w:sz w:val="22"/>
          <w:szCs w:val="22"/>
        </w:rPr>
        <w:t xml:space="preserve">sual 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2C6FBC">
        <w:rPr>
          <w:rFonts w:asciiTheme="minorHAnsi" w:hAnsiTheme="minorHAnsi" w:cstheme="minorHAnsi"/>
          <w:sz w:val="22"/>
          <w:szCs w:val="22"/>
        </w:rPr>
        <w:t>o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C6FBC">
        <w:rPr>
          <w:rFonts w:asciiTheme="minorHAnsi" w:hAnsiTheme="minorHAnsi" w:cstheme="minorHAnsi"/>
          <w:sz w:val="22"/>
          <w:szCs w:val="22"/>
        </w:rPr>
        <w:t>k</w:t>
      </w:r>
      <w:r w:rsidRPr="002C6FB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2C6FBC">
        <w:rPr>
          <w:rFonts w:asciiTheme="minorHAnsi" w:hAnsiTheme="minorHAnsi" w:cstheme="minorHAnsi"/>
          <w:sz w:val="22"/>
          <w:szCs w:val="22"/>
        </w:rPr>
        <w:t>rs</w:t>
      </w:r>
    </w:p>
    <w:p w14:paraId="7A5D9001" w14:textId="77777777" w:rsidR="007C309E" w:rsidRPr="002C6FBC" w:rsidRDefault="002C6FBC">
      <w:pPr>
        <w:spacing w:before="1"/>
        <w:ind w:left="220"/>
        <w:rPr>
          <w:rFonts w:asciiTheme="minorHAnsi" w:hAnsiTheme="minorHAnsi" w:cstheme="minorHAnsi"/>
          <w:sz w:val="22"/>
          <w:szCs w:val="22"/>
        </w:rPr>
      </w:pPr>
      <w:r w:rsidRPr="002C6FB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2C6FBC">
        <w:rPr>
          <w:rFonts w:asciiTheme="minorHAnsi" w:eastAsia="Segoe MDL2 Assets" w:hAnsiTheme="minorHAnsi" w:cstheme="minorHAnsi"/>
          <w:spacing w:val="8"/>
          <w:w w:val="46"/>
          <w:sz w:val="22"/>
          <w:szCs w:val="22"/>
        </w:rPr>
        <w:t xml:space="preserve"> </w:t>
      </w:r>
      <w:r w:rsidRPr="002C6FBC">
        <w:rPr>
          <w:rFonts w:asciiTheme="minorHAnsi" w:hAnsiTheme="minorHAnsi" w:cstheme="minorHAnsi"/>
          <w:sz w:val="22"/>
          <w:szCs w:val="22"/>
        </w:rPr>
        <w:t>O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C6FBC">
        <w:rPr>
          <w:rFonts w:asciiTheme="minorHAnsi" w:hAnsiTheme="minorHAnsi" w:cstheme="minorHAnsi"/>
          <w:sz w:val="22"/>
          <w:szCs w:val="22"/>
        </w:rPr>
        <w:t>d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6FBC">
        <w:rPr>
          <w:rFonts w:asciiTheme="minorHAnsi" w:hAnsiTheme="minorHAnsi" w:cstheme="minorHAnsi"/>
          <w:sz w:val="22"/>
          <w:szCs w:val="22"/>
        </w:rPr>
        <w:t>ri</w:t>
      </w:r>
      <w:r w:rsidRPr="002C6FB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C6FBC">
        <w:rPr>
          <w:rFonts w:asciiTheme="minorHAnsi" w:hAnsiTheme="minorHAnsi" w:cstheme="minorHAnsi"/>
          <w:sz w:val="22"/>
          <w:szCs w:val="22"/>
        </w:rPr>
        <w:t>g</w:t>
      </w:r>
      <w:r w:rsidRPr="002C6F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C6FBC">
        <w:rPr>
          <w:rFonts w:asciiTheme="minorHAnsi" w:hAnsiTheme="minorHAnsi" w:cstheme="minorHAnsi"/>
          <w:sz w:val="22"/>
          <w:szCs w:val="22"/>
        </w:rPr>
        <w:t>t</w:t>
      </w:r>
      <w:r w:rsidRPr="002C6F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C6FBC">
        <w:rPr>
          <w:rFonts w:asciiTheme="minorHAnsi" w:hAnsiTheme="minorHAnsi" w:cstheme="minorHAnsi"/>
          <w:sz w:val="22"/>
          <w:szCs w:val="22"/>
        </w:rPr>
        <w:t>mber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6FBC">
        <w:rPr>
          <w:rFonts w:asciiTheme="minorHAnsi" w:hAnsiTheme="minorHAnsi" w:cstheme="minorHAnsi"/>
          <w:sz w:val="22"/>
          <w:szCs w:val="22"/>
        </w:rPr>
        <w:t>pro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2C6FBC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C6FBC">
        <w:rPr>
          <w:rFonts w:asciiTheme="minorHAnsi" w:hAnsiTheme="minorHAnsi" w:cstheme="minorHAnsi"/>
          <w:sz w:val="22"/>
          <w:szCs w:val="22"/>
        </w:rPr>
        <w:t>ts fr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2C6FBC">
        <w:rPr>
          <w:rFonts w:asciiTheme="minorHAnsi" w:hAnsiTheme="minorHAnsi" w:cstheme="minorHAnsi"/>
          <w:sz w:val="22"/>
          <w:szCs w:val="22"/>
        </w:rPr>
        <w:t>m va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C6FBC">
        <w:rPr>
          <w:rFonts w:asciiTheme="minorHAnsi" w:hAnsiTheme="minorHAnsi" w:cstheme="minorHAnsi"/>
          <w:sz w:val="22"/>
          <w:szCs w:val="22"/>
        </w:rPr>
        <w:t xml:space="preserve">ious </w:t>
      </w:r>
      <w:r w:rsidRPr="002C6FB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C6FBC">
        <w:rPr>
          <w:rFonts w:asciiTheme="minorHAnsi" w:hAnsiTheme="minorHAnsi" w:cstheme="minorHAnsi"/>
          <w:sz w:val="22"/>
          <w:szCs w:val="22"/>
        </w:rPr>
        <w:t>uppl</w:t>
      </w:r>
      <w:r w:rsidRPr="002C6F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6FBC">
        <w:rPr>
          <w:rFonts w:asciiTheme="minorHAnsi" w:hAnsiTheme="minorHAnsi" w:cstheme="minorHAnsi"/>
          <w:sz w:val="22"/>
          <w:szCs w:val="22"/>
        </w:rPr>
        <w:t>s</w:t>
      </w:r>
    </w:p>
    <w:p w14:paraId="726A5F7C" w14:textId="77777777" w:rsidR="007C309E" w:rsidRPr="002C6FBC" w:rsidRDefault="002C6FBC">
      <w:pPr>
        <w:spacing w:before="1"/>
        <w:ind w:left="220"/>
        <w:rPr>
          <w:rFonts w:asciiTheme="minorHAnsi" w:hAnsiTheme="minorHAnsi" w:cstheme="minorHAnsi"/>
          <w:sz w:val="22"/>
          <w:szCs w:val="22"/>
        </w:rPr>
      </w:pPr>
      <w:r w:rsidRPr="002C6FB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2C6FBC">
        <w:rPr>
          <w:rFonts w:asciiTheme="minorHAnsi" w:eastAsia="Segoe MDL2 Assets" w:hAnsiTheme="minorHAnsi" w:cstheme="minorHAnsi"/>
          <w:spacing w:val="8"/>
          <w:w w:val="46"/>
          <w:sz w:val="22"/>
          <w:szCs w:val="22"/>
        </w:rPr>
        <w:t xml:space="preserve"> </w:t>
      </w:r>
      <w:r w:rsidRPr="002C6FBC">
        <w:rPr>
          <w:rFonts w:asciiTheme="minorHAnsi" w:hAnsiTheme="minorHAnsi" w:cstheme="minorHAnsi"/>
          <w:sz w:val="22"/>
          <w:szCs w:val="22"/>
        </w:rPr>
        <w:t>Making</w:t>
      </w:r>
      <w:r w:rsidRPr="002C6FB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C6FBC">
        <w:rPr>
          <w:rFonts w:asciiTheme="minorHAnsi" w:hAnsiTheme="minorHAnsi" w:cstheme="minorHAnsi"/>
          <w:sz w:val="22"/>
          <w:szCs w:val="22"/>
        </w:rPr>
        <w:t>quotations for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6FBC">
        <w:rPr>
          <w:rFonts w:asciiTheme="minorHAnsi" w:hAnsiTheme="minorHAnsi" w:cstheme="minorHAnsi"/>
          <w:sz w:val="22"/>
          <w:szCs w:val="22"/>
        </w:rPr>
        <w:t>t</w:t>
      </w:r>
      <w:r w:rsidRPr="002C6FBC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2C6FBC">
        <w:rPr>
          <w:rFonts w:asciiTheme="minorHAnsi" w:hAnsiTheme="minorHAnsi" w:cstheme="minorHAnsi"/>
          <w:sz w:val="22"/>
          <w:szCs w:val="22"/>
        </w:rPr>
        <w:t>mber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6FBC">
        <w:rPr>
          <w:rFonts w:asciiTheme="minorHAnsi" w:hAnsiTheme="minorHAnsi" w:cstheme="minorHAnsi"/>
          <w:sz w:val="22"/>
          <w:szCs w:val="22"/>
        </w:rPr>
        <w:t>supplies</w:t>
      </w:r>
    </w:p>
    <w:p w14:paraId="75DE1241" w14:textId="77777777" w:rsidR="007C309E" w:rsidRPr="002C6FBC" w:rsidRDefault="002C6FBC">
      <w:pPr>
        <w:spacing w:before="1"/>
        <w:ind w:left="220"/>
        <w:rPr>
          <w:rFonts w:asciiTheme="minorHAnsi" w:hAnsiTheme="minorHAnsi" w:cstheme="minorHAnsi"/>
          <w:sz w:val="22"/>
          <w:szCs w:val="22"/>
        </w:rPr>
      </w:pPr>
      <w:r w:rsidRPr="002C6FBC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2C6FB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       </w:t>
      </w:r>
      <w:r w:rsidRPr="002C6FBC">
        <w:rPr>
          <w:rFonts w:asciiTheme="minorHAnsi" w:eastAsia="Segoe MDL2 Assets" w:hAnsiTheme="minorHAnsi" w:cstheme="minorHAnsi"/>
          <w:spacing w:val="8"/>
          <w:w w:val="46"/>
          <w:sz w:val="22"/>
          <w:szCs w:val="22"/>
        </w:rPr>
        <w:t xml:space="preserve"> </w:t>
      </w:r>
      <w:r w:rsidRPr="002C6FBC">
        <w:rPr>
          <w:rFonts w:asciiTheme="minorHAnsi" w:hAnsiTheme="minorHAnsi" w:cstheme="minorHAnsi"/>
          <w:sz w:val="22"/>
          <w:szCs w:val="22"/>
        </w:rPr>
        <w:t>Ensu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C6FBC">
        <w:rPr>
          <w:rFonts w:asciiTheme="minorHAnsi" w:hAnsiTheme="minorHAnsi" w:cstheme="minorHAnsi"/>
          <w:sz w:val="22"/>
          <w:szCs w:val="22"/>
        </w:rPr>
        <w:t xml:space="preserve">ing 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6FBC">
        <w:rPr>
          <w:rFonts w:asciiTheme="minorHAnsi" w:hAnsiTheme="minorHAnsi" w:cstheme="minorHAnsi"/>
          <w:sz w:val="22"/>
          <w:szCs w:val="22"/>
        </w:rPr>
        <w:t>ll</w:t>
      </w:r>
      <w:r w:rsidRPr="002C6F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6FBC">
        <w:rPr>
          <w:rFonts w:asciiTheme="minorHAnsi" w:hAnsiTheme="minorHAnsi" w:cstheme="minorHAnsi"/>
          <w:sz w:val="22"/>
          <w:szCs w:val="22"/>
        </w:rPr>
        <w:t>sa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fe</w:t>
      </w:r>
      <w:r w:rsidRPr="002C6FBC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2C6FBC">
        <w:rPr>
          <w:rFonts w:asciiTheme="minorHAnsi" w:hAnsiTheme="minorHAnsi" w:cstheme="minorHAnsi"/>
          <w:sz w:val="22"/>
          <w:szCs w:val="22"/>
        </w:rPr>
        <w:t>y</w:t>
      </w:r>
      <w:r w:rsidRPr="002C6FB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C6FBC">
        <w:rPr>
          <w:rFonts w:asciiTheme="minorHAnsi" w:hAnsiTheme="minorHAnsi" w:cstheme="minorHAnsi"/>
          <w:sz w:val="22"/>
          <w:szCs w:val="22"/>
        </w:rPr>
        <w:t>pr</w:t>
      </w:r>
      <w:r w:rsidRPr="002C6FB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C6FB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2C6FBC">
        <w:rPr>
          <w:rFonts w:asciiTheme="minorHAnsi" w:hAnsiTheme="minorHAnsi" w:cstheme="minorHAnsi"/>
          <w:sz w:val="22"/>
          <w:szCs w:val="22"/>
        </w:rPr>
        <w:t>dur</w:t>
      </w:r>
      <w:r w:rsidRPr="002C6FB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2C6FBC">
        <w:rPr>
          <w:rFonts w:asciiTheme="minorHAnsi" w:hAnsiTheme="minorHAnsi" w:cstheme="minorHAnsi"/>
          <w:sz w:val="22"/>
          <w:szCs w:val="22"/>
        </w:rPr>
        <w:t>s</w:t>
      </w:r>
      <w:r w:rsidRPr="002C6FB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6FBC">
        <w:rPr>
          <w:rFonts w:asciiTheme="minorHAnsi" w:hAnsiTheme="minorHAnsi" w:cstheme="minorHAnsi"/>
          <w:sz w:val="22"/>
          <w:szCs w:val="22"/>
        </w:rPr>
        <w:t>nd</w:t>
      </w:r>
      <w:r w:rsidRPr="002C6FB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C6FB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C6FBC">
        <w:rPr>
          <w:rFonts w:asciiTheme="minorHAnsi" w:hAnsiTheme="minorHAnsi" w:cstheme="minorHAnsi"/>
          <w:sz w:val="22"/>
          <w:szCs w:val="22"/>
        </w:rPr>
        <w:t xml:space="preserve">uidelines </w:t>
      </w:r>
      <w:r w:rsidRPr="002C6FB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2C6FBC">
        <w:rPr>
          <w:rFonts w:asciiTheme="minorHAnsi" w:hAnsiTheme="minorHAnsi" w:cstheme="minorHAnsi"/>
          <w:sz w:val="22"/>
          <w:szCs w:val="22"/>
        </w:rPr>
        <w:t xml:space="preserve">re 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6FBC">
        <w:rPr>
          <w:rFonts w:asciiTheme="minorHAnsi" w:hAnsiTheme="minorHAnsi" w:cstheme="minorHAnsi"/>
          <w:sz w:val="22"/>
          <w:szCs w:val="22"/>
        </w:rPr>
        <w:t>dh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6FBC">
        <w:rPr>
          <w:rFonts w:asciiTheme="minorHAnsi" w:hAnsiTheme="minorHAnsi" w:cstheme="minorHAnsi"/>
          <w:sz w:val="22"/>
          <w:szCs w:val="22"/>
        </w:rPr>
        <w:t>r</w:t>
      </w:r>
      <w:r w:rsidRPr="002C6FB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2C6FBC">
        <w:rPr>
          <w:rFonts w:asciiTheme="minorHAnsi" w:hAnsiTheme="minorHAnsi" w:cstheme="minorHAnsi"/>
          <w:sz w:val="22"/>
          <w:szCs w:val="22"/>
        </w:rPr>
        <w:t xml:space="preserve">d to </w:t>
      </w:r>
      <w:r w:rsidRPr="002C6FBC">
        <w:rPr>
          <w:rFonts w:asciiTheme="minorHAnsi" w:hAnsiTheme="minorHAnsi" w:cstheme="minorHAnsi"/>
          <w:spacing w:val="5"/>
          <w:sz w:val="22"/>
          <w:szCs w:val="22"/>
        </w:rPr>
        <w:t>b</w:t>
      </w:r>
      <w:r w:rsidRPr="002C6FBC">
        <w:rPr>
          <w:rFonts w:asciiTheme="minorHAnsi" w:hAnsiTheme="minorHAnsi" w:cstheme="minorHAnsi"/>
          <w:sz w:val="22"/>
          <w:szCs w:val="22"/>
        </w:rPr>
        <w:t>y</w:t>
      </w:r>
      <w:r w:rsidRPr="002C6FB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C6FBC">
        <w:rPr>
          <w:rFonts w:asciiTheme="minorHAnsi" w:hAnsiTheme="minorHAnsi" w:cstheme="minorHAnsi"/>
          <w:sz w:val="22"/>
          <w:szCs w:val="22"/>
        </w:rPr>
        <w:t>the junior</w:t>
      </w:r>
      <w:r w:rsidRPr="002C6FB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C6FBC">
        <w:rPr>
          <w:rFonts w:asciiTheme="minorHAnsi" w:hAnsiTheme="minorHAnsi" w:cstheme="minorHAnsi"/>
          <w:sz w:val="22"/>
          <w:szCs w:val="22"/>
        </w:rPr>
        <w:t>wo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C6FBC">
        <w:rPr>
          <w:rFonts w:asciiTheme="minorHAnsi" w:hAnsiTheme="minorHAnsi" w:cstheme="minorHAnsi"/>
          <w:sz w:val="22"/>
          <w:szCs w:val="22"/>
        </w:rPr>
        <w:t>k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6FBC">
        <w:rPr>
          <w:rFonts w:asciiTheme="minorHAnsi" w:hAnsiTheme="minorHAnsi" w:cstheme="minorHAnsi"/>
          <w:sz w:val="22"/>
          <w:szCs w:val="22"/>
        </w:rPr>
        <w:t>rs</w:t>
      </w:r>
    </w:p>
    <w:p w14:paraId="636F2B57" w14:textId="77777777" w:rsidR="007C309E" w:rsidRPr="002C6FBC" w:rsidRDefault="002C6FBC">
      <w:pPr>
        <w:spacing w:before="1"/>
        <w:ind w:left="220"/>
        <w:rPr>
          <w:rFonts w:asciiTheme="minorHAnsi" w:hAnsiTheme="minorHAnsi" w:cstheme="minorHAnsi"/>
          <w:sz w:val="22"/>
          <w:szCs w:val="22"/>
        </w:rPr>
      </w:pPr>
      <w:r w:rsidRPr="002C6FB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2C6FBC">
        <w:rPr>
          <w:rFonts w:asciiTheme="minorHAnsi" w:eastAsia="Segoe MDL2 Assets" w:hAnsiTheme="minorHAnsi" w:cstheme="minorHAnsi"/>
          <w:spacing w:val="8"/>
          <w:w w:val="46"/>
          <w:sz w:val="22"/>
          <w:szCs w:val="22"/>
        </w:rPr>
        <w:t xml:space="preserve"> </w:t>
      </w:r>
      <w:r w:rsidRPr="002C6FBC">
        <w:rPr>
          <w:rFonts w:asciiTheme="minorHAnsi" w:hAnsiTheme="minorHAnsi" w:cstheme="minorHAnsi"/>
          <w:sz w:val="22"/>
          <w:szCs w:val="22"/>
        </w:rPr>
        <w:t>G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6FBC">
        <w:rPr>
          <w:rFonts w:asciiTheme="minorHAnsi" w:hAnsiTheme="minorHAnsi" w:cstheme="minorHAnsi"/>
          <w:sz w:val="22"/>
          <w:szCs w:val="22"/>
        </w:rPr>
        <w:t>n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6F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6FBC">
        <w:rPr>
          <w:rFonts w:asciiTheme="minorHAnsi" w:hAnsiTheme="minorHAnsi" w:cstheme="minorHAnsi"/>
          <w:sz w:val="22"/>
          <w:szCs w:val="22"/>
        </w:rPr>
        <w:t>l s</w:t>
      </w:r>
      <w:r w:rsidRPr="002C6FB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C6FBC">
        <w:rPr>
          <w:rFonts w:asciiTheme="minorHAnsi" w:hAnsiTheme="minorHAnsi" w:cstheme="minorHAnsi"/>
          <w:sz w:val="22"/>
          <w:szCs w:val="22"/>
        </w:rPr>
        <w:t>o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2C6FBC">
        <w:rPr>
          <w:rFonts w:asciiTheme="minorHAnsi" w:hAnsiTheme="minorHAnsi" w:cstheme="minorHAnsi"/>
          <w:sz w:val="22"/>
          <w:szCs w:val="22"/>
        </w:rPr>
        <w:t>s invento</w:t>
      </w:r>
      <w:r w:rsidRPr="002C6FBC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2C6FBC">
        <w:rPr>
          <w:rFonts w:asciiTheme="minorHAnsi" w:hAnsiTheme="minorHAnsi" w:cstheme="minorHAnsi"/>
          <w:sz w:val="22"/>
          <w:szCs w:val="22"/>
        </w:rPr>
        <w:t>y</w:t>
      </w:r>
    </w:p>
    <w:p w14:paraId="3ADE9FD1" w14:textId="77777777" w:rsidR="007C309E" w:rsidRPr="002C6FBC" w:rsidRDefault="002C6FBC">
      <w:pPr>
        <w:spacing w:before="1"/>
        <w:ind w:left="220"/>
        <w:rPr>
          <w:rFonts w:asciiTheme="minorHAnsi" w:hAnsiTheme="minorHAnsi" w:cstheme="minorHAnsi"/>
          <w:sz w:val="22"/>
          <w:szCs w:val="22"/>
        </w:rPr>
      </w:pPr>
      <w:r w:rsidRPr="002C6FB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2C6FBC">
        <w:rPr>
          <w:rFonts w:asciiTheme="minorHAnsi" w:eastAsia="Segoe MDL2 Assets" w:hAnsiTheme="minorHAnsi" w:cstheme="minorHAnsi"/>
          <w:spacing w:val="8"/>
          <w:w w:val="46"/>
          <w:sz w:val="22"/>
          <w:szCs w:val="22"/>
        </w:rPr>
        <w:t xml:space="preserve"> </w:t>
      </w:r>
      <w:r w:rsidRPr="002C6FBC">
        <w:rPr>
          <w:rFonts w:asciiTheme="minorHAnsi" w:hAnsiTheme="minorHAnsi" w:cstheme="minorHAnsi"/>
          <w:sz w:val="22"/>
          <w:szCs w:val="22"/>
        </w:rPr>
        <w:t>L</w:t>
      </w:r>
      <w:r w:rsidRPr="002C6FBC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2C6FBC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2C6FB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C6FBC">
        <w:rPr>
          <w:rFonts w:asciiTheme="minorHAnsi" w:hAnsiTheme="minorHAnsi" w:cstheme="minorHAnsi"/>
          <w:sz w:val="22"/>
          <w:szCs w:val="22"/>
        </w:rPr>
        <w:t>g</w:t>
      </w:r>
      <w:r w:rsidRPr="002C6F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C6FBC">
        <w:rPr>
          <w:rFonts w:asciiTheme="minorHAnsi" w:hAnsiTheme="minorHAnsi" w:cstheme="minorHAnsi"/>
          <w:sz w:val="22"/>
          <w:szCs w:val="22"/>
        </w:rPr>
        <w:t xml:space="preserve">of </w:t>
      </w:r>
      <w:r w:rsidRPr="002C6FB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2C6FBC">
        <w:rPr>
          <w:rFonts w:asciiTheme="minorHAnsi" w:hAnsiTheme="minorHAnsi" w:cstheme="minorHAnsi"/>
          <w:sz w:val="22"/>
          <w:szCs w:val="22"/>
        </w:rPr>
        <w:t>r</w:t>
      </w:r>
      <w:r w:rsidRPr="002C6FB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C6FBC">
        <w:rPr>
          <w:rFonts w:asciiTheme="minorHAnsi" w:hAnsiTheme="minorHAnsi" w:cstheme="minorHAnsi"/>
          <w:sz w:val="22"/>
          <w:szCs w:val="22"/>
        </w:rPr>
        <w:t>in</w:t>
      </w:r>
      <w:r w:rsidRPr="002C6FBC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2C6FBC">
        <w:rPr>
          <w:rFonts w:asciiTheme="minorHAnsi" w:hAnsiTheme="minorHAnsi" w:cstheme="minorHAnsi"/>
          <w:sz w:val="22"/>
          <w:szCs w:val="22"/>
        </w:rPr>
        <w:t>ge</w:t>
      </w:r>
      <w:r w:rsidRPr="002C6F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6FBC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2C6FBC">
        <w:rPr>
          <w:rFonts w:asciiTheme="minorHAnsi" w:hAnsiTheme="minorHAnsi" w:cstheme="minorHAnsi"/>
          <w:sz w:val="22"/>
          <w:szCs w:val="22"/>
        </w:rPr>
        <w:t>ines.</w:t>
      </w:r>
    </w:p>
    <w:p w14:paraId="09A5EE65" w14:textId="77777777" w:rsidR="007C309E" w:rsidRPr="002C6FBC" w:rsidRDefault="002C6FBC">
      <w:pPr>
        <w:spacing w:before="3"/>
        <w:ind w:left="220"/>
        <w:rPr>
          <w:rFonts w:asciiTheme="minorHAnsi" w:hAnsiTheme="minorHAnsi" w:cstheme="minorHAnsi"/>
          <w:sz w:val="22"/>
          <w:szCs w:val="22"/>
        </w:rPr>
      </w:pPr>
      <w:r w:rsidRPr="002C6FB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2C6FBC">
        <w:rPr>
          <w:rFonts w:asciiTheme="minorHAnsi" w:eastAsia="Segoe MDL2 Assets" w:hAnsiTheme="minorHAnsi" w:cstheme="minorHAnsi"/>
          <w:spacing w:val="8"/>
          <w:w w:val="46"/>
          <w:sz w:val="22"/>
          <w:szCs w:val="22"/>
        </w:rPr>
        <w:t xml:space="preserve"> </w:t>
      </w:r>
      <w:r w:rsidRPr="002C6FBC">
        <w:rPr>
          <w:rFonts w:asciiTheme="minorHAnsi" w:hAnsiTheme="minorHAnsi" w:cstheme="minorHAnsi"/>
          <w:sz w:val="22"/>
          <w:szCs w:val="22"/>
        </w:rPr>
        <w:t>E</w:t>
      </w:r>
      <w:r w:rsidRPr="002C6FBC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2C6FBC">
        <w:rPr>
          <w:rFonts w:asciiTheme="minorHAnsi" w:hAnsiTheme="minorHAnsi" w:cstheme="minorHAnsi"/>
          <w:sz w:val="22"/>
          <w:szCs w:val="22"/>
        </w:rPr>
        <w:t>v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6FBC">
        <w:rPr>
          <w:rFonts w:asciiTheme="minorHAnsi" w:hAnsiTheme="minorHAnsi" w:cstheme="minorHAnsi"/>
          <w:sz w:val="22"/>
          <w:szCs w:val="22"/>
        </w:rPr>
        <w:t>t</w:t>
      </w:r>
      <w:r w:rsidRPr="002C6F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C6FBC">
        <w:rPr>
          <w:rFonts w:asciiTheme="minorHAnsi" w:hAnsiTheme="minorHAnsi" w:cstheme="minorHAnsi"/>
          <w:sz w:val="22"/>
          <w:szCs w:val="22"/>
        </w:rPr>
        <w:t xml:space="preserve">on 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6FBC">
        <w:rPr>
          <w:rFonts w:asciiTheme="minorHAnsi" w:hAnsiTheme="minorHAnsi" w:cstheme="minorHAnsi"/>
          <w:sz w:val="22"/>
          <w:szCs w:val="22"/>
        </w:rPr>
        <w:t xml:space="preserve">nd </w:t>
      </w:r>
      <w:r w:rsidRPr="002C6FBC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2C6FBC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2C6FBC">
        <w:rPr>
          <w:rFonts w:asciiTheme="minorHAnsi" w:hAnsiTheme="minorHAnsi" w:cstheme="minorHAnsi"/>
          <w:sz w:val="22"/>
          <w:szCs w:val="22"/>
        </w:rPr>
        <w:t>i</w:t>
      </w:r>
      <w:r w:rsidRPr="002C6FBC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C6FBC">
        <w:rPr>
          <w:rFonts w:asciiTheme="minorHAnsi" w:hAnsiTheme="minorHAnsi" w:cstheme="minorHAnsi"/>
          <w:sz w:val="22"/>
          <w:szCs w:val="22"/>
        </w:rPr>
        <w:t>g</w:t>
      </w:r>
      <w:r w:rsidRPr="002C6F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C6FBC">
        <w:rPr>
          <w:rFonts w:asciiTheme="minorHAnsi" w:hAnsiTheme="minorHAnsi" w:cstheme="minorHAnsi"/>
          <w:sz w:val="22"/>
          <w:szCs w:val="22"/>
        </w:rPr>
        <w:t>of</w:t>
      </w:r>
      <w:r w:rsidRPr="002C6F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C6FBC">
        <w:rPr>
          <w:rFonts w:asciiTheme="minorHAnsi" w:hAnsiTheme="minorHAnsi" w:cstheme="minorHAnsi"/>
          <w:sz w:val="22"/>
          <w:szCs w:val="22"/>
        </w:rPr>
        <w:t>on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C6FBC">
        <w:rPr>
          <w:rFonts w:asciiTheme="minorHAnsi" w:hAnsiTheme="minorHAnsi" w:cstheme="minorHAnsi"/>
          <w:sz w:val="22"/>
          <w:szCs w:val="22"/>
        </w:rPr>
        <w:t>r</w:t>
      </w:r>
      <w:r w:rsidRPr="002C6FB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2C6FBC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2C6FBC">
        <w:rPr>
          <w:rFonts w:asciiTheme="minorHAnsi" w:hAnsiTheme="minorHAnsi" w:cstheme="minorHAnsi"/>
          <w:sz w:val="22"/>
          <w:szCs w:val="22"/>
        </w:rPr>
        <w:t>e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6FBC">
        <w:rPr>
          <w:rFonts w:asciiTheme="minorHAnsi" w:hAnsiTheme="minorHAnsi" w:cstheme="minorHAnsi"/>
          <w:sz w:val="22"/>
          <w:szCs w:val="22"/>
        </w:rPr>
        <w:t>se</w:t>
      </w:r>
      <w:r w:rsidRPr="002C6FBC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6FBC">
        <w:rPr>
          <w:rFonts w:asciiTheme="minorHAnsi" w:hAnsiTheme="minorHAnsi" w:cstheme="minorHAnsi"/>
          <w:sz w:val="22"/>
          <w:szCs w:val="22"/>
        </w:rPr>
        <w:t>r lin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6FBC">
        <w:rPr>
          <w:rFonts w:asciiTheme="minorHAnsi" w:hAnsiTheme="minorHAnsi" w:cstheme="minorHAnsi"/>
          <w:sz w:val="22"/>
          <w:szCs w:val="22"/>
        </w:rPr>
        <w:t>.</w:t>
      </w:r>
    </w:p>
    <w:p w14:paraId="3DB74786" w14:textId="77777777" w:rsidR="007C309E" w:rsidRPr="002C6FBC" w:rsidRDefault="002C6FBC">
      <w:pPr>
        <w:tabs>
          <w:tab w:val="left" w:pos="580"/>
        </w:tabs>
        <w:spacing w:before="21" w:line="260" w:lineRule="exact"/>
        <w:ind w:left="580" w:right="4638" w:hanging="360"/>
        <w:rPr>
          <w:rFonts w:asciiTheme="minorHAnsi" w:hAnsiTheme="minorHAnsi" w:cstheme="minorHAnsi"/>
          <w:sz w:val="22"/>
          <w:szCs w:val="22"/>
        </w:rPr>
      </w:pPr>
      <w:r w:rsidRPr="002C6FBC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2C6FBC">
        <w:rPr>
          <w:rFonts w:asciiTheme="minorHAnsi" w:eastAsia="Segoe MDL2 Assets" w:hAnsiTheme="minorHAnsi" w:cstheme="minorHAnsi"/>
          <w:sz w:val="22"/>
          <w:szCs w:val="22"/>
        </w:rPr>
        <w:tab/>
      </w:r>
      <w:r w:rsidRPr="002C6FBC">
        <w:rPr>
          <w:rFonts w:asciiTheme="minorHAnsi" w:hAnsiTheme="minorHAnsi" w:cstheme="minorHAnsi"/>
          <w:sz w:val="22"/>
          <w:szCs w:val="22"/>
        </w:rPr>
        <w:t>R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6FBC">
        <w:rPr>
          <w:rFonts w:asciiTheme="minorHAnsi" w:hAnsiTheme="minorHAnsi" w:cstheme="minorHAnsi"/>
          <w:sz w:val="22"/>
          <w:szCs w:val="22"/>
        </w:rPr>
        <w:t>s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6FBC">
        <w:rPr>
          <w:rFonts w:asciiTheme="minorHAnsi" w:hAnsiTheme="minorHAnsi" w:cstheme="minorHAnsi"/>
          <w:sz w:val="22"/>
          <w:szCs w:val="22"/>
        </w:rPr>
        <w:t>rvoi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C6FBC">
        <w:rPr>
          <w:rFonts w:asciiTheme="minorHAnsi" w:hAnsiTheme="minorHAnsi" w:cstheme="minorHAnsi"/>
          <w:sz w:val="22"/>
          <w:szCs w:val="22"/>
        </w:rPr>
        <w:t>s sett</w:t>
      </w:r>
      <w:r w:rsidRPr="002C6F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C6FBC">
        <w:rPr>
          <w:rFonts w:asciiTheme="minorHAnsi" w:hAnsiTheme="minorHAnsi" w:cstheme="minorHAnsi"/>
          <w:sz w:val="22"/>
          <w:szCs w:val="22"/>
        </w:rPr>
        <w:t xml:space="preserve">ng 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6FBC">
        <w:rPr>
          <w:rFonts w:asciiTheme="minorHAnsi" w:hAnsiTheme="minorHAnsi" w:cstheme="minorHAnsi"/>
          <w:sz w:val="22"/>
          <w:szCs w:val="22"/>
        </w:rPr>
        <w:t>nd s</w:t>
      </w:r>
      <w:r w:rsidRPr="002C6FBC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2C6FBC">
        <w:rPr>
          <w:rFonts w:asciiTheme="minorHAnsi" w:hAnsiTheme="minorHAnsi" w:cstheme="minorHAnsi"/>
          <w:sz w:val="22"/>
          <w:szCs w:val="22"/>
        </w:rPr>
        <w:t>pp</w:t>
      </w:r>
      <w:r w:rsidRPr="002C6FBC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2C6FBC">
        <w:rPr>
          <w:rFonts w:asciiTheme="minorHAnsi" w:hAnsiTheme="minorHAnsi" w:cstheme="minorHAnsi"/>
          <w:sz w:val="22"/>
          <w:szCs w:val="22"/>
        </w:rPr>
        <w:t>y</w:t>
      </w:r>
      <w:r w:rsidRPr="002C6FB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C6FBC">
        <w:rPr>
          <w:rFonts w:asciiTheme="minorHAnsi" w:hAnsiTheme="minorHAnsi" w:cstheme="minorHAnsi"/>
          <w:sz w:val="22"/>
          <w:szCs w:val="22"/>
        </w:rPr>
        <w:t>l</w:t>
      </w:r>
      <w:r w:rsidRPr="002C6F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C6FBC">
        <w:rPr>
          <w:rFonts w:asciiTheme="minorHAnsi" w:hAnsiTheme="minorHAnsi" w:cstheme="minorHAnsi"/>
          <w:sz w:val="22"/>
          <w:szCs w:val="22"/>
        </w:rPr>
        <w:t>n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6FBC">
        <w:rPr>
          <w:rFonts w:asciiTheme="minorHAnsi" w:hAnsiTheme="minorHAnsi" w:cstheme="minorHAnsi"/>
          <w:sz w:val="22"/>
          <w:szCs w:val="22"/>
        </w:rPr>
        <w:t>, b</w:t>
      </w:r>
      <w:r w:rsidRPr="002C6FBC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2C6FBC">
        <w:rPr>
          <w:rFonts w:asciiTheme="minorHAnsi" w:hAnsiTheme="minorHAnsi" w:cstheme="minorHAnsi"/>
          <w:sz w:val="22"/>
          <w:szCs w:val="22"/>
        </w:rPr>
        <w:t xml:space="preserve">g </w:t>
      </w:r>
      <w:r w:rsidRPr="002C6FBC">
        <w:rPr>
          <w:rFonts w:asciiTheme="minorHAnsi" w:hAnsiTheme="minorHAnsi" w:cstheme="minorHAnsi"/>
          <w:sz w:val="22"/>
          <w:szCs w:val="22"/>
        </w:rPr>
        <w:t>diam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6FBC">
        <w:rPr>
          <w:rFonts w:asciiTheme="minorHAnsi" w:hAnsiTheme="minorHAnsi" w:cstheme="minorHAnsi"/>
          <w:sz w:val="22"/>
          <w:szCs w:val="22"/>
        </w:rPr>
        <w:t>ter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6FBC">
        <w:rPr>
          <w:rFonts w:asciiTheme="minorHAnsi" w:hAnsiTheme="minorHAnsi" w:cstheme="minorHAnsi"/>
          <w:sz w:val="22"/>
          <w:szCs w:val="22"/>
        </w:rPr>
        <w:t>pipes.</w:t>
      </w:r>
    </w:p>
    <w:p w14:paraId="3B3FA750" w14:textId="77777777" w:rsidR="007C309E" w:rsidRPr="002C6FBC" w:rsidRDefault="002C6FBC">
      <w:pPr>
        <w:ind w:left="220"/>
        <w:rPr>
          <w:rFonts w:asciiTheme="minorHAnsi" w:hAnsiTheme="minorHAnsi" w:cstheme="minorHAnsi"/>
          <w:sz w:val="22"/>
          <w:szCs w:val="22"/>
        </w:rPr>
      </w:pPr>
      <w:r w:rsidRPr="002C6FB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2C6FBC">
        <w:rPr>
          <w:rFonts w:asciiTheme="minorHAnsi" w:eastAsia="Segoe MDL2 Assets" w:hAnsiTheme="minorHAnsi" w:cstheme="minorHAnsi"/>
          <w:spacing w:val="8"/>
          <w:w w:val="46"/>
          <w:sz w:val="22"/>
          <w:szCs w:val="22"/>
        </w:rPr>
        <w:t xml:space="preserve"> </w:t>
      </w:r>
      <w:r w:rsidRPr="002C6FBC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2C6FBC">
        <w:rPr>
          <w:rFonts w:asciiTheme="minorHAnsi" w:hAnsiTheme="minorHAnsi" w:cstheme="minorHAnsi"/>
          <w:sz w:val="22"/>
          <w:szCs w:val="22"/>
        </w:rPr>
        <w:t>nt</w:t>
      </w:r>
      <w:r w:rsidRPr="002C6FBC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2C6FBC">
        <w:rPr>
          <w:rFonts w:asciiTheme="minorHAnsi" w:hAnsiTheme="minorHAnsi" w:cstheme="minorHAnsi"/>
          <w:sz w:val="22"/>
          <w:szCs w:val="22"/>
        </w:rPr>
        <w:t>rp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2C6FBC">
        <w:rPr>
          <w:rFonts w:asciiTheme="minorHAnsi" w:hAnsiTheme="minorHAnsi" w:cstheme="minorHAnsi"/>
          <w:sz w:val="22"/>
          <w:szCs w:val="22"/>
        </w:rPr>
        <w:t>t</w:t>
      </w:r>
      <w:r w:rsidRPr="002C6F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C6FB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C6FBC">
        <w:rPr>
          <w:rFonts w:asciiTheme="minorHAnsi" w:hAnsiTheme="minorHAnsi" w:cstheme="minorHAnsi"/>
          <w:sz w:val="22"/>
          <w:szCs w:val="22"/>
        </w:rPr>
        <w:t>g</w:t>
      </w:r>
      <w:r w:rsidRPr="002C6F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C6FBC">
        <w:rPr>
          <w:rFonts w:asciiTheme="minorHAnsi" w:hAnsiTheme="minorHAnsi" w:cstheme="minorHAnsi"/>
          <w:sz w:val="22"/>
          <w:szCs w:val="22"/>
        </w:rPr>
        <w:t>plu</w:t>
      </w:r>
      <w:r w:rsidRPr="002C6FBC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C6FBC">
        <w:rPr>
          <w:rFonts w:asciiTheme="minorHAnsi" w:hAnsiTheme="minorHAnsi" w:cstheme="minorHAnsi"/>
          <w:sz w:val="22"/>
          <w:szCs w:val="22"/>
        </w:rPr>
        <w:t>bing</w:t>
      </w:r>
      <w:r w:rsidRPr="002C6F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C6FBC">
        <w:rPr>
          <w:rFonts w:asciiTheme="minorHAnsi" w:hAnsiTheme="minorHAnsi" w:cstheme="minorHAnsi"/>
          <w:sz w:val="22"/>
          <w:szCs w:val="22"/>
        </w:rPr>
        <w:t>b</w:t>
      </w:r>
      <w:r w:rsidRPr="002C6FBC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2C6FBC">
        <w:rPr>
          <w:rFonts w:asciiTheme="minorHAnsi" w:hAnsiTheme="minorHAnsi" w:cstheme="minorHAnsi"/>
          <w:sz w:val="22"/>
          <w:szCs w:val="22"/>
        </w:rPr>
        <w:t>u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6FBC">
        <w:rPr>
          <w:rFonts w:asciiTheme="minorHAnsi" w:hAnsiTheme="minorHAnsi" w:cstheme="minorHAnsi"/>
          <w:sz w:val="22"/>
          <w:szCs w:val="22"/>
        </w:rPr>
        <w:t>p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C6FBC">
        <w:rPr>
          <w:rFonts w:asciiTheme="minorHAnsi" w:hAnsiTheme="minorHAnsi" w:cstheme="minorHAnsi"/>
          <w:sz w:val="22"/>
          <w:szCs w:val="22"/>
        </w:rPr>
        <w:t>in</w:t>
      </w:r>
      <w:r w:rsidRPr="002C6FB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C6FBC">
        <w:rPr>
          <w:rFonts w:asciiTheme="minorHAnsi" w:hAnsiTheme="minorHAnsi" w:cstheme="minorHAnsi"/>
          <w:sz w:val="22"/>
          <w:szCs w:val="22"/>
        </w:rPr>
        <w:t>s</w:t>
      </w:r>
    </w:p>
    <w:p w14:paraId="1402746B" w14:textId="77777777" w:rsidR="007C309E" w:rsidRPr="002C6FBC" w:rsidRDefault="002C6FBC">
      <w:pPr>
        <w:spacing w:before="1"/>
        <w:ind w:left="220"/>
        <w:rPr>
          <w:rFonts w:asciiTheme="minorHAnsi" w:hAnsiTheme="minorHAnsi" w:cstheme="minorHAnsi"/>
          <w:sz w:val="22"/>
          <w:szCs w:val="22"/>
        </w:rPr>
      </w:pPr>
      <w:r w:rsidRPr="002C6FB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2C6FBC">
        <w:rPr>
          <w:rFonts w:asciiTheme="minorHAnsi" w:eastAsia="Segoe MDL2 Assets" w:hAnsiTheme="minorHAnsi" w:cstheme="minorHAnsi"/>
          <w:spacing w:val="8"/>
          <w:w w:val="46"/>
          <w:sz w:val="22"/>
          <w:szCs w:val="22"/>
        </w:rPr>
        <w:t xml:space="preserve"> </w:t>
      </w:r>
      <w:r w:rsidRPr="002C6FBC">
        <w:rPr>
          <w:rFonts w:asciiTheme="minorHAnsi" w:hAnsiTheme="minorHAnsi" w:cstheme="minorHAnsi"/>
          <w:sz w:val="22"/>
          <w:szCs w:val="22"/>
        </w:rPr>
        <w:t>Condu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C6FBC">
        <w:rPr>
          <w:rFonts w:asciiTheme="minorHAnsi" w:hAnsiTheme="minorHAnsi" w:cstheme="minorHAnsi"/>
          <w:sz w:val="22"/>
          <w:szCs w:val="22"/>
        </w:rPr>
        <w:t>t</w:t>
      </w:r>
      <w:r w:rsidRPr="002C6F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C6FBC">
        <w:rPr>
          <w:rFonts w:asciiTheme="minorHAnsi" w:hAnsiTheme="minorHAnsi" w:cstheme="minorHAnsi"/>
          <w:sz w:val="22"/>
          <w:szCs w:val="22"/>
        </w:rPr>
        <w:t>ng</w:t>
      </w:r>
      <w:r w:rsidRPr="002C6F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C6FBC">
        <w:rPr>
          <w:rFonts w:asciiTheme="minorHAnsi" w:hAnsiTheme="minorHAnsi" w:cstheme="minorHAnsi"/>
          <w:sz w:val="22"/>
          <w:szCs w:val="22"/>
        </w:rPr>
        <w:t>routine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6FBC">
        <w:rPr>
          <w:rFonts w:asciiTheme="minorHAnsi" w:hAnsiTheme="minorHAnsi" w:cstheme="minorHAnsi"/>
          <w:sz w:val="22"/>
          <w:szCs w:val="22"/>
        </w:rPr>
        <w:t>insp</w:t>
      </w:r>
      <w:r w:rsidRPr="002C6FBC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C6FBC">
        <w:rPr>
          <w:rFonts w:asciiTheme="minorHAnsi" w:hAnsiTheme="minorHAnsi" w:cstheme="minorHAnsi"/>
          <w:sz w:val="22"/>
          <w:szCs w:val="22"/>
        </w:rPr>
        <w:t>t</w:t>
      </w:r>
      <w:r w:rsidRPr="002C6F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C6FBC">
        <w:rPr>
          <w:rFonts w:asciiTheme="minorHAnsi" w:hAnsiTheme="minorHAnsi" w:cstheme="minorHAnsi"/>
          <w:sz w:val="22"/>
          <w:szCs w:val="22"/>
        </w:rPr>
        <w:t>ons</w:t>
      </w:r>
    </w:p>
    <w:p w14:paraId="3D38E3DE" w14:textId="77777777" w:rsidR="007C309E" w:rsidRPr="002C6FBC" w:rsidRDefault="002C6FBC">
      <w:pPr>
        <w:spacing w:before="5"/>
        <w:ind w:left="220"/>
        <w:rPr>
          <w:rFonts w:asciiTheme="minorHAnsi" w:eastAsia="Calibri" w:hAnsiTheme="minorHAnsi" w:cstheme="minorHAnsi"/>
          <w:sz w:val="22"/>
          <w:szCs w:val="22"/>
        </w:rPr>
      </w:pPr>
      <w:r w:rsidRPr="002C6FB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2C6FBC">
        <w:rPr>
          <w:rFonts w:asciiTheme="minorHAnsi" w:eastAsia="Segoe MDL2 Assets" w:hAnsiTheme="minorHAnsi" w:cstheme="minorHAnsi"/>
          <w:spacing w:val="8"/>
          <w:w w:val="46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z w:val="22"/>
          <w:szCs w:val="22"/>
        </w:rPr>
        <w:t>P</w:t>
      </w:r>
      <w:r w:rsidRPr="002C6FBC">
        <w:rPr>
          <w:rFonts w:asciiTheme="minorHAnsi" w:eastAsia="Calibri" w:hAnsiTheme="minorHAnsi" w:cstheme="minorHAnsi"/>
          <w:spacing w:val="2"/>
          <w:sz w:val="22"/>
          <w:szCs w:val="22"/>
        </w:rPr>
        <w:t>u</w:t>
      </w:r>
      <w:r w:rsidRPr="002C6FBC">
        <w:rPr>
          <w:rFonts w:asciiTheme="minorHAnsi" w:eastAsia="Calibri" w:hAnsiTheme="minorHAnsi" w:cstheme="minorHAnsi"/>
          <w:sz w:val="22"/>
          <w:szCs w:val="22"/>
        </w:rPr>
        <w:t>m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2C6FBC">
        <w:rPr>
          <w:rFonts w:asciiTheme="minorHAnsi" w:eastAsia="Calibri" w:hAnsiTheme="minorHAnsi" w:cstheme="minorHAnsi"/>
          <w:sz w:val="22"/>
          <w:szCs w:val="22"/>
        </w:rPr>
        <w:t>s</w:t>
      </w:r>
      <w:r w:rsidRPr="002C6F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z w:val="22"/>
          <w:szCs w:val="22"/>
        </w:rPr>
        <w:t>a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2C6FBC">
        <w:rPr>
          <w:rFonts w:asciiTheme="minorHAnsi" w:eastAsia="Calibri" w:hAnsiTheme="minorHAnsi" w:cstheme="minorHAnsi"/>
          <w:sz w:val="22"/>
          <w:szCs w:val="22"/>
        </w:rPr>
        <w:t>d</w:t>
      </w:r>
      <w:r w:rsidRPr="002C6FB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2C6FBC">
        <w:rPr>
          <w:rFonts w:asciiTheme="minorHAnsi" w:eastAsia="Calibri" w:hAnsiTheme="minorHAnsi" w:cstheme="minorHAnsi"/>
          <w:sz w:val="22"/>
          <w:szCs w:val="22"/>
        </w:rPr>
        <w:t>yd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2C6FBC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nt</w:t>
      </w:r>
      <w:r w:rsidRPr="002C6FBC">
        <w:rPr>
          <w:rFonts w:asciiTheme="minorHAnsi" w:eastAsia="Calibri" w:hAnsiTheme="minorHAnsi" w:cstheme="minorHAnsi"/>
          <w:sz w:val="22"/>
          <w:szCs w:val="22"/>
        </w:rPr>
        <w:t>s</w:t>
      </w:r>
      <w:r w:rsidRPr="002C6F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2C6FBC">
        <w:rPr>
          <w:rFonts w:asciiTheme="minorHAnsi" w:eastAsia="Calibri" w:hAnsiTheme="minorHAnsi" w:cstheme="minorHAnsi"/>
          <w:sz w:val="22"/>
          <w:szCs w:val="22"/>
        </w:rPr>
        <w:t>or</w:t>
      </w:r>
      <w:r w:rsidRPr="002C6FBC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2C6FBC">
        <w:rPr>
          <w:rFonts w:asciiTheme="minorHAnsi" w:eastAsia="Calibri" w:hAnsiTheme="minorHAnsi" w:cstheme="minorHAnsi"/>
          <w:sz w:val="22"/>
          <w:szCs w:val="22"/>
        </w:rPr>
        <w:t xml:space="preserve">ire 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2C6FBC">
        <w:rPr>
          <w:rFonts w:asciiTheme="minorHAnsi" w:eastAsia="Calibri" w:hAnsiTheme="minorHAnsi" w:cstheme="minorHAnsi"/>
          <w:sz w:val="22"/>
          <w:szCs w:val="22"/>
        </w:rPr>
        <w:t>ig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2C6FBC">
        <w:rPr>
          <w:rFonts w:asciiTheme="minorHAnsi" w:eastAsia="Calibri" w:hAnsiTheme="minorHAnsi" w:cstheme="minorHAnsi"/>
          <w:sz w:val="22"/>
          <w:szCs w:val="22"/>
        </w:rPr>
        <w:t>i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2C6FBC">
        <w:rPr>
          <w:rFonts w:asciiTheme="minorHAnsi" w:eastAsia="Calibri" w:hAnsiTheme="minorHAnsi" w:cstheme="minorHAnsi"/>
          <w:sz w:val="22"/>
          <w:szCs w:val="22"/>
        </w:rPr>
        <w:t>g</w:t>
      </w:r>
    </w:p>
    <w:p w14:paraId="4A8AA1ED" w14:textId="77777777" w:rsidR="007C309E" w:rsidRPr="002C6FBC" w:rsidRDefault="002C6FBC">
      <w:pPr>
        <w:spacing w:before="2"/>
        <w:ind w:left="220"/>
        <w:rPr>
          <w:rFonts w:asciiTheme="minorHAnsi" w:hAnsiTheme="minorHAnsi" w:cstheme="minorHAnsi"/>
          <w:sz w:val="22"/>
          <w:szCs w:val="22"/>
        </w:rPr>
      </w:pPr>
      <w:r w:rsidRPr="002C6FB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2C6FBC">
        <w:rPr>
          <w:rFonts w:asciiTheme="minorHAnsi" w:eastAsia="Segoe MDL2 Assets" w:hAnsiTheme="minorHAnsi" w:cstheme="minorHAnsi"/>
          <w:spacing w:val="8"/>
          <w:w w:val="46"/>
          <w:sz w:val="22"/>
          <w:szCs w:val="22"/>
        </w:rPr>
        <w:t xml:space="preserve"> </w:t>
      </w:r>
      <w:r w:rsidRPr="002C6FBC">
        <w:rPr>
          <w:rFonts w:asciiTheme="minorHAnsi" w:hAnsiTheme="minorHAnsi" w:cstheme="minorHAnsi"/>
          <w:sz w:val="22"/>
          <w:szCs w:val="22"/>
        </w:rPr>
        <w:t>Mat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6FBC">
        <w:rPr>
          <w:rFonts w:asciiTheme="minorHAnsi" w:hAnsiTheme="minorHAnsi" w:cstheme="minorHAnsi"/>
          <w:sz w:val="22"/>
          <w:szCs w:val="22"/>
        </w:rPr>
        <w:t>ri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6FBC">
        <w:rPr>
          <w:rFonts w:asciiTheme="minorHAnsi" w:hAnsiTheme="minorHAnsi" w:cstheme="minorHAnsi"/>
          <w:sz w:val="22"/>
          <w:szCs w:val="22"/>
        </w:rPr>
        <w:t>ls u</w:t>
      </w:r>
      <w:r w:rsidRPr="002C6FB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6FBC">
        <w:rPr>
          <w:rFonts w:asciiTheme="minorHAnsi" w:hAnsiTheme="minorHAnsi" w:cstheme="minorHAnsi"/>
          <w:sz w:val="22"/>
          <w:szCs w:val="22"/>
        </w:rPr>
        <w:t>d includ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6FBC">
        <w:rPr>
          <w:rFonts w:asciiTheme="minorHAnsi" w:hAnsiTheme="minorHAnsi" w:cstheme="minorHAnsi"/>
          <w:sz w:val="22"/>
          <w:szCs w:val="22"/>
        </w:rPr>
        <w:t>d</w:t>
      </w:r>
      <w:r w:rsidRPr="002C6FB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C6FBC">
        <w:rPr>
          <w:rFonts w:asciiTheme="minorHAnsi" w:hAnsiTheme="minorHAnsi" w:cstheme="minorHAnsi"/>
          <w:sz w:val="22"/>
          <w:szCs w:val="22"/>
        </w:rPr>
        <w:t>Copp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6FBC">
        <w:rPr>
          <w:rFonts w:asciiTheme="minorHAnsi" w:hAnsiTheme="minorHAnsi" w:cstheme="minorHAnsi"/>
          <w:sz w:val="22"/>
          <w:szCs w:val="22"/>
        </w:rPr>
        <w:t>r, P</w:t>
      </w:r>
      <w:r w:rsidRPr="002C6FB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C6FBC">
        <w:rPr>
          <w:rFonts w:asciiTheme="minorHAnsi" w:hAnsiTheme="minorHAnsi" w:cstheme="minorHAnsi"/>
          <w:sz w:val="22"/>
          <w:szCs w:val="22"/>
        </w:rPr>
        <w:t xml:space="preserve">R, </w:t>
      </w:r>
      <w:r w:rsidRPr="002C6FB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C6FBC">
        <w:rPr>
          <w:rFonts w:asciiTheme="minorHAnsi" w:hAnsiTheme="minorHAnsi" w:cstheme="minorHAnsi"/>
          <w:sz w:val="22"/>
          <w:szCs w:val="22"/>
        </w:rPr>
        <w:t xml:space="preserve">VC 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6FBC">
        <w:rPr>
          <w:rFonts w:asciiTheme="minorHAnsi" w:hAnsiTheme="minorHAnsi" w:cstheme="minorHAnsi"/>
          <w:sz w:val="22"/>
          <w:szCs w:val="22"/>
        </w:rPr>
        <w:t>nd</w:t>
      </w:r>
      <w:r w:rsidRPr="002C6F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C6FBC">
        <w:rPr>
          <w:rFonts w:asciiTheme="minorHAnsi" w:hAnsiTheme="minorHAnsi" w:cstheme="minorHAnsi"/>
          <w:sz w:val="22"/>
          <w:szCs w:val="22"/>
        </w:rPr>
        <w:t>H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2C6FBC">
        <w:rPr>
          <w:rFonts w:asciiTheme="minorHAnsi" w:hAnsiTheme="minorHAnsi" w:cstheme="minorHAnsi"/>
          <w:spacing w:val="1"/>
          <w:sz w:val="22"/>
          <w:szCs w:val="22"/>
        </w:rPr>
        <w:t>PP</w:t>
      </w:r>
      <w:r w:rsidRPr="002C6FBC">
        <w:rPr>
          <w:rFonts w:asciiTheme="minorHAnsi" w:hAnsiTheme="minorHAnsi" w:cstheme="minorHAnsi"/>
          <w:sz w:val="22"/>
          <w:szCs w:val="22"/>
        </w:rPr>
        <w:t>.</w:t>
      </w:r>
    </w:p>
    <w:p w14:paraId="4372D89D" w14:textId="77777777" w:rsidR="007C309E" w:rsidRPr="002C6FBC" w:rsidRDefault="007C309E">
      <w:pPr>
        <w:spacing w:before="14" w:line="280" w:lineRule="exact"/>
        <w:rPr>
          <w:rFonts w:asciiTheme="minorHAnsi" w:hAnsiTheme="minorHAnsi" w:cstheme="minorHAnsi"/>
          <w:sz w:val="22"/>
          <w:szCs w:val="22"/>
        </w:rPr>
      </w:pPr>
    </w:p>
    <w:p w14:paraId="27ECDEDF" w14:textId="77777777" w:rsidR="007C309E" w:rsidRPr="002C6FBC" w:rsidRDefault="002C6FBC">
      <w:pPr>
        <w:ind w:left="4193" w:right="294" w:hanging="4059"/>
        <w:rPr>
          <w:rFonts w:asciiTheme="minorHAnsi" w:eastAsia="Calibri" w:hAnsiTheme="minorHAnsi" w:cstheme="minorHAnsi"/>
          <w:sz w:val="22"/>
          <w:szCs w:val="22"/>
        </w:rPr>
      </w:pPr>
      <w:r w:rsidRPr="002C6FBC">
        <w:rPr>
          <w:rFonts w:asciiTheme="minorHAnsi" w:eastAsia="Calibri" w:hAnsiTheme="minorHAnsi" w:cstheme="minorHAnsi"/>
          <w:sz w:val="22"/>
          <w:szCs w:val="22"/>
        </w:rPr>
        <w:t>(8)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z w:val="22"/>
          <w:szCs w:val="22"/>
        </w:rPr>
        <w:t>1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8</w:t>
      </w:r>
      <w:r w:rsidRPr="002C6FBC">
        <w:rPr>
          <w:rFonts w:asciiTheme="minorHAnsi" w:eastAsia="Calibri" w:hAnsiTheme="minorHAnsi" w:cstheme="minorHAnsi"/>
          <w:sz w:val="22"/>
          <w:szCs w:val="22"/>
        </w:rPr>
        <w:t>/</w:t>
      </w:r>
      <w:r w:rsidRPr="002C6FBC">
        <w:rPr>
          <w:rFonts w:asciiTheme="minorHAnsi" w:eastAsia="Calibri" w:hAnsiTheme="minorHAnsi" w:cstheme="minorHAnsi"/>
          <w:spacing w:val="-2"/>
          <w:sz w:val="22"/>
          <w:szCs w:val="22"/>
        </w:rPr>
        <w:t>1</w:t>
      </w:r>
      <w:r w:rsidRPr="002C6FBC">
        <w:rPr>
          <w:rFonts w:asciiTheme="minorHAnsi" w:eastAsia="Calibri" w:hAnsiTheme="minorHAnsi" w:cstheme="minorHAnsi"/>
          <w:sz w:val="22"/>
          <w:szCs w:val="22"/>
        </w:rPr>
        <w:t>0/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2C6FBC">
        <w:rPr>
          <w:rFonts w:asciiTheme="minorHAnsi" w:eastAsia="Calibri" w:hAnsiTheme="minorHAnsi" w:cstheme="minorHAnsi"/>
          <w:spacing w:val="-2"/>
          <w:sz w:val="22"/>
          <w:szCs w:val="22"/>
        </w:rPr>
        <w:t>0</w:t>
      </w:r>
      <w:r w:rsidRPr="002C6FBC">
        <w:rPr>
          <w:rFonts w:asciiTheme="minorHAnsi" w:eastAsia="Calibri" w:hAnsiTheme="minorHAnsi" w:cstheme="minorHAnsi"/>
          <w:sz w:val="22"/>
          <w:szCs w:val="22"/>
        </w:rPr>
        <w:t>06</w:t>
      </w:r>
      <w:r w:rsidRPr="002C6FBC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z w:val="22"/>
          <w:szCs w:val="22"/>
        </w:rPr>
        <w:t>–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pacing w:val="-2"/>
          <w:sz w:val="22"/>
          <w:szCs w:val="22"/>
        </w:rPr>
        <w:t>2</w:t>
      </w:r>
      <w:r w:rsidRPr="002C6FBC">
        <w:rPr>
          <w:rFonts w:asciiTheme="minorHAnsi" w:eastAsia="Calibri" w:hAnsiTheme="minorHAnsi" w:cstheme="minorHAnsi"/>
          <w:sz w:val="22"/>
          <w:szCs w:val="22"/>
        </w:rPr>
        <w:t>5</w:t>
      </w:r>
      <w:r w:rsidRPr="002C6FBC">
        <w:rPr>
          <w:rFonts w:asciiTheme="minorHAnsi" w:eastAsia="Calibri" w:hAnsiTheme="minorHAnsi" w:cstheme="minorHAnsi"/>
          <w:spacing w:val="-2"/>
          <w:sz w:val="22"/>
          <w:szCs w:val="22"/>
        </w:rPr>
        <w:t>/</w:t>
      </w:r>
      <w:r w:rsidRPr="002C6FBC">
        <w:rPr>
          <w:rFonts w:asciiTheme="minorHAnsi" w:eastAsia="Calibri" w:hAnsiTheme="minorHAnsi" w:cstheme="minorHAnsi"/>
          <w:sz w:val="22"/>
          <w:szCs w:val="22"/>
        </w:rPr>
        <w:t>0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6</w:t>
      </w:r>
      <w:r w:rsidRPr="002C6FBC">
        <w:rPr>
          <w:rFonts w:asciiTheme="minorHAnsi" w:eastAsia="Calibri" w:hAnsiTheme="minorHAnsi" w:cstheme="minorHAnsi"/>
          <w:sz w:val="22"/>
          <w:szCs w:val="22"/>
        </w:rPr>
        <w:t>/2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0</w:t>
      </w:r>
      <w:r w:rsidRPr="002C6FBC">
        <w:rPr>
          <w:rFonts w:asciiTheme="minorHAnsi" w:eastAsia="Calibri" w:hAnsiTheme="minorHAnsi" w:cstheme="minorHAnsi"/>
          <w:sz w:val="22"/>
          <w:szCs w:val="22"/>
        </w:rPr>
        <w:t>07</w:t>
      </w:r>
      <w:r w:rsidRPr="002C6FBC">
        <w:rPr>
          <w:rFonts w:asciiTheme="minorHAnsi" w:eastAsia="Calibri" w:hAnsiTheme="minorHAnsi" w:cstheme="minorHAnsi"/>
          <w:sz w:val="22"/>
          <w:szCs w:val="22"/>
        </w:rPr>
        <w:t xml:space="preserve">                   </w:t>
      </w:r>
      <w:r w:rsidRPr="002C6FBC">
        <w:rPr>
          <w:rFonts w:asciiTheme="minorHAnsi" w:eastAsia="Calibri" w:hAnsiTheme="minorHAnsi" w:cstheme="minorHAnsi"/>
          <w:spacing w:val="53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z w:val="22"/>
          <w:szCs w:val="22"/>
        </w:rPr>
        <w:t>P.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2C6FBC">
        <w:rPr>
          <w:rFonts w:asciiTheme="minorHAnsi" w:eastAsia="Calibri" w:hAnsiTheme="minorHAnsi" w:cstheme="minorHAnsi"/>
          <w:sz w:val="22"/>
          <w:szCs w:val="22"/>
        </w:rPr>
        <w:t>.E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pacing w:val="-2"/>
          <w:sz w:val="22"/>
          <w:szCs w:val="22"/>
        </w:rPr>
        <w:t>/</w:t>
      </w:r>
      <w:r w:rsidRPr="002C6FBC">
        <w:rPr>
          <w:rFonts w:asciiTheme="minorHAnsi" w:eastAsia="Calibri" w:hAnsiTheme="minorHAnsi" w:cstheme="minorHAnsi"/>
          <w:sz w:val="22"/>
          <w:szCs w:val="22"/>
        </w:rPr>
        <w:t>ESKO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z w:val="22"/>
          <w:szCs w:val="22"/>
        </w:rPr>
        <w:t>–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z w:val="22"/>
          <w:szCs w:val="22"/>
        </w:rPr>
        <w:t>JV JUBA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2C6FBC">
        <w:rPr>
          <w:rFonts w:asciiTheme="minorHAnsi" w:eastAsia="Calibri" w:hAnsiTheme="minorHAnsi" w:cstheme="minorHAnsi"/>
          <w:sz w:val="22"/>
          <w:szCs w:val="22"/>
        </w:rPr>
        <w:t>PE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ATIO</w:t>
      </w:r>
      <w:r w:rsidRPr="002C6FBC">
        <w:rPr>
          <w:rFonts w:asciiTheme="minorHAnsi" w:eastAsia="Calibri" w:hAnsiTheme="minorHAnsi" w:cstheme="minorHAnsi"/>
          <w:sz w:val="22"/>
          <w:szCs w:val="22"/>
        </w:rPr>
        <w:t>N –</w:t>
      </w:r>
      <w:r w:rsidRPr="002C6FB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z w:val="22"/>
          <w:szCs w:val="22"/>
        </w:rPr>
        <w:t>S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2C6FBC">
        <w:rPr>
          <w:rFonts w:asciiTheme="minorHAnsi" w:eastAsia="Calibri" w:hAnsiTheme="minorHAnsi" w:cstheme="minorHAnsi"/>
          <w:sz w:val="22"/>
          <w:szCs w:val="22"/>
        </w:rPr>
        <w:t>D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2C6FBC">
        <w:rPr>
          <w:rFonts w:asciiTheme="minorHAnsi" w:eastAsia="Calibri" w:hAnsiTheme="minorHAnsi" w:cstheme="minorHAnsi"/>
          <w:sz w:val="22"/>
          <w:szCs w:val="22"/>
        </w:rPr>
        <w:t>N Si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2C6FBC">
        <w:rPr>
          <w:rFonts w:asciiTheme="minorHAnsi" w:eastAsia="Calibri" w:hAnsiTheme="minorHAnsi" w:cstheme="minorHAnsi"/>
          <w:sz w:val="22"/>
          <w:szCs w:val="22"/>
        </w:rPr>
        <w:t>e U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AI</w:t>
      </w:r>
      <w:r w:rsidRPr="002C6FBC">
        <w:rPr>
          <w:rFonts w:asciiTheme="minorHAnsi" w:eastAsia="Calibri" w:hAnsiTheme="minorHAnsi" w:cstheme="minorHAnsi"/>
          <w:sz w:val="22"/>
          <w:szCs w:val="22"/>
        </w:rPr>
        <w:t>D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Re</w:t>
      </w:r>
      <w:r w:rsidRPr="002C6FBC">
        <w:rPr>
          <w:rFonts w:asciiTheme="minorHAnsi" w:eastAsia="Calibri" w:hAnsiTheme="minorHAnsi" w:cstheme="minorHAnsi"/>
          <w:sz w:val="22"/>
          <w:szCs w:val="22"/>
        </w:rPr>
        <w:t>s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id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2C6FBC">
        <w:rPr>
          <w:rFonts w:asciiTheme="minorHAnsi" w:eastAsia="Calibri" w:hAnsiTheme="minorHAnsi" w:cstheme="minorHAnsi"/>
          <w:sz w:val="22"/>
          <w:szCs w:val="22"/>
        </w:rPr>
        <w:t>t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z w:val="22"/>
          <w:szCs w:val="22"/>
        </w:rPr>
        <w:t>C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le</w:t>
      </w:r>
      <w:r w:rsidRPr="002C6FBC">
        <w:rPr>
          <w:rFonts w:asciiTheme="minorHAnsi" w:eastAsia="Calibri" w:hAnsiTheme="minorHAnsi" w:cstheme="minorHAnsi"/>
          <w:sz w:val="22"/>
          <w:szCs w:val="22"/>
        </w:rPr>
        <w:t>x</w:t>
      </w:r>
    </w:p>
    <w:p w14:paraId="452ED0B3" w14:textId="77777777" w:rsidR="007C309E" w:rsidRPr="002C6FBC" w:rsidRDefault="002C6FBC">
      <w:pPr>
        <w:ind w:left="542" w:right="3809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2C6FBC">
        <w:rPr>
          <w:rFonts w:asciiTheme="minorHAnsi" w:eastAsia="Calibri" w:hAnsiTheme="minorHAnsi" w:cstheme="minorHAnsi"/>
          <w:i/>
          <w:sz w:val="22"/>
          <w:szCs w:val="22"/>
        </w:rPr>
        <w:t>PO</w:t>
      </w:r>
      <w:r w:rsidRPr="002C6FBC">
        <w:rPr>
          <w:rFonts w:asciiTheme="minorHAnsi" w:eastAsia="Calibri" w:hAnsiTheme="minorHAnsi" w:cstheme="minorHAnsi"/>
          <w:i/>
          <w:spacing w:val="1"/>
          <w:sz w:val="22"/>
          <w:szCs w:val="22"/>
        </w:rPr>
        <w:t>SI</w:t>
      </w:r>
      <w:r w:rsidRPr="002C6FBC">
        <w:rPr>
          <w:rFonts w:asciiTheme="minorHAnsi" w:eastAsia="Calibri" w:hAnsiTheme="minorHAnsi" w:cstheme="minorHAnsi"/>
          <w:i/>
          <w:spacing w:val="-1"/>
          <w:sz w:val="22"/>
          <w:szCs w:val="22"/>
        </w:rPr>
        <w:t>T</w:t>
      </w:r>
      <w:r w:rsidRPr="002C6FBC">
        <w:rPr>
          <w:rFonts w:asciiTheme="minorHAnsi" w:eastAsia="Calibri" w:hAnsiTheme="minorHAnsi" w:cstheme="minorHAnsi"/>
          <w:i/>
          <w:spacing w:val="1"/>
          <w:sz w:val="22"/>
          <w:szCs w:val="22"/>
        </w:rPr>
        <w:t>I</w:t>
      </w:r>
      <w:r w:rsidRPr="002C6FBC">
        <w:rPr>
          <w:rFonts w:asciiTheme="minorHAnsi" w:eastAsia="Calibri" w:hAnsiTheme="minorHAnsi" w:cstheme="minorHAnsi"/>
          <w:i/>
          <w:sz w:val="22"/>
          <w:szCs w:val="22"/>
        </w:rPr>
        <w:t>O</w:t>
      </w:r>
      <w:r w:rsidRPr="002C6FBC">
        <w:rPr>
          <w:rFonts w:asciiTheme="minorHAnsi" w:eastAsia="Calibri" w:hAnsiTheme="minorHAnsi" w:cstheme="minorHAnsi"/>
          <w:i/>
          <w:spacing w:val="1"/>
          <w:sz w:val="22"/>
          <w:szCs w:val="22"/>
        </w:rPr>
        <w:t>N</w:t>
      </w:r>
      <w:r w:rsidRPr="002C6FBC">
        <w:rPr>
          <w:rFonts w:asciiTheme="minorHAnsi" w:eastAsia="Calibri" w:hAnsiTheme="minorHAnsi" w:cstheme="minorHAnsi"/>
          <w:i/>
          <w:sz w:val="22"/>
          <w:szCs w:val="22"/>
        </w:rPr>
        <w:t xml:space="preserve">:                                             </w:t>
      </w:r>
      <w:r w:rsidRPr="002C6FBC">
        <w:rPr>
          <w:rFonts w:asciiTheme="minorHAnsi" w:eastAsia="Calibri" w:hAnsiTheme="minorHAnsi" w:cstheme="minorHAnsi"/>
          <w:i/>
          <w:spacing w:val="6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z w:val="22"/>
          <w:szCs w:val="22"/>
        </w:rPr>
        <w:t>P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2C6FBC">
        <w:rPr>
          <w:rFonts w:asciiTheme="minorHAnsi" w:eastAsia="Calibri" w:hAnsiTheme="minorHAnsi" w:cstheme="minorHAnsi"/>
          <w:sz w:val="22"/>
          <w:szCs w:val="22"/>
        </w:rPr>
        <w:t>U</w:t>
      </w:r>
      <w:r w:rsidRPr="002C6FBC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2C6FBC">
        <w:rPr>
          <w:rFonts w:asciiTheme="minorHAnsi" w:eastAsia="Calibri" w:hAnsiTheme="minorHAnsi" w:cstheme="minorHAnsi"/>
          <w:sz w:val="22"/>
          <w:szCs w:val="22"/>
        </w:rPr>
        <w:t>BER</w:t>
      </w:r>
    </w:p>
    <w:p w14:paraId="30094C01" w14:textId="77777777" w:rsidR="007C309E" w:rsidRPr="002C6FBC" w:rsidRDefault="007C309E">
      <w:pPr>
        <w:spacing w:before="14" w:line="280" w:lineRule="exact"/>
        <w:rPr>
          <w:rFonts w:asciiTheme="minorHAnsi" w:hAnsiTheme="minorHAnsi" w:cstheme="minorHAnsi"/>
          <w:sz w:val="22"/>
          <w:szCs w:val="22"/>
        </w:rPr>
      </w:pPr>
    </w:p>
    <w:p w14:paraId="6FB58832" w14:textId="77777777" w:rsidR="007C309E" w:rsidRPr="002C6FBC" w:rsidRDefault="002C6FBC">
      <w:pPr>
        <w:ind w:left="100"/>
        <w:rPr>
          <w:rFonts w:asciiTheme="minorHAnsi" w:hAnsiTheme="minorHAnsi" w:cstheme="minorHAnsi"/>
          <w:sz w:val="22"/>
          <w:szCs w:val="22"/>
        </w:rPr>
      </w:pPr>
      <w:r w:rsidRPr="002C6FBC">
        <w:rPr>
          <w:rFonts w:asciiTheme="minorHAnsi" w:hAnsiTheme="minorHAnsi" w:cstheme="minorHAnsi"/>
          <w:sz w:val="22"/>
          <w:szCs w:val="22"/>
        </w:rPr>
        <w:t>WORK</w:t>
      </w:r>
      <w:r w:rsidRPr="002C6F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C6FBC">
        <w:rPr>
          <w:rFonts w:asciiTheme="minorHAnsi" w:hAnsiTheme="minorHAnsi" w:cstheme="minorHAnsi"/>
          <w:sz w:val="22"/>
          <w:szCs w:val="22"/>
        </w:rPr>
        <w:t>C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6FBC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C6FBC">
        <w:rPr>
          <w:rFonts w:asciiTheme="minorHAnsi" w:hAnsiTheme="minorHAnsi" w:cstheme="minorHAnsi"/>
          <w:sz w:val="22"/>
          <w:szCs w:val="22"/>
        </w:rPr>
        <w:t>RID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6FBC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C6FBC">
        <w:rPr>
          <w:rFonts w:asciiTheme="minorHAnsi" w:hAnsiTheme="minorHAnsi" w:cstheme="minorHAnsi"/>
          <w:sz w:val="22"/>
          <w:szCs w:val="22"/>
        </w:rPr>
        <w:t>UT</w:t>
      </w:r>
    </w:p>
    <w:p w14:paraId="2236CB18" w14:textId="77777777" w:rsidR="007C309E" w:rsidRPr="002C6FBC" w:rsidRDefault="002C6FBC">
      <w:pPr>
        <w:ind w:left="100"/>
        <w:rPr>
          <w:rFonts w:asciiTheme="minorHAnsi" w:hAnsiTheme="minorHAnsi" w:cstheme="minorHAnsi"/>
          <w:sz w:val="22"/>
          <w:szCs w:val="22"/>
        </w:rPr>
      </w:pPr>
      <w:r w:rsidRPr="002C6FBC">
        <w:rPr>
          <w:rFonts w:asciiTheme="minorHAnsi" w:hAnsiTheme="minorHAnsi" w:cstheme="minorHAnsi"/>
          <w:sz w:val="22"/>
          <w:szCs w:val="22"/>
        </w:rPr>
        <w:t>R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6FBC">
        <w:rPr>
          <w:rFonts w:asciiTheme="minorHAnsi" w:hAnsiTheme="minorHAnsi" w:cstheme="minorHAnsi"/>
          <w:spacing w:val="1"/>
          <w:sz w:val="22"/>
          <w:szCs w:val="22"/>
        </w:rPr>
        <w:t>fu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C6FBC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2C6FBC">
        <w:rPr>
          <w:rFonts w:asciiTheme="minorHAnsi" w:hAnsiTheme="minorHAnsi" w:cstheme="minorHAnsi"/>
          <w:sz w:val="22"/>
          <w:szCs w:val="22"/>
        </w:rPr>
        <w:t>is</w:t>
      </w:r>
      <w:r w:rsidRPr="002C6FBC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2C6FBC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6FB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C6FBC">
        <w:rPr>
          <w:rFonts w:asciiTheme="minorHAnsi" w:hAnsiTheme="minorHAnsi" w:cstheme="minorHAnsi"/>
          <w:sz w:val="22"/>
          <w:szCs w:val="22"/>
        </w:rPr>
        <w:t>t and</w:t>
      </w:r>
      <w:r w:rsidRPr="002C6F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ne</w:t>
      </w:r>
      <w:r w:rsidRPr="002C6FBC">
        <w:rPr>
          <w:rFonts w:asciiTheme="minorHAnsi" w:hAnsiTheme="minorHAnsi" w:cstheme="minorHAnsi"/>
          <w:sz w:val="22"/>
          <w:szCs w:val="22"/>
        </w:rPr>
        <w:t>w</w:t>
      </w:r>
      <w:r w:rsidRPr="002C6FB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C6FBC">
        <w:rPr>
          <w:rFonts w:asciiTheme="minorHAnsi" w:hAnsiTheme="minorHAnsi" w:cstheme="minorHAnsi"/>
          <w:sz w:val="22"/>
          <w:szCs w:val="22"/>
        </w:rPr>
        <w:t>i</w:t>
      </w:r>
      <w:r w:rsidRPr="002C6FB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C6FBC">
        <w:rPr>
          <w:rFonts w:asciiTheme="minorHAnsi" w:hAnsiTheme="minorHAnsi" w:cstheme="minorHAnsi"/>
          <w:sz w:val="22"/>
          <w:szCs w:val="22"/>
        </w:rPr>
        <w:t>stallation</w:t>
      </w:r>
      <w:r w:rsidRPr="002C6F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6FB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C6FBC">
        <w:rPr>
          <w:rFonts w:asciiTheme="minorHAnsi" w:hAnsiTheme="minorHAnsi" w:cstheme="minorHAnsi"/>
          <w:sz w:val="22"/>
          <w:szCs w:val="22"/>
        </w:rPr>
        <w:t>f</w:t>
      </w:r>
    </w:p>
    <w:p w14:paraId="2B1A24F9" w14:textId="77777777" w:rsidR="007C309E" w:rsidRPr="002C6FBC" w:rsidRDefault="002C6FBC">
      <w:pPr>
        <w:spacing w:before="3"/>
        <w:ind w:left="220"/>
        <w:rPr>
          <w:rFonts w:asciiTheme="minorHAnsi" w:eastAsia="Calibri" w:hAnsiTheme="minorHAnsi" w:cstheme="minorHAnsi"/>
          <w:sz w:val="22"/>
          <w:szCs w:val="22"/>
        </w:rPr>
      </w:pPr>
      <w:r w:rsidRPr="002C6FB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2C6FBC">
        <w:rPr>
          <w:rFonts w:asciiTheme="minorHAnsi" w:eastAsia="Segoe MDL2 Assets" w:hAnsiTheme="minorHAnsi" w:cstheme="minorHAnsi"/>
          <w:spacing w:val="8"/>
          <w:w w:val="46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2C6FBC">
        <w:rPr>
          <w:rFonts w:asciiTheme="minorHAnsi" w:eastAsia="Calibri" w:hAnsiTheme="minorHAnsi" w:cstheme="minorHAnsi"/>
          <w:sz w:val="22"/>
          <w:szCs w:val="22"/>
        </w:rPr>
        <w:t>omes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2C6FBC">
        <w:rPr>
          <w:rFonts w:asciiTheme="minorHAnsi" w:eastAsia="Calibri" w:hAnsiTheme="minorHAnsi" w:cstheme="minorHAnsi"/>
          <w:sz w:val="22"/>
          <w:szCs w:val="22"/>
        </w:rPr>
        <w:t xml:space="preserve">ic 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2C6FBC">
        <w:rPr>
          <w:rFonts w:asciiTheme="minorHAnsi" w:eastAsia="Calibri" w:hAnsiTheme="minorHAnsi" w:cstheme="minorHAnsi"/>
          <w:sz w:val="22"/>
          <w:szCs w:val="22"/>
        </w:rPr>
        <w:t>a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2C6FBC">
        <w:rPr>
          <w:rFonts w:asciiTheme="minorHAnsi" w:eastAsia="Calibri" w:hAnsiTheme="minorHAnsi" w:cstheme="minorHAnsi"/>
          <w:sz w:val="22"/>
          <w:szCs w:val="22"/>
        </w:rPr>
        <w:t>ers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2C6FBC">
        <w:rPr>
          <w:rFonts w:asciiTheme="minorHAnsi" w:eastAsia="Calibri" w:hAnsiTheme="minorHAnsi" w:cstheme="minorHAnsi"/>
          <w:sz w:val="22"/>
          <w:szCs w:val="22"/>
        </w:rPr>
        <w:t>ly</w:t>
      </w:r>
    </w:p>
    <w:p w14:paraId="2509225A" w14:textId="77777777" w:rsidR="007C309E" w:rsidRPr="002C6FBC" w:rsidRDefault="002C6FBC">
      <w:pPr>
        <w:spacing w:before="2"/>
        <w:ind w:left="220"/>
        <w:rPr>
          <w:rFonts w:asciiTheme="minorHAnsi" w:hAnsiTheme="minorHAnsi" w:cstheme="minorHAnsi"/>
          <w:sz w:val="22"/>
          <w:szCs w:val="22"/>
        </w:rPr>
      </w:pPr>
      <w:r w:rsidRPr="002C6FB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2C6FBC">
        <w:rPr>
          <w:rFonts w:asciiTheme="minorHAnsi" w:eastAsia="Segoe MDL2 Assets" w:hAnsiTheme="minorHAnsi" w:cstheme="minorHAnsi"/>
          <w:spacing w:val="8"/>
          <w:w w:val="46"/>
          <w:sz w:val="22"/>
          <w:szCs w:val="22"/>
        </w:rPr>
        <w:t xml:space="preserve"> </w:t>
      </w:r>
      <w:r w:rsidRPr="002C6FBC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2C6FB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2C6FBC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2C6FBC">
        <w:rPr>
          <w:rFonts w:asciiTheme="minorHAnsi" w:hAnsiTheme="minorHAnsi" w:cstheme="minorHAnsi"/>
          <w:sz w:val="22"/>
          <w:szCs w:val="22"/>
        </w:rPr>
        <w:t>i</w:t>
      </w:r>
      <w:r w:rsidRPr="002C6FBC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C6FBC">
        <w:rPr>
          <w:rFonts w:asciiTheme="minorHAnsi" w:hAnsiTheme="minorHAnsi" w:cstheme="minorHAnsi"/>
          <w:sz w:val="22"/>
          <w:szCs w:val="22"/>
        </w:rPr>
        <w:t>g</w:t>
      </w:r>
      <w:r w:rsidRPr="002C6F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C6FBC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2C6FBC">
        <w:rPr>
          <w:rFonts w:asciiTheme="minorHAnsi" w:hAnsiTheme="minorHAnsi" w:cstheme="minorHAnsi"/>
          <w:sz w:val="22"/>
          <w:szCs w:val="22"/>
        </w:rPr>
        <w:t>f n</w:t>
      </w:r>
      <w:r w:rsidRPr="002C6FB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2C6FBC">
        <w:rPr>
          <w:rFonts w:asciiTheme="minorHAnsi" w:hAnsiTheme="minorHAnsi" w:cstheme="minorHAnsi"/>
          <w:sz w:val="22"/>
          <w:szCs w:val="22"/>
        </w:rPr>
        <w:t>w supp</w:t>
      </w:r>
      <w:r w:rsidRPr="002C6FBC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2C6FBC">
        <w:rPr>
          <w:rFonts w:asciiTheme="minorHAnsi" w:hAnsiTheme="minorHAnsi" w:cstheme="minorHAnsi"/>
          <w:sz w:val="22"/>
          <w:szCs w:val="22"/>
        </w:rPr>
        <w:t>y</w:t>
      </w:r>
      <w:r w:rsidRPr="002C6FB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6FB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C6FBC">
        <w:rPr>
          <w:rFonts w:asciiTheme="minorHAnsi" w:hAnsiTheme="minorHAnsi" w:cstheme="minorHAnsi"/>
          <w:sz w:val="22"/>
          <w:szCs w:val="22"/>
        </w:rPr>
        <w:t>d dr</w:t>
      </w:r>
      <w:r w:rsidRPr="002C6FB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C6FBC">
        <w:rPr>
          <w:rFonts w:asciiTheme="minorHAnsi" w:hAnsiTheme="minorHAnsi" w:cstheme="minorHAnsi"/>
          <w:sz w:val="22"/>
          <w:szCs w:val="22"/>
        </w:rPr>
        <w:t>in</w:t>
      </w:r>
      <w:r w:rsidRPr="002C6FBC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2C6FB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C6FBC">
        <w:rPr>
          <w:rFonts w:asciiTheme="minorHAnsi" w:hAnsiTheme="minorHAnsi" w:cstheme="minorHAnsi"/>
          <w:sz w:val="22"/>
          <w:szCs w:val="22"/>
        </w:rPr>
        <w:t>e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6FBC">
        <w:rPr>
          <w:rFonts w:asciiTheme="minorHAnsi" w:hAnsiTheme="minorHAnsi" w:cstheme="minorHAnsi"/>
          <w:sz w:val="22"/>
          <w:szCs w:val="22"/>
        </w:rPr>
        <w:t>pipe</w:t>
      </w:r>
      <w:r w:rsidRPr="002C6FB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C6FBC">
        <w:rPr>
          <w:rFonts w:asciiTheme="minorHAnsi" w:hAnsiTheme="minorHAnsi" w:cstheme="minorHAnsi"/>
          <w:sz w:val="22"/>
          <w:szCs w:val="22"/>
        </w:rPr>
        <w:t>wo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C6FBC">
        <w:rPr>
          <w:rFonts w:asciiTheme="minorHAnsi" w:hAnsiTheme="minorHAnsi" w:cstheme="minorHAnsi"/>
          <w:sz w:val="22"/>
          <w:szCs w:val="22"/>
        </w:rPr>
        <w:t>k</w:t>
      </w:r>
    </w:p>
    <w:p w14:paraId="6A778B84" w14:textId="77777777" w:rsidR="007C309E" w:rsidRPr="002C6FBC" w:rsidRDefault="002C6FBC">
      <w:pPr>
        <w:spacing w:before="1"/>
        <w:ind w:left="220"/>
        <w:rPr>
          <w:rFonts w:asciiTheme="minorHAnsi" w:hAnsiTheme="minorHAnsi" w:cstheme="minorHAnsi"/>
          <w:sz w:val="22"/>
          <w:szCs w:val="22"/>
        </w:rPr>
      </w:pPr>
      <w:r w:rsidRPr="002C6FB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2C6FBC">
        <w:rPr>
          <w:rFonts w:asciiTheme="minorHAnsi" w:eastAsia="Segoe MDL2 Assets" w:hAnsiTheme="minorHAnsi" w:cstheme="minorHAnsi"/>
          <w:spacing w:val="8"/>
          <w:w w:val="46"/>
          <w:sz w:val="22"/>
          <w:szCs w:val="22"/>
        </w:rPr>
        <w:t xml:space="preserve"> </w:t>
      </w:r>
      <w:r w:rsidRPr="002C6FBC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2C6FBC">
        <w:rPr>
          <w:rFonts w:asciiTheme="minorHAnsi" w:hAnsiTheme="minorHAnsi" w:cstheme="minorHAnsi"/>
          <w:sz w:val="22"/>
          <w:szCs w:val="22"/>
        </w:rPr>
        <w:t>nstall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6FBC">
        <w:rPr>
          <w:rFonts w:asciiTheme="minorHAnsi" w:hAnsiTheme="minorHAnsi" w:cstheme="minorHAnsi"/>
          <w:sz w:val="22"/>
          <w:szCs w:val="22"/>
        </w:rPr>
        <w:t>t</w:t>
      </w:r>
      <w:r w:rsidRPr="002C6F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C6FBC">
        <w:rPr>
          <w:rFonts w:asciiTheme="minorHAnsi" w:hAnsiTheme="minorHAnsi" w:cstheme="minorHAnsi"/>
          <w:sz w:val="22"/>
          <w:szCs w:val="22"/>
        </w:rPr>
        <w:t>on of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6FBC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6FBC">
        <w:rPr>
          <w:rFonts w:asciiTheme="minorHAnsi" w:hAnsiTheme="minorHAnsi" w:cstheme="minorHAnsi"/>
          <w:sz w:val="22"/>
          <w:szCs w:val="22"/>
        </w:rPr>
        <w:t>ter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6FBC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2C6FBC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6FBC">
        <w:rPr>
          <w:rFonts w:asciiTheme="minorHAnsi" w:hAnsiTheme="minorHAnsi" w:cstheme="minorHAnsi"/>
          <w:sz w:val="22"/>
          <w:szCs w:val="22"/>
        </w:rPr>
        <w:t xml:space="preserve">rs 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6FBC">
        <w:rPr>
          <w:rFonts w:asciiTheme="minorHAnsi" w:hAnsiTheme="minorHAnsi" w:cstheme="minorHAnsi"/>
          <w:sz w:val="22"/>
          <w:szCs w:val="22"/>
        </w:rPr>
        <w:t>nd boi</w:t>
      </w:r>
      <w:r w:rsidRPr="002C6FB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6FBC">
        <w:rPr>
          <w:rFonts w:asciiTheme="minorHAnsi" w:hAnsiTheme="minorHAnsi" w:cstheme="minorHAnsi"/>
          <w:sz w:val="22"/>
          <w:szCs w:val="22"/>
        </w:rPr>
        <w:t>rs</w:t>
      </w:r>
    </w:p>
    <w:p w14:paraId="07304955" w14:textId="77777777" w:rsidR="007C309E" w:rsidRPr="002C6FBC" w:rsidRDefault="002C6FBC">
      <w:pPr>
        <w:spacing w:before="1"/>
        <w:ind w:left="220"/>
        <w:rPr>
          <w:rFonts w:asciiTheme="minorHAnsi" w:hAnsiTheme="minorHAnsi" w:cstheme="minorHAnsi"/>
          <w:sz w:val="22"/>
          <w:szCs w:val="22"/>
        </w:rPr>
      </w:pPr>
      <w:r w:rsidRPr="002C6FB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2C6FBC">
        <w:rPr>
          <w:rFonts w:asciiTheme="minorHAnsi" w:eastAsia="Segoe MDL2 Assets" w:hAnsiTheme="minorHAnsi" w:cstheme="minorHAnsi"/>
          <w:spacing w:val="8"/>
          <w:w w:val="46"/>
          <w:sz w:val="22"/>
          <w:szCs w:val="22"/>
        </w:rPr>
        <w:t xml:space="preserve"> </w:t>
      </w:r>
      <w:r w:rsidRPr="002C6FBC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2C6FBC">
        <w:rPr>
          <w:rFonts w:asciiTheme="minorHAnsi" w:hAnsiTheme="minorHAnsi" w:cstheme="minorHAnsi"/>
          <w:sz w:val="22"/>
          <w:szCs w:val="22"/>
        </w:rPr>
        <w:t>nstall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6FBC">
        <w:rPr>
          <w:rFonts w:asciiTheme="minorHAnsi" w:hAnsiTheme="minorHAnsi" w:cstheme="minorHAnsi"/>
          <w:sz w:val="22"/>
          <w:szCs w:val="22"/>
        </w:rPr>
        <w:t>t</w:t>
      </w:r>
      <w:r w:rsidRPr="002C6F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C6FBC">
        <w:rPr>
          <w:rFonts w:asciiTheme="minorHAnsi" w:hAnsiTheme="minorHAnsi" w:cstheme="minorHAnsi"/>
          <w:sz w:val="22"/>
          <w:szCs w:val="22"/>
        </w:rPr>
        <w:t>on of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6FBC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2C6FBC">
        <w:rPr>
          <w:rFonts w:asciiTheme="minorHAnsi" w:hAnsiTheme="minorHAnsi" w:cstheme="minorHAnsi"/>
          <w:sz w:val="22"/>
          <w:szCs w:val="22"/>
        </w:rPr>
        <w:t>C’s, sho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we</w:t>
      </w:r>
      <w:r w:rsidRPr="002C6FBC">
        <w:rPr>
          <w:rFonts w:asciiTheme="minorHAnsi" w:hAnsiTheme="minorHAnsi" w:cstheme="minorHAnsi"/>
          <w:sz w:val="22"/>
          <w:szCs w:val="22"/>
        </w:rPr>
        <w:t>r p</w:t>
      </w:r>
      <w:r w:rsidRPr="002C6FB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C6FBC">
        <w:rPr>
          <w:rFonts w:asciiTheme="minorHAnsi" w:hAnsiTheme="minorHAnsi" w:cstheme="minorHAnsi"/>
          <w:sz w:val="22"/>
          <w:szCs w:val="22"/>
        </w:rPr>
        <w:t xml:space="preserve">ns, </w:t>
      </w:r>
      <w:r w:rsidRPr="002C6FBC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2C6FBC">
        <w:rPr>
          <w:rFonts w:asciiTheme="minorHAnsi" w:hAnsiTheme="minorHAnsi" w:cstheme="minorHAnsi"/>
          <w:sz w:val="22"/>
          <w:szCs w:val="22"/>
        </w:rPr>
        <w:t>rin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6FBC">
        <w:rPr>
          <w:rFonts w:asciiTheme="minorHAnsi" w:hAnsiTheme="minorHAnsi" w:cstheme="minorHAnsi"/>
          <w:sz w:val="22"/>
          <w:szCs w:val="22"/>
        </w:rPr>
        <w:t>ls,</w:t>
      </w:r>
      <w:r w:rsidRPr="002C6FBC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C6FBC">
        <w:rPr>
          <w:rFonts w:asciiTheme="minorHAnsi" w:hAnsiTheme="minorHAnsi" w:cstheme="minorHAnsi"/>
          <w:sz w:val="22"/>
          <w:szCs w:val="22"/>
        </w:rPr>
        <w:t>lav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6FBC">
        <w:rPr>
          <w:rFonts w:asciiTheme="minorHAnsi" w:hAnsiTheme="minorHAnsi" w:cstheme="minorHAnsi"/>
          <w:sz w:val="22"/>
          <w:szCs w:val="22"/>
        </w:rPr>
        <w:t>to</w:t>
      </w:r>
      <w:r w:rsidRPr="002C6FBC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C6FBC">
        <w:rPr>
          <w:rFonts w:asciiTheme="minorHAnsi" w:hAnsiTheme="minorHAnsi" w:cstheme="minorHAnsi"/>
          <w:sz w:val="22"/>
          <w:szCs w:val="22"/>
        </w:rPr>
        <w:t xml:space="preserve">ies, 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fa</w:t>
      </w:r>
      <w:r w:rsidRPr="002C6FBC">
        <w:rPr>
          <w:rFonts w:asciiTheme="minorHAnsi" w:hAnsiTheme="minorHAnsi" w:cstheme="minorHAnsi"/>
          <w:sz w:val="22"/>
          <w:szCs w:val="22"/>
        </w:rPr>
        <w:t>u</w:t>
      </w:r>
      <w:r w:rsidRPr="002C6FB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6FBC">
        <w:rPr>
          <w:rFonts w:asciiTheme="minorHAnsi" w:hAnsiTheme="minorHAnsi" w:cstheme="minorHAnsi"/>
          <w:sz w:val="22"/>
          <w:szCs w:val="22"/>
        </w:rPr>
        <w:t>ts et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C6FBC">
        <w:rPr>
          <w:rFonts w:asciiTheme="minorHAnsi" w:hAnsiTheme="minorHAnsi" w:cstheme="minorHAnsi"/>
          <w:sz w:val="22"/>
          <w:szCs w:val="22"/>
        </w:rPr>
        <w:t>.</w:t>
      </w:r>
    </w:p>
    <w:p w14:paraId="6279F773" w14:textId="77777777" w:rsidR="007C309E" w:rsidRPr="002C6FBC" w:rsidRDefault="002C6FBC">
      <w:pPr>
        <w:spacing w:before="1"/>
        <w:ind w:left="220"/>
        <w:rPr>
          <w:rFonts w:asciiTheme="minorHAnsi" w:hAnsiTheme="minorHAnsi" w:cstheme="minorHAnsi"/>
          <w:sz w:val="22"/>
          <w:szCs w:val="22"/>
        </w:rPr>
      </w:pPr>
      <w:r w:rsidRPr="002C6FB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2C6FBC">
        <w:rPr>
          <w:rFonts w:asciiTheme="minorHAnsi" w:eastAsia="Segoe MDL2 Assets" w:hAnsiTheme="minorHAnsi" w:cstheme="minorHAnsi"/>
          <w:spacing w:val="8"/>
          <w:w w:val="46"/>
          <w:sz w:val="22"/>
          <w:szCs w:val="22"/>
        </w:rPr>
        <w:t xml:space="preserve"> </w:t>
      </w:r>
      <w:r w:rsidRPr="002C6FBC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2C6FBC">
        <w:rPr>
          <w:rFonts w:asciiTheme="minorHAnsi" w:hAnsiTheme="minorHAnsi" w:cstheme="minorHAnsi"/>
          <w:sz w:val="22"/>
          <w:szCs w:val="22"/>
        </w:rPr>
        <w:t>o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C6FBC">
        <w:rPr>
          <w:rFonts w:asciiTheme="minorHAnsi" w:hAnsiTheme="minorHAnsi" w:cstheme="minorHAnsi"/>
          <w:sz w:val="22"/>
          <w:szCs w:val="22"/>
        </w:rPr>
        <w:t>king</w:t>
      </w:r>
      <w:r w:rsidRPr="002C6F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C6FBC">
        <w:rPr>
          <w:rFonts w:asciiTheme="minorHAnsi" w:hAnsiTheme="minorHAnsi" w:cstheme="minorHAnsi"/>
          <w:sz w:val="22"/>
          <w:szCs w:val="22"/>
        </w:rPr>
        <w:t>with copp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6FBC">
        <w:rPr>
          <w:rFonts w:asciiTheme="minorHAnsi" w:hAnsiTheme="minorHAnsi" w:cstheme="minorHAnsi"/>
          <w:sz w:val="22"/>
          <w:szCs w:val="22"/>
        </w:rPr>
        <w:t>r pi</w:t>
      </w:r>
      <w:r w:rsidRPr="002C6FBC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6FBC">
        <w:rPr>
          <w:rFonts w:asciiTheme="minorHAnsi" w:hAnsiTheme="minorHAnsi" w:cstheme="minorHAnsi"/>
          <w:sz w:val="22"/>
          <w:szCs w:val="22"/>
        </w:rPr>
        <w:t>s, cp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vc</w:t>
      </w:r>
      <w:r w:rsidRPr="002C6FBC">
        <w:rPr>
          <w:rFonts w:asciiTheme="minorHAnsi" w:hAnsiTheme="minorHAnsi" w:cstheme="minorHAnsi"/>
          <w:sz w:val="22"/>
          <w:szCs w:val="22"/>
        </w:rPr>
        <w:t>’s, p</w:t>
      </w:r>
      <w:r w:rsidRPr="002C6FBC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2C6FBC">
        <w:rPr>
          <w:rFonts w:asciiTheme="minorHAnsi" w:hAnsiTheme="minorHAnsi" w:cstheme="minorHAnsi"/>
          <w:sz w:val="22"/>
          <w:szCs w:val="22"/>
        </w:rPr>
        <w:t>c, ppr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’</w:t>
      </w:r>
      <w:r w:rsidRPr="002C6FBC">
        <w:rPr>
          <w:rFonts w:asciiTheme="minorHAnsi" w:hAnsiTheme="minorHAnsi" w:cstheme="minorHAnsi"/>
          <w:sz w:val="22"/>
          <w:szCs w:val="22"/>
        </w:rPr>
        <w:t>s</w:t>
      </w:r>
      <w:r w:rsidRPr="002C6FBC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6FBC">
        <w:rPr>
          <w:rFonts w:asciiTheme="minorHAnsi" w:hAnsiTheme="minorHAnsi" w:cstheme="minorHAnsi"/>
          <w:sz w:val="22"/>
          <w:szCs w:val="22"/>
        </w:rPr>
        <w:t>tc.</w:t>
      </w:r>
    </w:p>
    <w:p w14:paraId="7C16F21B" w14:textId="77777777" w:rsidR="007C309E" w:rsidRPr="002C6FBC" w:rsidRDefault="002C6FBC">
      <w:pPr>
        <w:tabs>
          <w:tab w:val="left" w:pos="580"/>
        </w:tabs>
        <w:spacing w:before="21" w:line="260" w:lineRule="exact"/>
        <w:ind w:left="580" w:right="135" w:hanging="360"/>
        <w:rPr>
          <w:rFonts w:asciiTheme="minorHAnsi" w:hAnsiTheme="minorHAnsi" w:cstheme="minorHAnsi"/>
          <w:sz w:val="22"/>
          <w:szCs w:val="22"/>
        </w:rPr>
      </w:pPr>
      <w:r w:rsidRPr="002C6FBC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2C6FBC">
        <w:rPr>
          <w:rFonts w:asciiTheme="minorHAnsi" w:eastAsia="Segoe MDL2 Assets" w:hAnsiTheme="minorHAnsi" w:cstheme="minorHAnsi"/>
          <w:sz w:val="22"/>
          <w:szCs w:val="22"/>
        </w:rPr>
        <w:tab/>
      </w:r>
      <w:r w:rsidRPr="002C6FBC">
        <w:rPr>
          <w:rFonts w:asciiTheme="minorHAnsi" w:hAnsiTheme="minorHAnsi" w:cstheme="minorHAnsi"/>
          <w:sz w:val="22"/>
          <w:szCs w:val="22"/>
        </w:rPr>
        <w:t>Ass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6FBC">
        <w:rPr>
          <w:rFonts w:asciiTheme="minorHAnsi" w:hAnsiTheme="minorHAnsi" w:cstheme="minorHAnsi"/>
          <w:sz w:val="22"/>
          <w:szCs w:val="22"/>
        </w:rPr>
        <w:t>mb</w:t>
      </w:r>
      <w:r w:rsidRPr="002C6FB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C6FBC">
        <w:rPr>
          <w:rFonts w:asciiTheme="minorHAnsi" w:hAnsiTheme="minorHAnsi" w:cstheme="minorHAnsi"/>
          <w:sz w:val="22"/>
          <w:szCs w:val="22"/>
        </w:rPr>
        <w:t>ing</w:t>
      </w:r>
      <w:r w:rsidRPr="002C6F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C6FBC">
        <w:rPr>
          <w:rFonts w:asciiTheme="minorHAnsi" w:hAnsiTheme="minorHAnsi" w:cstheme="minorHAnsi"/>
          <w:sz w:val="22"/>
          <w:szCs w:val="22"/>
        </w:rPr>
        <w:t>pipe s</w:t>
      </w:r>
      <w:r w:rsidRPr="002C6FB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C6FBC">
        <w:rPr>
          <w:rFonts w:asciiTheme="minorHAnsi" w:hAnsiTheme="minorHAnsi" w:cstheme="minorHAnsi"/>
          <w:sz w:val="22"/>
          <w:szCs w:val="22"/>
        </w:rPr>
        <w:t>t</w:t>
      </w:r>
      <w:r w:rsidRPr="002C6F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C6FBC">
        <w:rPr>
          <w:rFonts w:asciiTheme="minorHAnsi" w:hAnsiTheme="minorHAnsi" w:cstheme="minorHAnsi"/>
          <w:sz w:val="22"/>
          <w:szCs w:val="22"/>
        </w:rPr>
        <w:t xml:space="preserve">ons, </w:t>
      </w:r>
      <w:r w:rsidRPr="002C6FBC">
        <w:rPr>
          <w:rFonts w:asciiTheme="minorHAnsi" w:hAnsiTheme="minorHAnsi" w:cstheme="minorHAnsi"/>
          <w:sz w:val="22"/>
          <w:szCs w:val="22"/>
        </w:rPr>
        <w:t>tubing</w:t>
      </w:r>
      <w:r w:rsidRPr="002C6F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6FBC">
        <w:rPr>
          <w:rFonts w:asciiTheme="minorHAnsi" w:hAnsiTheme="minorHAnsi" w:cstheme="minorHAnsi"/>
          <w:sz w:val="22"/>
          <w:szCs w:val="22"/>
        </w:rPr>
        <w:t>nd fittin</w:t>
      </w:r>
      <w:r w:rsidRPr="002C6FB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C6FBC">
        <w:rPr>
          <w:rFonts w:asciiTheme="minorHAnsi" w:hAnsiTheme="minorHAnsi" w:cstheme="minorHAnsi"/>
          <w:sz w:val="22"/>
          <w:szCs w:val="22"/>
        </w:rPr>
        <w:t>s, us</w:t>
      </w:r>
      <w:r w:rsidRPr="002C6F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C6FB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C6FBC">
        <w:rPr>
          <w:rFonts w:asciiTheme="minorHAnsi" w:hAnsiTheme="minorHAnsi" w:cstheme="minorHAnsi"/>
          <w:sz w:val="22"/>
          <w:szCs w:val="22"/>
        </w:rPr>
        <w:t>g</w:t>
      </w:r>
      <w:r w:rsidRPr="002C6F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C6FBC">
        <w:rPr>
          <w:rFonts w:asciiTheme="minorHAnsi" w:hAnsiTheme="minorHAnsi" w:cstheme="minorHAnsi"/>
          <w:sz w:val="22"/>
          <w:szCs w:val="22"/>
        </w:rPr>
        <w:t>oupl</w:t>
      </w:r>
      <w:r w:rsidRPr="002C6F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C6FB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C6FB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C6FBC">
        <w:rPr>
          <w:rFonts w:asciiTheme="minorHAnsi" w:hAnsiTheme="minorHAnsi" w:cstheme="minorHAnsi"/>
          <w:sz w:val="22"/>
          <w:szCs w:val="22"/>
        </w:rPr>
        <w:t>s, cl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6FBC">
        <w:rPr>
          <w:rFonts w:asciiTheme="minorHAnsi" w:hAnsiTheme="minorHAnsi" w:cstheme="minorHAnsi"/>
          <w:sz w:val="22"/>
          <w:szCs w:val="22"/>
        </w:rPr>
        <w:t>mps, s</w:t>
      </w:r>
      <w:r w:rsidRPr="002C6FB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C6FBC">
        <w:rPr>
          <w:rFonts w:asciiTheme="minorHAnsi" w:hAnsiTheme="minorHAnsi" w:cstheme="minorHAnsi"/>
          <w:sz w:val="22"/>
          <w:szCs w:val="22"/>
        </w:rPr>
        <w:t xml:space="preserve">rews, bolts, 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2C6FBC">
        <w:rPr>
          <w:rFonts w:asciiTheme="minorHAnsi" w:hAnsiTheme="minorHAnsi" w:cstheme="minorHAnsi"/>
          <w:sz w:val="22"/>
          <w:szCs w:val="22"/>
        </w:rPr>
        <w:t>ment, plastic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6FBC">
        <w:rPr>
          <w:rFonts w:asciiTheme="minorHAnsi" w:hAnsiTheme="minorHAnsi" w:cstheme="minorHAnsi"/>
          <w:sz w:val="22"/>
          <w:szCs w:val="22"/>
        </w:rPr>
        <w:t>solv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6FBC">
        <w:rPr>
          <w:rFonts w:asciiTheme="minorHAnsi" w:hAnsiTheme="minorHAnsi" w:cstheme="minorHAnsi"/>
          <w:sz w:val="22"/>
          <w:szCs w:val="22"/>
        </w:rPr>
        <w:t>nts,</w:t>
      </w:r>
      <w:r w:rsidRPr="002C6FBC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2C6FBC">
        <w:rPr>
          <w:rFonts w:asciiTheme="minorHAnsi" w:hAnsiTheme="minorHAnsi" w:cstheme="minorHAnsi"/>
          <w:sz w:val="22"/>
          <w:szCs w:val="22"/>
        </w:rPr>
        <w:t>ulk</w:t>
      </w:r>
      <w:r w:rsidRPr="002C6F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C6FBC">
        <w:rPr>
          <w:rFonts w:asciiTheme="minorHAnsi" w:hAnsiTheme="minorHAnsi" w:cstheme="minorHAnsi"/>
          <w:sz w:val="22"/>
          <w:szCs w:val="22"/>
        </w:rPr>
        <w:t>n</w:t>
      </w:r>
      <w:r w:rsidRPr="002C6FB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C6FBC">
        <w:rPr>
          <w:rFonts w:asciiTheme="minorHAnsi" w:hAnsiTheme="minorHAnsi" w:cstheme="minorHAnsi"/>
          <w:sz w:val="22"/>
          <w:szCs w:val="22"/>
        </w:rPr>
        <w:t>,</w:t>
      </w:r>
      <w:r w:rsidRPr="002C6FB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6FBC">
        <w:rPr>
          <w:rFonts w:asciiTheme="minorHAnsi" w:hAnsiTheme="minorHAnsi" w:cstheme="minorHAnsi"/>
          <w:sz w:val="22"/>
          <w:szCs w:val="22"/>
        </w:rPr>
        <w:t>nd sold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6FBC">
        <w:rPr>
          <w:rFonts w:asciiTheme="minorHAnsi" w:hAnsiTheme="minorHAnsi" w:cstheme="minorHAnsi"/>
          <w:sz w:val="22"/>
          <w:szCs w:val="22"/>
        </w:rPr>
        <w:t>ri</w:t>
      </w:r>
      <w:r w:rsidRPr="002C6FB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C6FB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C6FBC">
        <w:rPr>
          <w:rFonts w:asciiTheme="minorHAnsi" w:hAnsiTheme="minorHAnsi" w:cstheme="minorHAnsi"/>
          <w:sz w:val="22"/>
          <w:szCs w:val="22"/>
        </w:rPr>
        <w:t>,</w:t>
      </w:r>
      <w:r w:rsidRPr="002C6FB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C6FBC">
        <w:rPr>
          <w:rFonts w:asciiTheme="minorHAnsi" w:hAnsiTheme="minorHAnsi" w:cstheme="minorHAnsi"/>
          <w:sz w:val="22"/>
          <w:szCs w:val="22"/>
        </w:rPr>
        <w:t>b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2C6FBC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2C6FBC">
        <w:rPr>
          <w:rFonts w:asciiTheme="minorHAnsi" w:hAnsiTheme="minorHAnsi" w:cstheme="minorHAnsi"/>
          <w:sz w:val="22"/>
          <w:szCs w:val="22"/>
        </w:rPr>
        <w:t>ing</w:t>
      </w:r>
      <w:r w:rsidRPr="002C6F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6FBC">
        <w:rPr>
          <w:rFonts w:asciiTheme="minorHAnsi" w:hAnsiTheme="minorHAnsi" w:cstheme="minorHAnsi"/>
          <w:sz w:val="22"/>
          <w:szCs w:val="22"/>
        </w:rPr>
        <w:t xml:space="preserve">nd </w:t>
      </w:r>
      <w:r w:rsidRPr="002C6FBC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6FBC">
        <w:rPr>
          <w:rFonts w:asciiTheme="minorHAnsi" w:hAnsiTheme="minorHAnsi" w:cstheme="minorHAnsi"/>
          <w:sz w:val="22"/>
          <w:szCs w:val="22"/>
        </w:rPr>
        <w:t>ld</w:t>
      </w:r>
      <w:r w:rsidRPr="002C6F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C6FBC">
        <w:rPr>
          <w:rFonts w:asciiTheme="minorHAnsi" w:hAnsiTheme="minorHAnsi" w:cstheme="minorHAnsi"/>
          <w:sz w:val="22"/>
          <w:szCs w:val="22"/>
        </w:rPr>
        <w:t xml:space="preserve">ng 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6FBC">
        <w:rPr>
          <w:rFonts w:asciiTheme="minorHAnsi" w:hAnsiTheme="minorHAnsi" w:cstheme="minorHAnsi"/>
          <w:sz w:val="22"/>
          <w:szCs w:val="22"/>
        </w:rPr>
        <w:t>qu</w:t>
      </w:r>
      <w:r w:rsidRPr="002C6FBC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2C6FBC">
        <w:rPr>
          <w:rFonts w:asciiTheme="minorHAnsi" w:hAnsiTheme="minorHAnsi" w:cstheme="minorHAnsi"/>
          <w:sz w:val="22"/>
          <w:szCs w:val="22"/>
        </w:rPr>
        <w:t>pment.</w:t>
      </w:r>
    </w:p>
    <w:p w14:paraId="1752F544" w14:textId="77777777" w:rsidR="007C309E" w:rsidRPr="002C6FBC" w:rsidRDefault="002C6FBC">
      <w:pPr>
        <w:ind w:left="220"/>
        <w:rPr>
          <w:rFonts w:asciiTheme="minorHAnsi" w:hAnsiTheme="minorHAnsi" w:cstheme="minorHAnsi"/>
          <w:sz w:val="22"/>
          <w:szCs w:val="22"/>
        </w:rPr>
      </w:pPr>
      <w:r w:rsidRPr="002C6FB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2C6FBC">
        <w:rPr>
          <w:rFonts w:asciiTheme="minorHAnsi" w:eastAsia="Segoe MDL2 Assets" w:hAnsiTheme="minorHAnsi" w:cstheme="minorHAnsi"/>
          <w:spacing w:val="8"/>
          <w:w w:val="46"/>
          <w:sz w:val="22"/>
          <w:szCs w:val="22"/>
        </w:rPr>
        <w:t xml:space="preserve"> </w:t>
      </w:r>
      <w:r w:rsidRPr="002C6FBC">
        <w:rPr>
          <w:rFonts w:asciiTheme="minorHAnsi" w:hAnsiTheme="minorHAnsi" w:cstheme="minorHAnsi"/>
          <w:sz w:val="22"/>
          <w:szCs w:val="22"/>
        </w:rPr>
        <w:t>D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6FBC">
        <w:rPr>
          <w:rFonts w:asciiTheme="minorHAnsi" w:hAnsiTheme="minorHAnsi" w:cstheme="minorHAnsi"/>
          <w:sz w:val="22"/>
          <w:szCs w:val="22"/>
        </w:rPr>
        <w:t>te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C6FBC">
        <w:rPr>
          <w:rFonts w:asciiTheme="minorHAnsi" w:hAnsiTheme="minorHAnsi" w:cstheme="minorHAnsi"/>
          <w:sz w:val="22"/>
          <w:szCs w:val="22"/>
        </w:rPr>
        <w:t>t</w:t>
      </w:r>
      <w:r w:rsidRPr="002C6F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C6FB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C6FBC">
        <w:rPr>
          <w:rFonts w:asciiTheme="minorHAnsi" w:hAnsiTheme="minorHAnsi" w:cstheme="minorHAnsi"/>
          <w:sz w:val="22"/>
          <w:szCs w:val="22"/>
        </w:rPr>
        <w:t>g</w:t>
      </w:r>
      <w:r w:rsidRPr="002C6F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C6FBC">
        <w:rPr>
          <w:rFonts w:asciiTheme="minorHAnsi" w:hAnsiTheme="minorHAnsi" w:cstheme="minorHAnsi"/>
          <w:sz w:val="22"/>
          <w:szCs w:val="22"/>
        </w:rPr>
        <w:t>and lo</w:t>
      </w:r>
      <w:r w:rsidRPr="002C6FBC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6FBC">
        <w:rPr>
          <w:rFonts w:asciiTheme="minorHAnsi" w:hAnsiTheme="minorHAnsi" w:cstheme="minorHAnsi"/>
          <w:sz w:val="22"/>
          <w:szCs w:val="22"/>
        </w:rPr>
        <w:t>t</w:t>
      </w:r>
      <w:r w:rsidRPr="002C6F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C6FBC">
        <w:rPr>
          <w:rFonts w:asciiTheme="minorHAnsi" w:hAnsiTheme="minorHAnsi" w:cstheme="minorHAnsi"/>
          <w:sz w:val="22"/>
          <w:szCs w:val="22"/>
        </w:rPr>
        <w:t>ng</w:t>
      </w:r>
      <w:r w:rsidRPr="002C6F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C6FBC">
        <w:rPr>
          <w:rFonts w:asciiTheme="minorHAnsi" w:hAnsiTheme="minorHAnsi" w:cstheme="minorHAnsi"/>
          <w:sz w:val="22"/>
          <w:szCs w:val="22"/>
        </w:rPr>
        <w:t>l</w:t>
      </w:r>
      <w:r w:rsidRPr="002C6FBC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6FBC">
        <w:rPr>
          <w:rFonts w:asciiTheme="minorHAnsi" w:hAnsiTheme="minorHAnsi" w:cstheme="minorHAnsi"/>
          <w:sz w:val="22"/>
          <w:szCs w:val="22"/>
        </w:rPr>
        <w:t>ks us</w:t>
      </w:r>
      <w:r w:rsidRPr="002C6F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C6FBC">
        <w:rPr>
          <w:rFonts w:asciiTheme="minorHAnsi" w:hAnsiTheme="minorHAnsi" w:cstheme="minorHAnsi"/>
          <w:sz w:val="22"/>
          <w:szCs w:val="22"/>
        </w:rPr>
        <w:t>ng</w:t>
      </w:r>
      <w:r w:rsidRPr="002C6F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C6FBC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6FBC">
        <w:rPr>
          <w:rFonts w:asciiTheme="minorHAnsi" w:hAnsiTheme="minorHAnsi" w:cstheme="minorHAnsi"/>
          <w:sz w:val="22"/>
          <w:szCs w:val="22"/>
        </w:rPr>
        <w:t>ter</w:t>
      </w:r>
      <w:r w:rsidRPr="002C6F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6FBC">
        <w:rPr>
          <w:rFonts w:asciiTheme="minorHAnsi" w:hAnsiTheme="minorHAnsi" w:cstheme="minorHAnsi"/>
          <w:sz w:val="22"/>
          <w:szCs w:val="22"/>
        </w:rPr>
        <w:t xml:space="preserve">nd 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6FBC">
        <w:rPr>
          <w:rFonts w:asciiTheme="minorHAnsi" w:hAnsiTheme="minorHAnsi" w:cstheme="minorHAnsi"/>
          <w:sz w:val="22"/>
          <w:szCs w:val="22"/>
        </w:rPr>
        <w:t>ir.</w:t>
      </w:r>
    </w:p>
    <w:p w14:paraId="6497E421" w14:textId="77777777" w:rsidR="007C309E" w:rsidRPr="002C6FBC" w:rsidRDefault="002C6FBC">
      <w:pPr>
        <w:spacing w:before="3"/>
        <w:ind w:left="220"/>
        <w:rPr>
          <w:rFonts w:asciiTheme="minorHAnsi" w:hAnsiTheme="minorHAnsi" w:cstheme="minorHAnsi"/>
          <w:sz w:val="22"/>
          <w:szCs w:val="22"/>
        </w:rPr>
      </w:pPr>
      <w:r w:rsidRPr="002C6FB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2C6FBC">
        <w:rPr>
          <w:rFonts w:asciiTheme="minorHAnsi" w:eastAsia="Segoe MDL2 Assets" w:hAnsiTheme="minorHAnsi" w:cstheme="minorHAnsi"/>
          <w:spacing w:val="8"/>
          <w:w w:val="46"/>
          <w:sz w:val="22"/>
          <w:szCs w:val="22"/>
        </w:rPr>
        <w:t xml:space="preserve"> </w:t>
      </w:r>
      <w:r w:rsidRPr="002C6FBC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2C6FBC">
        <w:rPr>
          <w:rFonts w:asciiTheme="minorHAnsi" w:hAnsiTheme="minorHAnsi" w:cstheme="minorHAnsi"/>
          <w:sz w:val="22"/>
          <w:szCs w:val="22"/>
        </w:rPr>
        <w:t>nstall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6FBC">
        <w:rPr>
          <w:rFonts w:asciiTheme="minorHAnsi" w:hAnsiTheme="minorHAnsi" w:cstheme="minorHAnsi"/>
          <w:sz w:val="22"/>
          <w:szCs w:val="22"/>
        </w:rPr>
        <w:t>t</w:t>
      </w:r>
      <w:r w:rsidRPr="002C6F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C6FBC">
        <w:rPr>
          <w:rFonts w:asciiTheme="minorHAnsi" w:hAnsiTheme="minorHAnsi" w:cstheme="minorHAnsi"/>
          <w:sz w:val="22"/>
          <w:szCs w:val="22"/>
        </w:rPr>
        <w:t>on of</w:t>
      </w:r>
      <w:r w:rsidRPr="002C6F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6FBC">
        <w:rPr>
          <w:rFonts w:asciiTheme="minorHAnsi" w:hAnsiTheme="minorHAnsi" w:cstheme="minorHAnsi"/>
          <w:sz w:val="22"/>
          <w:szCs w:val="22"/>
        </w:rPr>
        <w:t>fi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2C6FBC">
        <w:rPr>
          <w:rFonts w:asciiTheme="minorHAnsi" w:hAnsiTheme="minorHAnsi" w:cstheme="minorHAnsi"/>
          <w:sz w:val="22"/>
          <w:szCs w:val="22"/>
        </w:rPr>
        <w:t>f</w:t>
      </w:r>
      <w:r w:rsidRPr="002C6FB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C6FB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C6FBC">
        <w:rPr>
          <w:rFonts w:asciiTheme="minorHAnsi" w:hAnsiTheme="minorHAnsi" w:cstheme="minorHAnsi"/>
          <w:sz w:val="22"/>
          <w:szCs w:val="22"/>
        </w:rPr>
        <w:t>ht</w:t>
      </w:r>
      <w:r w:rsidRPr="002C6F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C6FB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C6FBC">
        <w:rPr>
          <w:rFonts w:asciiTheme="minorHAnsi" w:hAnsiTheme="minorHAnsi" w:cstheme="minorHAnsi"/>
          <w:sz w:val="22"/>
          <w:szCs w:val="22"/>
        </w:rPr>
        <w:t>g</w:t>
      </w:r>
      <w:r w:rsidRPr="002C6F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6FBC">
        <w:rPr>
          <w:rFonts w:asciiTheme="minorHAnsi" w:hAnsiTheme="minorHAnsi" w:cstheme="minorHAnsi"/>
          <w:sz w:val="22"/>
          <w:szCs w:val="22"/>
        </w:rPr>
        <w:t>quip</w:t>
      </w:r>
      <w:r w:rsidRPr="002C6FBC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6FBC">
        <w:rPr>
          <w:rFonts w:asciiTheme="minorHAnsi" w:hAnsiTheme="minorHAnsi" w:cstheme="minorHAnsi"/>
          <w:sz w:val="22"/>
          <w:szCs w:val="22"/>
        </w:rPr>
        <w:t>nt’s.</w:t>
      </w:r>
    </w:p>
    <w:p w14:paraId="3217A932" w14:textId="77777777" w:rsidR="007C309E" w:rsidRPr="002C6FBC" w:rsidRDefault="002C6FBC">
      <w:pPr>
        <w:spacing w:before="5"/>
        <w:ind w:left="220"/>
        <w:rPr>
          <w:rFonts w:asciiTheme="minorHAnsi" w:eastAsia="Calibri" w:hAnsiTheme="minorHAnsi" w:cstheme="minorHAnsi"/>
          <w:sz w:val="22"/>
          <w:szCs w:val="22"/>
        </w:rPr>
      </w:pPr>
      <w:r w:rsidRPr="002C6FB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2C6FBC">
        <w:rPr>
          <w:rFonts w:asciiTheme="minorHAnsi" w:eastAsia="Segoe MDL2 Assets" w:hAnsiTheme="minorHAnsi" w:cstheme="minorHAnsi"/>
          <w:spacing w:val="8"/>
          <w:w w:val="46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z w:val="22"/>
          <w:szCs w:val="22"/>
        </w:rPr>
        <w:t>S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2C6FBC">
        <w:rPr>
          <w:rFonts w:asciiTheme="minorHAnsi" w:eastAsia="Calibri" w:hAnsiTheme="minorHAnsi" w:cstheme="minorHAnsi"/>
          <w:sz w:val="22"/>
          <w:szCs w:val="22"/>
        </w:rPr>
        <w:t>immi</w:t>
      </w:r>
      <w:r w:rsidRPr="002C6FBC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2C6FBC">
        <w:rPr>
          <w:rFonts w:asciiTheme="minorHAnsi" w:eastAsia="Calibri" w:hAnsiTheme="minorHAnsi" w:cstheme="minorHAnsi"/>
          <w:sz w:val="22"/>
          <w:szCs w:val="22"/>
        </w:rPr>
        <w:t>g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p</w:t>
      </w:r>
      <w:r w:rsidRPr="002C6FBC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2C6FBC">
        <w:rPr>
          <w:rFonts w:asciiTheme="minorHAnsi" w:eastAsia="Calibri" w:hAnsiTheme="minorHAnsi" w:cstheme="minorHAnsi"/>
          <w:sz w:val="22"/>
          <w:szCs w:val="22"/>
        </w:rPr>
        <w:t>ol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2C6FBC">
        <w:rPr>
          <w:rFonts w:asciiTheme="minorHAnsi" w:eastAsia="Calibri" w:hAnsiTheme="minorHAnsi" w:cstheme="minorHAnsi"/>
          <w:sz w:val="22"/>
          <w:szCs w:val="22"/>
        </w:rPr>
        <w:t>a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2C6FB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2C6FBC">
        <w:rPr>
          <w:rFonts w:asciiTheme="minorHAnsi" w:eastAsia="Calibri" w:hAnsiTheme="minorHAnsi" w:cstheme="minorHAnsi"/>
          <w:sz w:val="22"/>
          <w:szCs w:val="22"/>
        </w:rPr>
        <w:t>r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z w:val="22"/>
          <w:szCs w:val="22"/>
        </w:rPr>
        <w:t>s</w:t>
      </w:r>
      <w:r w:rsidRPr="002C6FBC">
        <w:rPr>
          <w:rFonts w:asciiTheme="minorHAnsi" w:eastAsia="Calibri" w:hAnsiTheme="minorHAnsi" w:cstheme="minorHAnsi"/>
          <w:spacing w:val="-2"/>
          <w:sz w:val="22"/>
          <w:szCs w:val="22"/>
        </w:rPr>
        <w:t>u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pp</w:t>
      </w:r>
      <w:r w:rsidRPr="002C6FBC">
        <w:rPr>
          <w:rFonts w:asciiTheme="minorHAnsi" w:eastAsia="Calibri" w:hAnsiTheme="minorHAnsi" w:cstheme="minorHAnsi"/>
          <w:sz w:val="22"/>
          <w:szCs w:val="22"/>
        </w:rPr>
        <w:t>l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2C6FBC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50C2A985" w14:textId="77777777" w:rsidR="007C309E" w:rsidRPr="002C6FBC" w:rsidRDefault="002C6FBC">
      <w:pPr>
        <w:spacing w:before="4"/>
        <w:ind w:left="220"/>
        <w:rPr>
          <w:rFonts w:asciiTheme="minorHAnsi" w:eastAsia="Calibri" w:hAnsiTheme="minorHAnsi" w:cstheme="minorHAnsi"/>
          <w:sz w:val="22"/>
          <w:szCs w:val="22"/>
        </w:rPr>
      </w:pPr>
      <w:r w:rsidRPr="002C6FB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2C6FBC">
        <w:rPr>
          <w:rFonts w:asciiTheme="minorHAnsi" w:eastAsia="Segoe MDL2 Assets" w:hAnsiTheme="minorHAnsi" w:cstheme="minorHAnsi"/>
          <w:spacing w:val="8"/>
          <w:w w:val="46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z w:val="22"/>
          <w:szCs w:val="22"/>
        </w:rPr>
        <w:t>P</w:t>
      </w:r>
      <w:r w:rsidRPr="002C6FBC">
        <w:rPr>
          <w:rFonts w:asciiTheme="minorHAnsi" w:eastAsia="Calibri" w:hAnsiTheme="minorHAnsi" w:cstheme="minorHAnsi"/>
          <w:spacing w:val="2"/>
          <w:sz w:val="22"/>
          <w:szCs w:val="22"/>
        </w:rPr>
        <w:t>u</w:t>
      </w:r>
      <w:r w:rsidRPr="002C6FBC">
        <w:rPr>
          <w:rFonts w:asciiTheme="minorHAnsi" w:eastAsia="Calibri" w:hAnsiTheme="minorHAnsi" w:cstheme="minorHAnsi"/>
          <w:sz w:val="22"/>
          <w:szCs w:val="22"/>
        </w:rPr>
        <w:t>m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2C6FBC">
        <w:rPr>
          <w:rFonts w:asciiTheme="minorHAnsi" w:eastAsia="Calibri" w:hAnsiTheme="minorHAnsi" w:cstheme="minorHAnsi"/>
          <w:sz w:val="22"/>
          <w:szCs w:val="22"/>
        </w:rPr>
        <w:t>s</w:t>
      </w:r>
      <w:r w:rsidRPr="002C6F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z w:val="22"/>
          <w:szCs w:val="22"/>
        </w:rPr>
        <w:t>a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2C6FBC">
        <w:rPr>
          <w:rFonts w:asciiTheme="minorHAnsi" w:eastAsia="Calibri" w:hAnsiTheme="minorHAnsi" w:cstheme="minorHAnsi"/>
          <w:sz w:val="22"/>
          <w:szCs w:val="22"/>
        </w:rPr>
        <w:t>d</w:t>
      </w:r>
      <w:r w:rsidRPr="002C6FB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2C6FBC">
        <w:rPr>
          <w:rFonts w:asciiTheme="minorHAnsi" w:eastAsia="Calibri" w:hAnsiTheme="minorHAnsi" w:cstheme="minorHAnsi"/>
          <w:sz w:val="22"/>
          <w:szCs w:val="22"/>
        </w:rPr>
        <w:t>yd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2C6FBC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nt</w:t>
      </w:r>
      <w:r w:rsidRPr="002C6FBC">
        <w:rPr>
          <w:rFonts w:asciiTheme="minorHAnsi" w:eastAsia="Calibri" w:hAnsiTheme="minorHAnsi" w:cstheme="minorHAnsi"/>
          <w:sz w:val="22"/>
          <w:szCs w:val="22"/>
        </w:rPr>
        <w:t>s</w:t>
      </w:r>
      <w:r w:rsidRPr="002C6F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2C6FBC">
        <w:rPr>
          <w:rFonts w:asciiTheme="minorHAnsi" w:eastAsia="Calibri" w:hAnsiTheme="minorHAnsi" w:cstheme="minorHAnsi"/>
          <w:sz w:val="22"/>
          <w:szCs w:val="22"/>
        </w:rPr>
        <w:t>or</w:t>
      </w:r>
      <w:r w:rsidRPr="002C6FBC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2C6FBC">
        <w:rPr>
          <w:rFonts w:asciiTheme="minorHAnsi" w:eastAsia="Calibri" w:hAnsiTheme="minorHAnsi" w:cstheme="minorHAnsi"/>
          <w:sz w:val="22"/>
          <w:szCs w:val="22"/>
        </w:rPr>
        <w:t xml:space="preserve">ire 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2C6FBC">
        <w:rPr>
          <w:rFonts w:asciiTheme="minorHAnsi" w:eastAsia="Calibri" w:hAnsiTheme="minorHAnsi" w:cstheme="minorHAnsi"/>
          <w:sz w:val="22"/>
          <w:szCs w:val="22"/>
        </w:rPr>
        <w:t>ig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2C6FBC">
        <w:rPr>
          <w:rFonts w:asciiTheme="minorHAnsi" w:eastAsia="Calibri" w:hAnsiTheme="minorHAnsi" w:cstheme="minorHAnsi"/>
          <w:sz w:val="22"/>
          <w:szCs w:val="22"/>
        </w:rPr>
        <w:t>i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2C6FBC">
        <w:rPr>
          <w:rFonts w:asciiTheme="minorHAnsi" w:eastAsia="Calibri" w:hAnsiTheme="minorHAnsi" w:cstheme="minorHAnsi"/>
          <w:sz w:val="22"/>
          <w:szCs w:val="22"/>
        </w:rPr>
        <w:t>g</w:t>
      </w:r>
    </w:p>
    <w:p w14:paraId="56EE42A9" w14:textId="77777777" w:rsidR="007C309E" w:rsidRPr="002C6FBC" w:rsidRDefault="002C6FBC">
      <w:pPr>
        <w:spacing w:before="2"/>
        <w:ind w:left="220"/>
        <w:rPr>
          <w:rFonts w:asciiTheme="minorHAnsi" w:hAnsiTheme="minorHAnsi" w:cstheme="minorHAnsi"/>
          <w:sz w:val="22"/>
          <w:szCs w:val="22"/>
        </w:rPr>
        <w:sectPr w:rsidR="007C309E" w:rsidRPr="002C6FBC">
          <w:pgSz w:w="12240" w:h="15840"/>
          <w:pgMar w:top="660" w:right="1720" w:bottom="280" w:left="1580" w:header="720" w:footer="720" w:gutter="0"/>
          <w:cols w:space="720"/>
        </w:sectPr>
      </w:pPr>
      <w:r w:rsidRPr="002C6FB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2C6FBC">
        <w:rPr>
          <w:rFonts w:asciiTheme="minorHAnsi" w:eastAsia="Segoe MDL2 Assets" w:hAnsiTheme="minorHAnsi" w:cstheme="minorHAnsi"/>
          <w:spacing w:val="8"/>
          <w:w w:val="46"/>
          <w:sz w:val="22"/>
          <w:szCs w:val="22"/>
        </w:rPr>
        <w:t xml:space="preserve"> </w:t>
      </w:r>
      <w:r w:rsidRPr="002C6FBC">
        <w:rPr>
          <w:rFonts w:asciiTheme="minorHAnsi" w:hAnsiTheme="minorHAnsi" w:cstheme="minorHAnsi"/>
          <w:sz w:val="22"/>
          <w:szCs w:val="22"/>
        </w:rPr>
        <w:t>Mat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6FBC">
        <w:rPr>
          <w:rFonts w:asciiTheme="minorHAnsi" w:hAnsiTheme="minorHAnsi" w:cstheme="minorHAnsi"/>
          <w:sz w:val="22"/>
          <w:szCs w:val="22"/>
        </w:rPr>
        <w:t>ri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6FBC">
        <w:rPr>
          <w:rFonts w:asciiTheme="minorHAnsi" w:hAnsiTheme="minorHAnsi" w:cstheme="minorHAnsi"/>
          <w:sz w:val="22"/>
          <w:szCs w:val="22"/>
        </w:rPr>
        <w:t>ls u</w:t>
      </w:r>
      <w:r w:rsidRPr="002C6FB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6FBC">
        <w:rPr>
          <w:rFonts w:asciiTheme="minorHAnsi" w:hAnsiTheme="minorHAnsi" w:cstheme="minorHAnsi"/>
          <w:sz w:val="22"/>
          <w:szCs w:val="22"/>
        </w:rPr>
        <w:t>d includ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6FBC">
        <w:rPr>
          <w:rFonts w:asciiTheme="minorHAnsi" w:hAnsiTheme="minorHAnsi" w:cstheme="minorHAnsi"/>
          <w:sz w:val="22"/>
          <w:szCs w:val="22"/>
        </w:rPr>
        <w:t>d</w:t>
      </w:r>
      <w:r w:rsidRPr="002C6FB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C6FBC">
        <w:rPr>
          <w:rFonts w:asciiTheme="minorHAnsi" w:hAnsiTheme="minorHAnsi" w:cstheme="minorHAnsi"/>
          <w:sz w:val="22"/>
          <w:szCs w:val="22"/>
        </w:rPr>
        <w:t>Copp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6FBC">
        <w:rPr>
          <w:rFonts w:asciiTheme="minorHAnsi" w:hAnsiTheme="minorHAnsi" w:cstheme="minorHAnsi"/>
          <w:sz w:val="22"/>
          <w:szCs w:val="22"/>
        </w:rPr>
        <w:t>r, P</w:t>
      </w:r>
      <w:r w:rsidRPr="002C6FB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C6FBC">
        <w:rPr>
          <w:rFonts w:asciiTheme="minorHAnsi" w:hAnsiTheme="minorHAnsi" w:cstheme="minorHAnsi"/>
          <w:sz w:val="22"/>
          <w:szCs w:val="22"/>
        </w:rPr>
        <w:t xml:space="preserve">R, </w:t>
      </w:r>
      <w:r w:rsidRPr="002C6FB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C6FBC">
        <w:rPr>
          <w:rFonts w:asciiTheme="minorHAnsi" w:hAnsiTheme="minorHAnsi" w:cstheme="minorHAnsi"/>
          <w:sz w:val="22"/>
          <w:szCs w:val="22"/>
        </w:rPr>
        <w:t xml:space="preserve">VC 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6FBC">
        <w:rPr>
          <w:rFonts w:asciiTheme="minorHAnsi" w:hAnsiTheme="minorHAnsi" w:cstheme="minorHAnsi"/>
          <w:sz w:val="22"/>
          <w:szCs w:val="22"/>
        </w:rPr>
        <w:t>nd</w:t>
      </w:r>
      <w:r w:rsidRPr="002C6F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C6FBC">
        <w:rPr>
          <w:rFonts w:asciiTheme="minorHAnsi" w:hAnsiTheme="minorHAnsi" w:cstheme="minorHAnsi"/>
          <w:sz w:val="22"/>
          <w:szCs w:val="22"/>
        </w:rPr>
        <w:t>H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2C6FBC">
        <w:rPr>
          <w:rFonts w:asciiTheme="minorHAnsi" w:hAnsiTheme="minorHAnsi" w:cstheme="minorHAnsi"/>
          <w:spacing w:val="1"/>
          <w:sz w:val="22"/>
          <w:szCs w:val="22"/>
        </w:rPr>
        <w:t>PP</w:t>
      </w:r>
      <w:r w:rsidRPr="002C6FBC">
        <w:rPr>
          <w:rFonts w:asciiTheme="minorHAnsi" w:hAnsiTheme="minorHAnsi" w:cstheme="minorHAnsi"/>
          <w:sz w:val="22"/>
          <w:szCs w:val="22"/>
        </w:rPr>
        <w:t>.</w:t>
      </w:r>
    </w:p>
    <w:p w14:paraId="0D802417" w14:textId="77777777" w:rsidR="007C309E" w:rsidRPr="002C6FBC" w:rsidRDefault="002C6FBC">
      <w:pPr>
        <w:spacing w:before="48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2C6FBC">
        <w:rPr>
          <w:rFonts w:asciiTheme="minorHAnsi" w:eastAsia="Calibri" w:hAnsiTheme="minorHAnsi" w:cstheme="minorHAnsi"/>
          <w:sz w:val="22"/>
          <w:szCs w:val="22"/>
        </w:rPr>
        <w:lastRenderedPageBreak/>
        <w:t>(9)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z w:val="22"/>
          <w:szCs w:val="22"/>
        </w:rPr>
        <w:t>0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2C6FBC">
        <w:rPr>
          <w:rFonts w:asciiTheme="minorHAnsi" w:eastAsia="Calibri" w:hAnsiTheme="minorHAnsi" w:cstheme="minorHAnsi"/>
          <w:sz w:val="22"/>
          <w:szCs w:val="22"/>
        </w:rPr>
        <w:t>/</w:t>
      </w:r>
      <w:r w:rsidRPr="002C6FBC">
        <w:rPr>
          <w:rFonts w:asciiTheme="minorHAnsi" w:eastAsia="Calibri" w:hAnsiTheme="minorHAnsi" w:cstheme="minorHAnsi"/>
          <w:spacing w:val="-2"/>
          <w:sz w:val="22"/>
          <w:szCs w:val="22"/>
        </w:rPr>
        <w:t>0</w:t>
      </w:r>
      <w:r w:rsidRPr="002C6FBC">
        <w:rPr>
          <w:rFonts w:asciiTheme="minorHAnsi" w:eastAsia="Calibri" w:hAnsiTheme="minorHAnsi" w:cstheme="minorHAnsi"/>
          <w:sz w:val="22"/>
          <w:szCs w:val="22"/>
        </w:rPr>
        <w:t>5/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2C6FBC">
        <w:rPr>
          <w:rFonts w:asciiTheme="minorHAnsi" w:eastAsia="Calibri" w:hAnsiTheme="minorHAnsi" w:cstheme="minorHAnsi"/>
          <w:spacing w:val="-2"/>
          <w:sz w:val="22"/>
          <w:szCs w:val="22"/>
        </w:rPr>
        <w:t>0</w:t>
      </w:r>
      <w:r w:rsidRPr="002C6FBC">
        <w:rPr>
          <w:rFonts w:asciiTheme="minorHAnsi" w:eastAsia="Calibri" w:hAnsiTheme="minorHAnsi" w:cstheme="minorHAnsi"/>
          <w:sz w:val="22"/>
          <w:szCs w:val="22"/>
        </w:rPr>
        <w:t>0</w:t>
      </w:r>
      <w:r w:rsidRPr="002C6FBC">
        <w:rPr>
          <w:rFonts w:asciiTheme="minorHAnsi" w:eastAsia="Calibri" w:hAnsiTheme="minorHAnsi" w:cstheme="minorHAnsi"/>
          <w:spacing w:val="2"/>
          <w:sz w:val="22"/>
          <w:szCs w:val="22"/>
        </w:rPr>
        <w:t>3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-</w:t>
      </w:r>
      <w:r w:rsidRPr="002C6FBC">
        <w:rPr>
          <w:rFonts w:asciiTheme="minorHAnsi" w:eastAsia="Calibri" w:hAnsiTheme="minorHAnsi" w:cstheme="minorHAnsi"/>
          <w:sz w:val="22"/>
          <w:szCs w:val="22"/>
        </w:rPr>
        <w:t>3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2C6FBC">
        <w:rPr>
          <w:rFonts w:asciiTheme="minorHAnsi" w:eastAsia="Calibri" w:hAnsiTheme="minorHAnsi" w:cstheme="minorHAnsi"/>
          <w:sz w:val="22"/>
          <w:szCs w:val="22"/>
        </w:rPr>
        <w:t>/</w:t>
      </w:r>
      <w:r w:rsidRPr="002C6FBC">
        <w:rPr>
          <w:rFonts w:asciiTheme="minorHAnsi" w:eastAsia="Calibri" w:hAnsiTheme="minorHAnsi" w:cstheme="minorHAnsi"/>
          <w:spacing w:val="-2"/>
          <w:sz w:val="22"/>
          <w:szCs w:val="22"/>
        </w:rPr>
        <w:t>0</w:t>
      </w:r>
      <w:r w:rsidRPr="002C6FBC">
        <w:rPr>
          <w:rFonts w:asciiTheme="minorHAnsi" w:eastAsia="Calibri" w:hAnsiTheme="minorHAnsi" w:cstheme="minorHAnsi"/>
          <w:sz w:val="22"/>
          <w:szCs w:val="22"/>
        </w:rPr>
        <w:t>8/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2</w:t>
      </w:r>
      <w:r w:rsidRPr="002C6FBC">
        <w:rPr>
          <w:rFonts w:asciiTheme="minorHAnsi" w:eastAsia="Calibri" w:hAnsiTheme="minorHAnsi" w:cstheme="minorHAnsi"/>
          <w:sz w:val="22"/>
          <w:szCs w:val="22"/>
        </w:rPr>
        <w:t>0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2C6FBC">
        <w:rPr>
          <w:rFonts w:asciiTheme="minorHAnsi" w:eastAsia="Calibri" w:hAnsiTheme="minorHAnsi" w:cstheme="minorHAnsi"/>
          <w:sz w:val="22"/>
          <w:szCs w:val="22"/>
        </w:rPr>
        <w:t xml:space="preserve">6              </w:t>
      </w:r>
      <w:r w:rsidRPr="002C6FBC">
        <w:rPr>
          <w:rFonts w:asciiTheme="minorHAnsi" w:eastAsia="Calibri" w:hAnsiTheme="minorHAnsi" w:cstheme="minorHAnsi"/>
          <w:spacing w:val="28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LL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2C6FBC">
        <w:rPr>
          <w:rFonts w:asciiTheme="minorHAnsi" w:eastAsia="Calibri" w:hAnsiTheme="minorHAnsi" w:cstheme="minorHAnsi"/>
          <w:sz w:val="22"/>
          <w:szCs w:val="22"/>
        </w:rPr>
        <w:t>ED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z w:val="22"/>
          <w:szCs w:val="22"/>
        </w:rPr>
        <w:t>P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2C6FBC">
        <w:rPr>
          <w:rFonts w:asciiTheme="minorHAnsi" w:eastAsia="Calibri" w:hAnsiTheme="minorHAnsi" w:cstheme="minorHAnsi"/>
          <w:sz w:val="22"/>
          <w:szCs w:val="22"/>
        </w:rPr>
        <w:t>U</w:t>
      </w:r>
      <w:r w:rsidRPr="002C6FBC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2C6FBC">
        <w:rPr>
          <w:rFonts w:asciiTheme="minorHAnsi" w:eastAsia="Calibri" w:hAnsiTheme="minorHAnsi" w:cstheme="minorHAnsi"/>
          <w:sz w:val="22"/>
          <w:szCs w:val="22"/>
        </w:rPr>
        <w:t>BERS UG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2C6FBC">
        <w:rPr>
          <w:rFonts w:asciiTheme="minorHAnsi" w:eastAsia="Calibri" w:hAnsiTheme="minorHAnsi" w:cstheme="minorHAnsi"/>
          <w:sz w:val="22"/>
          <w:szCs w:val="22"/>
        </w:rPr>
        <w:t>NDA</w:t>
      </w:r>
      <w:r w:rsidRPr="002C6FB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2C6FBC">
        <w:rPr>
          <w:rFonts w:asciiTheme="minorHAnsi" w:eastAsia="Calibri" w:hAnsiTheme="minorHAnsi" w:cstheme="minorHAnsi"/>
          <w:sz w:val="22"/>
          <w:szCs w:val="22"/>
        </w:rPr>
        <w:t>ED</w:t>
      </w:r>
    </w:p>
    <w:p w14:paraId="07F53FE7" w14:textId="77777777" w:rsidR="007C309E" w:rsidRPr="002C6FBC" w:rsidRDefault="002C6FBC">
      <w:pPr>
        <w:ind w:left="2029" w:right="634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2C6FBC">
        <w:rPr>
          <w:rFonts w:asciiTheme="minorHAnsi" w:eastAsia="Calibri" w:hAnsiTheme="minorHAnsi" w:cstheme="minorHAnsi"/>
          <w:sz w:val="22"/>
          <w:szCs w:val="22"/>
        </w:rPr>
        <w:t>Si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2C6FBC">
        <w:rPr>
          <w:rFonts w:asciiTheme="minorHAnsi" w:eastAsia="Calibri" w:hAnsiTheme="minorHAnsi" w:cstheme="minorHAnsi"/>
          <w:sz w:val="22"/>
          <w:szCs w:val="22"/>
        </w:rPr>
        <w:t>s</w:t>
      </w:r>
      <w:r w:rsidRPr="002C6FBC">
        <w:rPr>
          <w:rFonts w:asciiTheme="minorHAnsi" w:eastAsia="Calibri" w:hAnsiTheme="minorHAnsi" w:cstheme="minorHAnsi"/>
          <w:sz w:val="22"/>
          <w:szCs w:val="22"/>
        </w:rPr>
        <w:t xml:space="preserve">                    </w:t>
      </w:r>
      <w:r w:rsidRPr="002C6FBC">
        <w:rPr>
          <w:rFonts w:asciiTheme="minorHAnsi" w:eastAsia="Calibri" w:hAnsiTheme="minorHAnsi" w:cstheme="minorHAnsi"/>
          <w:spacing w:val="19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ul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2C6FBC">
        <w:rPr>
          <w:rFonts w:asciiTheme="minorHAnsi" w:eastAsia="Calibri" w:hAnsiTheme="minorHAnsi" w:cstheme="minorHAnsi"/>
          <w:sz w:val="22"/>
          <w:szCs w:val="22"/>
        </w:rPr>
        <w:t>o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z w:val="22"/>
          <w:szCs w:val="22"/>
        </w:rPr>
        <w:t>Hos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2C6FBC">
        <w:rPr>
          <w:rFonts w:asciiTheme="minorHAnsi" w:eastAsia="Calibri" w:hAnsiTheme="minorHAnsi" w:cstheme="minorHAnsi"/>
          <w:sz w:val="22"/>
          <w:szCs w:val="22"/>
        </w:rPr>
        <w:t>ta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2C6FBC">
        <w:rPr>
          <w:rFonts w:asciiTheme="minorHAnsi" w:eastAsia="Calibri" w:hAnsiTheme="minorHAnsi" w:cstheme="minorHAnsi"/>
          <w:sz w:val="22"/>
          <w:szCs w:val="22"/>
        </w:rPr>
        <w:t>,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z w:val="22"/>
          <w:szCs w:val="22"/>
        </w:rPr>
        <w:t>B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2C6FBC">
        <w:rPr>
          <w:rFonts w:asciiTheme="minorHAnsi" w:eastAsia="Calibri" w:hAnsiTheme="minorHAnsi" w:cstheme="minorHAnsi"/>
          <w:sz w:val="22"/>
          <w:szCs w:val="22"/>
        </w:rPr>
        <w:t>t</w:t>
      </w:r>
      <w:r w:rsidRPr="002C6FBC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2C6FBC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2C6FBC">
        <w:rPr>
          <w:rFonts w:asciiTheme="minorHAnsi" w:eastAsia="Calibri" w:hAnsiTheme="minorHAnsi" w:cstheme="minorHAnsi"/>
          <w:sz w:val="22"/>
          <w:szCs w:val="22"/>
        </w:rPr>
        <w:t>h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z w:val="22"/>
          <w:szCs w:val="22"/>
        </w:rPr>
        <w:t>H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2C6FBC">
        <w:rPr>
          <w:rFonts w:asciiTheme="minorHAnsi" w:eastAsia="Calibri" w:hAnsiTheme="minorHAnsi" w:cstheme="minorHAnsi"/>
          <w:sz w:val="22"/>
          <w:szCs w:val="22"/>
        </w:rPr>
        <w:t>h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2C6FBC">
        <w:rPr>
          <w:rFonts w:asciiTheme="minorHAnsi" w:eastAsia="Calibri" w:hAnsiTheme="minorHAnsi" w:cstheme="minorHAnsi"/>
          <w:sz w:val="22"/>
          <w:szCs w:val="22"/>
        </w:rPr>
        <w:t>om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2C6FBC">
        <w:rPr>
          <w:rFonts w:asciiTheme="minorHAnsi" w:eastAsia="Calibri" w:hAnsiTheme="minorHAnsi" w:cstheme="minorHAnsi"/>
          <w:sz w:val="22"/>
          <w:szCs w:val="22"/>
        </w:rPr>
        <w:t>ss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2C6FBC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2C6FBC">
        <w:rPr>
          <w:rFonts w:asciiTheme="minorHAnsi" w:eastAsia="Calibri" w:hAnsiTheme="minorHAnsi" w:cstheme="minorHAnsi"/>
          <w:sz w:val="22"/>
          <w:szCs w:val="22"/>
        </w:rPr>
        <w:t>,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z w:val="22"/>
          <w:szCs w:val="22"/>
        </w:rPr>
        <w:t>S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ere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2C6FBC">
        <w:rPr>
          <w:rFonts w:asciiTheme="minorHAnsi" w:eastAsia="Calibri" w:hAnsiTheme="minorHAnsi" w:cstheme="minorHAnsi"/>
          <w:sz w:val="22"/>
          <w:szCs w:val="22"/>
        </w:rPr>
        <w:t>a</w:t>
      </w:r>
    </w:p>
    <w:p w14:paraId="66A14793" w14:textId="77777777" w:rsidR="007C309E" w:rsidRPr="002C6FBC" w:rsidRDefault="002C6FBC">
      <w:pPr>
        <w:ind w:left="3659" w:right="3414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2C6FBC">
        <w:rPr>
          <w:rFonts w:asciiTheme="minorHAnsi" w:eastAsia="Calibri" w:hAnsiTheme="minorHAnsi" w:cstheme="minorHAnsi"/>
          <w:sz w:val="22"/>
          <w:szCs w:val="22"/>
        </w:rPr>
        <w:t>Ho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2C6FBC">
        <w:rPr>
          <w:rFonts w:asciiTheme="minorHAnsi" w:eastAsia="Calibri" w:hAnsiTheme="minorHAnsi" w:cstheme="minorHAnsi"/>
          <w:sz w:val="22"/>
          <w:szCs w:val="22"/>
        </w:rPr>
        <w:t>,</w:t>
      </w:r>
      <w:r w:rsidRPr="002C6FB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2C6FBC">
        <w:rPr>
          <w:rFonts w:asciiTheme="minorHAnsi" w:eastAsia="Calibri" w:hAnsiTheme="minorHAnsi" w:cstheme="minorHAnsi"/>
          <w:sz w:val="22"/>
          <w:szCs w:val="22"/>
        </w:rPr>
        <w:t>teb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2C6FBC">
        <w:rPr>
          <w:rFonts w:asciiTheme="minorHAnsi" w:eastAsia="Calibri" w:hAnsiTheme="minorHAnsi" w:cstheme="minorHAnsi"/>
          <w:sz w:val="22"/>
          <w:szCs w:val="22"/>
        </w:rPr>
        <w:t>e</w:t>
      </w:r>
      <w:r w:rsidRPr="002C6F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rp</w:t>
      </w:r>
      <w:r w:rsidRPr="002C6FBC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2C6FBC">
        <w:rPr>
          <w:rFonts w:asciiTheme="minorHAnsi" w:eastAsia="Calibri" w:hAnsiTheme="minorHAnsi" w:cstheme="minorHAnsi"/>
          <w:sz w:val="22"/>
          <w:szCs w:val="22"/>
        </w:rPr>
        <w:t>t.</w:t>
      </w:r>
    </w:p>
    <w:p w14:paraId="5443B741" w14:textId="77777777" w:rsidR="007C309E" w:rsidRPr="002C6FBC" w:rsidRDefault="002C6FBC">
      <w:pPr>
        <w:ind w:left="820"/>
        <w:rPr>
          <w:rFonts w:asciiTheme="minorHAnsi" w:eastAsia="Calibri" w:hAnsiTheme="minorHAnsi" w:cstheme="minorHAnsi"/>
          <w:sz w:val="22"/>
          <w:szCs w:val="22"/>
        </w:rPr>
      </w:pPr>
      <w:r w:rsidRPr="002C6FBC">
        <w:rPr>
          <w:rFonts w:asciiTheme="minorHAnsi" w:eastAsia="Calibri" w:hAnsiTheme="minorHAnsi" w:cstheme="minorHAnsi"/>
          <w:i/>
          <w:sz w:val="22"/>
          <w:szCs w:val="22"/>
        </w:rPr>
        <w:t>PO</w:t>
      </w:r>
      <w:r w:rsidRPr="002C6FBC">
        <w:rPr>
          <w:rFonts w:asciiTheme="minorHAnsi" w:eastAsia="Calibri" w:hAnsiTheme="minorHAnsi" w:cstheme="minorHAnsi"/>
          <w:i/>
          <w:spacing w:val="1"/>
          <w:sz w:val="22"/>
          <w:szCs w:val="22"/>
        </w:rPr>
        <w:t>SI</w:t>
      </w:r>
      <w:r w:rsidRPr="002C6FBC">
        <w:rPr>
          <w:rFonts w:asciiTheme="minorHAnsi" w:eastAsia="Calibri" w:hAnsiTheme="minorHAnsi" w:cstheme="minorHAnsi"/>
          <w:i/>
          <w:spacing w:val="-1"/>
          <w:sz w:val="22"/>
          <w:szCs w:val="22"/>
        </w:rPr>
        <w:t>T</w:t>
      </w:r>
      <w:r w:rsidRPr="002C6FBC">
        <w:rPr>
          <w:rFonts w:asciiTheme="minorHAnsi" w:eastAsia="Calibri" w:hAnsiTheme="minorHAnsi" w:cstheme="minorHAnsi"/>
          <w:i/>
          <w:spacing w:val="1"/>
          <w:sz w:val="22"/>
          <w:szCs w:val="22"/>
        </w:rPr>
        <w:t>I</w:t>
      </w:r>
      <w:r w:rsidRPr="002C6FBC">
        <w:rPr>
          <w:rFonts w:asciiTheme="minorHAnsi" w:eastAsia="Calibri" w:hAnsiTheme="minorHAnsi" w:cstheme="minorHAnsi"/>
          <w:i/>
          <w:sz w:val="22"/>
          <w:szCs w:val="22"/>
        </w:rPr>
        <w:t>O</w:t>
      </w:r>
      <w:r w:rsidRPr="002C6FBC">
        <w:rPr>
          <w:rFonts w:asciiTheme="minorHAnsi" w:eastAsia="Calibri" w:hAnsiTheme="minorHAnsi" w:cstheme="minorHAnsi"/>
          <w:i/>
          <w:spacing w:val="1"/>
          <w:sz w:val="22"/>
          <w:szCs w:val="22"/>
        </w:rPr>
        <w:t>N</w:t>
      </w:r>
      <w:r w:rsidRPr="002C6FBC">
        <w:rPr>
          <w:rFonts w:asciiTheme="minorHAnsi" w:eastAsia="Calibri" w:hAnsiTheme="minorHAnsi" w:cstheme="minorHAnsi"/>
          <w:i/>
          <w:sz w:val="22"/>
          <w:szCs w:val="22"/>
        </w:rPr>
        <w:t xml:space="preserve">:                                 </w:t>
      </w:r>
      <w:r w:rsidRPr="002C6FBC">
        <w:rPr>
          <w:rFonts w:asciiTheme="minorHAnsi" w:eastAsia="Calibri" w:hAnsiTheme="minorHAnsi" w:cstheme="minorHAnsi"/>
          <w:i/>
          <w:spacing w:val="4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z w:val="22"/>
          <w:szCs w:val="22"/>
        </w:rPr>
        <w:t>P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2C6FBC">
        <w:rPr>
          <w:rFonts w:asciiTheme="minorHAnsi" w:eastAsia="Calibri" w:hAnsiTheme="minorHAnsi" w:cstheme="minorHAnsi"/>
          <w:sz w:val="22"/>
          <w:szCs w:val="22"/>
        </w:rPr>
        <w:t>U</w:t>
      </w:r>
      <w:r w:rsidRPr="002C6FBC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2C6FBC">
        <w:rPr>
          <w:rFonts w:asciiTheme="minorHAnsi" w:eastAsia="Calibri" w:hAnsiTheme="minorHAnsi" w:cstheme="minorHAnsi"/>
          <w:spacing w:val="2"/>
          <w:sz w:val="22"/>
          <w:szCs w:val="22"/>
        </w:rPr>
        <w:t>B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2C6FBC">
        <w:rPr>
          <w:rFonts w:asciiTheme="minorHAnsi" w:eastAsia="Calibri" w:hAnsiTheme="minorHAnsi" w:cstheme="minorHAnsi"/>
          <w:sz w:val="22"/>
          <w:szCs w:val="22"/>
        </w:rPr>
        <w:t>NG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z w:val="22"/>
          <w:szCs w:val="22"/>
        </w:rPr>
        <w:t>S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2C6FBC">
        <w:rPr>
          <w:rFonts w:asciiTheme="minorHAnsi" w:eastAsia="Calibri" w:hAnsiTheme="minorHAnsi" w:cstheme="minorHAnsi"/>
          <w:sz w:val="22"/>
          <w:szCs w:val="22"/>
        </w:rPr>
        <w:t>PE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2C6FBC">
        <w:rPr>
          <w:rFonts w:asciiTheme="minorHAnsi" w:eastAsia="Calibri" w:hAnsiTheme="minorHAnsi" w:cstheme="minorHAnsi"/>
          <w:sz w:val="22"/>
          <w:szCs w:val="22"/>
        </w:rPr>
        <w:t>VIS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2C6FBC">
        <w:rPr>
          <w:rFonts w:asciiTheme="minorHAnsi" w:eastAsia="Calibri" w:hAnsiTheme="minorHAnsi" w:cstheme="minorHAnsi"/>
          <w:sz w:val="22"/>
          <w:szCs w:val="22"/>
        </w:rPr>
        <w:t>R</w:t>
      </w:r>
    </w:p>
    <w:p w14:paraId="44DA252F" w14:textId="77777777" w:rsidR="007C309E" w:rsidRPr="002C6FBC" w:rsidRDefault="007C309E">
      <w:pPr>
        <w:spacing w:before="14" w:line="280" w:lineRule="exact"/>
        <w:rPr>
          <w:rFonts w:asciiTheme="minorHAnsi" w:hAnsiTheme="minorHAnsi" w:cstheme="minorHAnsi"/>
          <w:sz w:val="22"/>
          <w:szCs w:val="22"/>
        </w:rPr>
      </w:pPr>
    </w:p>
    <w:p w14:paraId="7FD15D7A" w14:textId="77777777" w:rsidR="007C309E" w:rsidRPr="002C6FBC" w:rsidRDefault="002C6FBC">
      <w:pPr>
        <w:ind w:left="100"/>
        <w:rPr>
          <w:rFonts w:asciiTheme="minorHAnsi" w:hAnsiTheme="minorHAnsi" w:cstheme="minorHAnsi"/>
          <w:sz w:val="22"/>
          <w:szCs w:val="22"/>
        </w:rPr>
      </w:pPr>
      <w:r w:rsidRPr="002C6FBC">
        <w:rPr>
          <w:rFonts w:asciiTheme="minorHAnsi" w:hAnsiTheme="minorHAnsi" w:cstheme="minorHAnsi"/>
          <w:sz w:val="22"/>
          <w:szCs w:val="22"/>
        </w:rPr>
        <w:t>WORK</w:t>
      </w:r>
      <w:r w:rsidRPr="002C6F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C6FBC">
        <w:rPr>
          <w:rFonts w:asciiTheme="minorHAnsi" w:hAnsiTheme="minorHAnsi" w:cstheme="minorHAnsi"/>
          <w:sz w:val="22"/>
          <w:szCs w:val="22"/>
        </w:rPr>
        <w:t>C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6FBC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C6FBC">
        <w:rPr>
          <w:rFonts w:asciiTheme="minorHAnsi" w:hAnsiTheme="minorHAnsi" w:cstheme="minorHAnsi"/>
          <w:sz w:val="22"/>
          <w:szCs w:val="22"/>
        </w:rPr>
        <w:t>RID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6FBC">
        <w:rPr>
          <w:rFonts w:asciiTheme="minorHAnsi" w:hAnsiTheme="minorHAnsi" w:cstheme="minorHAnsi"/>
          <w:sz w:val="22"/>
          <w:szCs w:val="22"/>
        </w:rPr>
        <w:t>OUT</w:t>
      </w:r>
    </w:p>
    <w:p w14:paraId="1DFC169F" w14:textId="77777777" w:rsidR="007C309E" w:rsidRPr="002C6FBC" w:rsidRDefault="002C6FBC">
      <w:pPr>
        <w:ind w:left="160"/>
        <w:rPr>
          <w:rFonts w:asciiTheme="minorHAnsi" w:hAnsiTheme="minorHAnsi" w:cstheme="minorHAnsi"/>
          <w:sz w:val="22"/>
          <w:szCs w:val="22"/>
        </w:rPr>
      </w:pPr>
      <w:r w:rsidRPr="002C6FBC">
        <w:rPr>
          <w:rFonts w:asciiTheme="minorHAnsi" w:hAnsiTheme="minorHAnsi" w:cstheme="minorHAnsi"/>
          <w:sz w:val="22"/>
          <w:szCs w:val="22"/>
        </w:rPr>
        <w:t>R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6FBC">
        <w:rPr>
          <w:rFonts w:asciiTheme="minorHAnsi" w:hAnsiTheme="minorHAnsi" w:cstheme="minorHAnsi"/>
          <w:spacing w:val="1"/>
          <w:sz w:val="22"/>
          <w:szCs w:val="22"/>
        </w:rPr>
        <w:t>fu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C6FBC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2C6FBC">
        <w:rPr>
          <w:rFonts w:asciiTheme="minorHAnsi" w:hAnsiTheme="minorHAnsi" w:cstheme="minorHAnsi"/>
          <w:sz w:val="22"/>
          <w:szCs w:val="22"/>
        </w:rPr>
        <w:t>is</w:t>
      </w:r>
      <w:r w:rsidRPr="002C6FBC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2C6FBC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6FB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C6FBC">
        <w:rPr>
          <w:rFonts w:asciiTheme="minorHAnsi" w:hAnsiTheme="minorHAnsi" w:cstheme="minorHAnsi"/>
          <w:sz w:val="22"/>
          <w:szCs w:val="22"/>
        </w:rPr>
        <w:t>t, new</w:t>
      </w:r>
      <w:r w:rsidRPr="002C6F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6FBC">
        <w:rPr>
          <w:rFonts w:asciiTheme="minorHAnsi" w:hAnsiTheme="minorHAnsi" w:cstheme="minorHAnsi"/>
          <w:sz w:val="22"/>
          <w:szCs w:val="22"/>
        </w:rPr>
        <w:t>i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C6FBC">
        <w:rPr>
          <w:rFonts w:asciiTheme="minorHAnsi" w:hAnsiTheme="minorHAnsi" w:cstheme="minorHAnsi"/>
          <w:sz w:val="22"/>
          <w:szCs w:val="22"/>
        </w:rPr>
        <w:t>stallation</w:t>
      </w:r>
      <w:r w:rsidRPr="002C6F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6FBC">
        <w:rPr>
          <w:rFonts w:asciiTheme="minorHAnsi" w:hAnsiTheme="minorHAnsi" w:cstheme="minorHAnsi"/>
          <w:sz w:val="22"/>
          <w:szCs w:val="22"/>
        </w:rPr>
        <w:t>a</w:t>
      </w:r>
      <w:r w:rsidRPr="002C6FB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C6FBC">
        <w:rPr>
          <w:rFonts w:asciiTheme="minorHAnsi" w:hAnsiTheme="minorHAnsi" w:cstheme="minorHAnsi"/>
          <w:sz w:val="22"/>
          <w:szCs w:val="22"/>
        </w:rPr>
        <w:t>d</w:t>
      </w:r>
      <w:r w:rsidRPr="002C6F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te</w:t>
      </w:r>
      <w:r w:rsidRPr="002C6FBC">
        <w:rPr>
          <w:rFonts w:asciiTheme="minorHAnsi" w:hAnsiTheme="minorHAnsi" w:cstheme="minorHAnsi"/>
          <w:sz w:val="22"/>
          <w:szCs w:val="22"/>
        </w:rPr>
        <w:t>sti</w:t>
      </w:r>
      <w:r w:rsidRPr="002C6FB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C6FBC">
        <w:rPr>
          <w:rFonts w:asciiTheme="minorHAnsi" w:hAnsiTheme="minorHAnsi" w:cstheme="minorHAnsi"/>
          <w:sz w:val="22"/>
          <w:szCs w:val="22"/>
        </w:rPr>
        <w:t xml:space="preserve">g </w:t>
      </w:r>
      <w:r w:rsidRPr="002C6FB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C6FBC">
        <w:rPr>
          <w:rFonts w:asciiTheme="minorHAnsi" w:hAnsiTheme="minorHAnsi" w:cstheme="minorHAnsi"/>
          <w:sz w:val="22"/>
          <w:szCs w:val="22"/>
        </w:rPr>
        <w:t>f</w:t>
      </w:r>
    </w:p>
    <w:p w14:paraId="6AFC8AA1" w14:textId="77777777" w:rsidR="007C309E" w:rsidRPr="002C6FBC" w:rsidRDefault="002C6FBC">
      <w:pPr>
        <w:spacing w:before="3"/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2C6FB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2C6FBC">
        <w:rPr>
          <w:rFonts w:asciiTheme="minorHAnsi" w:eastAsia="Segoe MDL2 Assets" w:hAnsiTheme="minorHAnsi" w:cstheme="minorHAnsi"/>
          <w:spacing w:val="8"/>
          <w:w w:val="46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2C6FBC">
        <w:rPr>
          <w:rFonts w:asciiTheme="minorHAnsi" w:eastAsia="Calibri" w:hAnsiTheme="minorHAnsi" w:cstheme="minorHAnsi"/>
          <w:sz w:val="22"/>
          <w:szCs w:val="22"/>
        </w:rPr>
        <w:t>omes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2C6FBC">
        <w:rPr>
          <w:rFonts w:asciiTheme="minorHAnsi" w:eastAsia="Calibri" w:hAnsiTheme="minorHAnsi" w:cstheme="minorHAnsi"/>
          <w:sz w:val="22"/>
          <w:szCs w:val="22"/>
        </w:rPr>
        <w:t xml:space="preserve">ic 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2C6FBC">
        <w:rPr>
          <w:rFonts w:asciiTheme="minorHAnsi" w:eastAsia="Calibri" w:hAnsiTheme="minorHAnsi" w:cstheme="minorHAnsi"/>
          <w:sz w:val="22"/>
          <w:szCs w:val="22"/>
        </w:rPr>
        <w:t>a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2C6FBC">
        <w:rPr>
          <w:rFonts w:asciiTheme="minorHAnsi" w:eastAsia="Calibri" w:hAnsiTheme="minorHAnsi" w:cstheme="minorHAnsi"/>
          <w:sz w:val="22"/>
          <w:szCs w:val="22"/>
        </w:rPr>
        <w:t>ers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2C6FBC">
        <w:rPr>
          <w:rFonts w:asciiTheme="minorHAnsi" w:eastAsia="Calibri" w:hAnsiTheme="minorHAnsi" w:cstheme="minorHAnsi"/>
          <w:sz w:val="22"/>
          <w:szCs w:val="22"/>
        </w:rPr>
        <w:t>ly</w:t>
      </w:r>
    </w:p>
    <w:p w14:paraId="755F3D85" w14:textId="77777777" w:rsidR="007C309E" w:rsidRPr="002C6FBC" w:rsidRDefault="002C6FBC">
      <w:pPr>
        <w:spacing w:before="7"/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2C6FB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2C6FBC">
        <w:rPr>
          <w:rFonts w:asciiTheme="minorHAnsi" w:eastAsia="Segoe MDL2 Assets" w:hAnsiTheme="minorHAnsi" w:cstheme="minorHAnsi"/>
          <w:spacing w:val="8"/>
          <w:w w:val="46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2C6FBC">
        <w:rPr>
          <w:rFonts w:asciiTheme="minorHAnsi" w:eastAsia="Calibri" w:hAnsiTheme="minorHAnsi" w:cstheme="minorHAnsi"/>
          <w:sz w:val="22"/>
          <w:szCs w:val="22"/>
        </w:rPr>
        <w:t>rai</w:t>
      </w:r>
      <w:r w:rsidRPr="002C6FBC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2C6FBC">
        <w:rPr>
          <w:rFonts w:asciiTheme="minorHAnsi" w:eastAsia="Calibri" w:hAnsiTheme="minorHAnsi" w:cstheme="minorHAnsi"/>
          <w:sz w:val="22"/>
          <w:szCs w:val="22"/>
        </w:rPr>
        <w:t>age</w:t>
      </w:r>
    </w:p>
    <w:p w14:paraId="61C7FB0B" w14:textId="77777777" w:rsidR="007C309E" w:rsidRPr="002C6FBC" w:rsidRDefault="002C6FBC">
      <w:pPr>
        <w:spacing w:before="4"/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2C6FB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2C6FBC">
        <w:rPr>
          <w:rFonts w:asciiTheme="minorHAnsi" w:eastAsia="Segoe MDL2 Assets" w:hAnsiTheme="minorHAnsi" w:cstheme="minorHAnsi"/>
          <w:spacing w:val="8"/>
          <w:w w:val="46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z w:val="22"/>
          <w:szCs w:val="22"/>
        </w:rPr>
        <w:t>Fir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ef</w:t>
      </w:r>
      <w:r w:rsidRPr="002C6FBC">
        <w:rPr>
          <w:rFonts w:asciiTheme="minorHAnsi" w:eastAsia="Calibri" w:hAnsiTheme="minorHAnsi" w:cstheme="minorHAnsi"/>
          <w:sz w:val="22"/>
          <w:szCs w:val="22"/>
        </w:rPr>
        <w:t>ig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2C6FBC">
        <w:rPr>
          <w:rFonts w:asciiTheme="minorHAnsi" w:eastAsia="Calibri" w:hAnsiTheme="minorHAnsi" w:cstheme="minorHAnsi"/>
          <w:sz w:val="22"/>
          <w:szCs w:val="22"/>
        </w:rPr>
        <w:t>i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2C6FBC">
        <w:rPr>
          <w:rFonts w:asciiTheme="minorHAnsi" w:eastAsia="Calibri" w:hAnsiTheme="minorHAnsi" w:cstheme="minorHAnsi"/>
          <w:sz w:val="22"/>
          <w:szCs w:val="22"/>
        </w:rPr>
        <w:t>g</w:t>
      </w:r>
      <w:r w:rsidRPr="002C6F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z w:val="22"/>
          <w:szCs w:val="22"/>
        </w:rPr>
        <w:t>s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2C6FBC">
        <w:rPr>
          <w:rFonts w:asciiTheme="minorHAnsi" w:eastAsia="Calibri" w:hAnsiTheme="minorHAnsi" w:cstheme="minorHAnsi"/>
          <w:sz w:val="22"/>
          <w:szCs w:val="22"/>
        </w:rPr>
        <w:t>s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2C6FBC">
        <w:rPr>
          <w:rFonts w:asciiTheme="minorHAnsi" w:eastAsia="Calibri" w:hAnsiTheme="minorHAnsi" w:cstheme="minorHAnsi"/>
          <w:sz w:val="22"/>
          <w:szCs w:val="22"/>
        </w:rPr>
        <w:t>em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z w:val="22"/>
          <w:szCs w:val="22"/>
        </w:rPr>
        <w:t>–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z w:val="22"/>
          <w:szCs w:val="22"/>
        </w:rPr>
        <w:t>s</w:t>
      </w:r>
      <w:r w:rsidRPr="002C6FBC">
        <w:rPr>
          <w:rFonts w:asciiTheme="minorHAnsi" w:eastAsia="Calibri" w:hAnsiTheme="minorHAnsi" w:cstheme="minorHAnsi"/>
          <w:spacing w:val="-2"/>
          <w:sz w:val="22"/>
          <w:szCs w:val="22"/>
        </w:rPr>
        <w:t>p</w:t>
      </w:r>
      <w:r w:rsidRPr="002C6FBC">
        <w:rPr>
          <w:rFonts w:asciiTheme="minorHAnsi" w:eastAsia="Calibri" w:hAnsiTheme="minorHAnsi" w:cstheme="minorHAnsi"/>
          <w:sz w:val="22"/>
          <w:szCs w:val="22"/>
        </w:rPr>
        <w:t>r</w:t>
      </w:r>
      <w:r w:rsidRPr="002C6FBC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k</w:t>
      </w:r>
      <w:r w:rsidRPr="002C6FBC">
        <w:rPr>
          <w:rFonts w:asciiTheme="minorHAnsi" w:eastAsia="Calibri" w:hAnsiTheme="minorHAnsi" w:cstheme="minorHAnsi"/>
          <w:sz w:val="22"/>
          <w:szCs w:val="22"/>
        </w:rPr>
        <w:t>ler</w:t>
      </w:r>
      <w:r w:rsidRPr="002C6FB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z w:val="22"/>
          <w:szCs w:val="22"/>
        </w:rPr>
        <w:t>s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2C6FBC">
        <w:rPr>
          <w:rFonts w:asciiTheme="minorHAnsi" w:eastAsia="Calibri" w:hAnsiTheme="minorHAnsi" w:cstheme="minorHAnsi"/>
          <w:sz w:val="22"/>
          <w:szCs w:val="22"/>
        </w:rPr>
        <w:t>s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2C6FBC">
        <w:rPr>
          <w:rFonts w:asciiTheme="minorHAnsi" w:eastAsia="Calibri" w:hAnsiTheme="minorHAnsi" w:cstheme="minorHAnsi"/>
          <w:sz w:val="22"/>
          <w:szCs w:val="22"/>
        </w:rPr>
        <w:t>em</w:t>
      </w:r>
    </w:p>
    <w:p w14:paraId="4FF6CC35" w14:textId="77777777" w:rsidR="007C309E" w:rsidRPr="002C6FBC" w:rsidRDefault="002C6FBC">
      <w:pPr>
        <w:spacing w:before="7"/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2C6FB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2C6FBC">
        <w:rPr>
          <w:rFonts w:asciiTheme="minorHAnsi" w:eastAsia="Segoe MDL2 Assets" w:hAnsiTheme="minorHAnsi" w:cstheme="minorHAnsi"/>
          <w:spacing w:val="8"/>
          <w:w w:val="46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z w:val="22"/>
          <w:szCs w:val="22"/>
        </w:rPr>
        <w:t>S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2C6FBC">
        <w:rPr>
          <w:rFonts w:asciiTheme="minorHAnsi" w:eastAsia="Calibri" w:hAnsiTheme="minorHAnsi" w:cstheme="minorHAnsi"/>
          <w:sz w:val="22"/>
          <w:szCs w:val="22"/>
        </w:rPr>
        <w:t>immi</w:t>
      </w:r>
      <w:r w:rsidRPr="002C6FBC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2C6FBC">
        <w:rPr>
          <w:rFonts w:asciiTheme="minorHAnsi" w:eastAsia="Calibri" w:hAnsiTheme="minorHAnsi" w:cstheme="minorHAnsi"/>
          <w:sz w:val="22"/>
          <w:szCs w:val="22"/>
        </w:rPr>
        <w:t>g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p</w:t>
      </w:r>
      <w:r w:rsidRPr="002C6FBC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2C6FBC">
        <w:rPr>
          <w:rFonts w:asciiTheme="minorHAnsi" w:eastAsia="Calibri" w:hAnsiTheme="minorHAnsi" w:cstheme="minorHAnsi"/>
          <w:sz w:val="22"/>
          <w:szCs w:val="22"/>
        </w:rPr>
        <w:t>ol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2C6FBC">
        <w:rPr>
          <w:rFonts w:asciiTheme="minorHAnsi" w:eastAsia="Calibri" w:hAnsiTheme="minorHAnsi" w:cstheme="minorHAnsi"/>
          <w:sz w:val="22"/>
          <w:szCs w:val="22"/>
        </w:rPr>
        <w:t>a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2C6FB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2C6FBC">
        <w:rPr>
          <w:rFonts w:asciiTheme="minorHAnsi" w:eastAsia="Calibri" w:hAnsiTheme="minorHAnsi" w:cstheme="minorHAnsi"/>
          <w:sz w:val="22"/>
          <w:szCs w:val="22"/>
        </w:rPr>
        <w:t>r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z w:val="22"/>
          <w:szCs w:val="22"/>
        </w:rPr>
        <w:t>s</w:t>
      </w:r>
      <w:r w:rsidRPr="002C6FBC">
        <w:rPr>
          <w:rFonts w:asciiTheme="minorHAnsi" w:eastAsia="Calibri" w:hAnsiTheme="minorHAnsi" w:cstheme="minorHAnsi"/>
          <w:spacing w:val="-2"/>
          <w:sz w:val="22"/>
          <w:szCs w:val="22"/>
        </w:rPr>
        <w:t>u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pp</w:t>
      </w:r>
      <w:r w:rsidRPr="002C6FBC">
        <w:rPr>
          <w:rFonts w:asciiTheme="minorHAnsi" w:eastAsia="Calibri" w:hAnsiTheme="minorHAnsi" w:cstheme="minorHAnsi"/>
          <w:sz w:val="22"/>
          <w:szCs w:val="22"/>
        </w:rPr>
        <w:t>l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2C6FBC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4A04E6B8" w14:textId="77777777" w:rsidR="007C309E" w:rsidRPr="002C6FBC" w:rsidRDefault="002C6FBC">
      <w:pPr>
        <w:spacing w:before="5"/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2C6FB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2C6FBC">
        <w:rPr>
          <w:rFonts w:asciiTheme="minorHAnsi" w:eastAsia="Segoe MDL2 Assets" w:hAnsiTheme="minorHAnsi" w:cstheme="minorHAnsi"/>
          <w:spacing w:val="8"/>
          <w:w w:val="46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z w:val="22"/>
          <w:szCs w:val="22"/>
        </w:rPr>
        <w:t>El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2C6FBC">
        <w:rPr>
          <w:rFonts w:asciiTheme="minorHAnsi" w:eastAsia="Calibri" w:hAnsiTheme="minorHAnsi" w:cstheme="minorHAnsi"/>
          <w:sz w:val="22"/>
          <w:szCs w:val="22"/>
        </w:rPr>
        <w:t>ric Boil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C6FBC">
        <w:rPr>
          <w:rFonts w:asciiTheme="minorHAnsi" w:eastAsia="Calibri" w:hAnsiTheme="minorHAnsi" w:cstheme="minorHAnsi"/>
          <w:sz w:val="22"/>
          <w:szCs w:val="22"/>
        </w:rPr>
        <w:t>rs</w:t>
      </w:r>
    </w:p>
    <w:p w14:paraId="3913F60A" w14:textId="77777777" w:rsidR="007C309E" w:rsidRPr="002C6FBC" w:rsidRDefault="002C6FBC">
      <w:pPr>
        <w:ind w:left="460"/>
        <w:rPr>
          <w:rFonts w:asciiTheme="minorHAnsi" w:hAnsiTheme="minorHAnsi" w:cstheme="minorHAnsi"/>
          <w:sz w:val="22"/>
          <w:szCs w:val="22"/>
        </w:rPr>
      </w:pPr>
      <w:r w:rsidRPr="002C6FB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2C6FBC">
        <w:rPr>
          <w:rFonts w:asciiTheme="minorHAnsi" w:eastAsia="Segoe MDL2 Assets" w:hAnsiTheme="minorHAnsi" w:cstheme="minorHAnsi"/>
          <w:spacing w:val="8"/>
          <w:w w:val="46"/>
          <w:sz w:val="22"/>
          <w:szCs w:val="22"/>
        </w:rPr>
        <w:t xml:space="preserve"> </w:t>
      </w:r>
      <w:r w:rsidRPr="002C6FBC">
        <w:rPr>
          <w:rFonts w:asciiTheme="minorHAnsi" w:hAnsiTheme="minorHAnsi" w:cstheme="minorHAnsi"/>
          <w:sz w:val="22"/>
          <w:szCs w:val="22"/>
        </w:rPr>
        <w:t>Mat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6FBC">
        <w:rPr>
          <w:rFonts w:asciiTheme="minorHAnsi" w:hAnsiTheme="minorHAnsi" w:cstheme="minorHAnsi"/>
          <w:sz w:val="22"/>
          <w:szCs w:val="22"/>
        </w:rPr>
        <w:t>ri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6FBC">
        <w:rPr>
          <w:rFonts w:asciiTheme="minorHAnsi" w:hAnsiTheme="minorHAnsi" w:cstheme="minorHAnsi"/>
          <w:sz w:val="22"/>
          <w:szCs w:val="22"/>
        </w:rPr>
        <w:t>ls u</w:t>
      </w:r>
      <w:r w:rsidRPr="002C6FB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6FBC">
        <w:rPr>
          <w:rFonts w:asciiTheme="minorHAnsi" w:hAnsiTheme="minorHAnsi" w:cstheme="minorHAnsi"/>
          <w:sz w:val="22"/>
          <w:szCs w:val="22"/>
        </w:rPr>
        <w:t>d include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6FBC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2C6FBC">
        <w:rPr>
          <w:rFonts w:asciiTheme="minorHAnsi" w:hAnsiTheme="minorHAnsi" w:cstheme="minorHAnsi"/>
          <w:sz w:val="22"/>
          <w:szCs w:val="22"/>
        </w:rPr>
        <w:t>opp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6FBC">
        <w:rPr>
          <w:rFonts w:asciiTheme="minorHAnsi" w:hAnsiTheme="minorHAnsi" w:cstheme="minorHAnsi"/>
          <w:sz w:val="22"/>
          <w:szCs w:val="22"/>
        </w:rPr>
        <w:t xml:space="preserve">r, </w:t>
      </w:r>
      <w:r w:rsidRPr="002C6FBC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2C6FBC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2C6FBC">
        <w:rPr>
          <w:rFonts w:asciiTheme="minorHAnsi" w:hAnsiTheme="minorHAnsi" w:cstheme="minorHAnsi"/>
          <w:sz w:val="22"/>
          <w:szCs w:val="22"/>
        </w:rPr>
        <w:t xml:space="preserve">, </w:t>
      </w:r>
      <w:r w:rsidRPr="002C6FBC">
        <w:rPr>
          <w:rFonts w:asciiTheme="minorHAnsi" w:hAnsiTheme="minorHAnsi" w:cstheme="minorHAnsi"/>
          <w:spacing w:val="1"/>
          <w:sz w:val="22"/>
          <w:szCs w:val="22"/>
        </w:rPr>
        <w:t>PP</w:t>
      </w:r>
      <w:r w:rsidRPr="002C6FBC">
        <w:rPr>
          <w:rFonts w:asciiTheme="minorHAnsi" w:hAnsiTheme="minorHAnsi" w:cstheme="minorHAnsi"/>
          <w:sz w:val="22"/>
          <w:szCs w:val="22"/>
        </w:rPr>
        <w:t>R, H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2C6FBC">
        <w:rPr>
          <w:rFonts w:asciiTheme="minorHAnsi" w:hAnsiTheme="minorHAnsi" w:cstheme="minorHAnsi"/>
          <w:spacing w:val="1"/>
          <w:sz w:val="22"/>
          <w:szCs w:val="22"/>
        </w:rPr>
        <w:t>PP</w:t>
      </w:r>
      <w:r w:rsidRPr="002C6FBC">
        <w:rPr>
          <w:rFonts w:asciiTheme="minorHAnsi" w:hAnsiTheme="minorHAnsi" w:cstheme="minorHAnsi"/>
          <w:sz w:val="22"/>
          <w:szCs w:val="22"/>
        </w:rPr>
        <w:t xml:space="preserve">, 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6FBC">
        <w:rPr>
          <w:rFonts w:asciiTheme="minorHAnsi" w:hAnsiTheme="minorHAnsi" w:cstheme="minorHAnsi"/>
          <w:sz w:val="22"/>
          <w:szCs w:val="22"/>
        </w:rPr>
        <w:t>nd Cast</w:t>
      </w:r>
      <w:r w:rsidRPr="002C6FBC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C6FBC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2C6FBC">
        <w:rPr>
          <w:rFonts w:asciiTheme="minorHAnsi" w:hAnsiTheme="minorHAnsi" w:cstheme="minorHAnsi"/>
          <w:sz w:val="22"/>
          <w:szCs w:val="22"/>
        </w:rPr>
        <w:t>ron</w:t>
      </w:r>
    </w:p>
    <w:p w14:paraId="4DD2A544" w14:textId="77777777" w:rsidR="007C309E" w:rsidRPr="002C6FBC" w:rsidRDefault="007C309E">
      <w:pPr>
        <w:spacing w:before="17" w:line="280" w:lineRule="exact"/>
        <w:rPr>
          <w:rFonts w:asciiTheme="minorHAnsi" w:hAnsiTheme="minorHAnsi" w:cstheme="minorHAnsi"/>
          <w:sz w:val="22"/>
          <w:szCs w:val="22"/>
        </w:rPr>
      </w:pPr>
    </w:p>
    <w:p w14:paraId="251AEE0F" w14:textId="77777777" w:rsidR="007C309E" w:rsidRPr="002C6FBC" w:rsidRDefault="002C6FBC">
      <w:pPr>
        <w:ind w:left="266"/>
        <w:rPr>
          <w:rFonts w:asciiTheme="minorHAnsi" w:eastAsia="Calibri" w:hAnsiTheme="minorHAnsi" w:cstheme="minorHAnsi"/>
          <w:sz w:val="22"/>
          <w:szCs w:val="22"/>
        </w:rPr>
      </w:pPr>
      <w:r w:rsidRPr="002C6FBC">
        <w:rPr>
          <w:rFonts w:asciiTheme="minorHAnsi" w:eastAsia="Calibri" w:hAnsiTheme="minorHAnsi" w:cstheme="minorHAnsi"/>
          <w:sz w:val="22"/>
          <w:szCs w:val="22"/>
        </w:rPr>
        <w:t>(</w:t>
      </w:r>
      <w:r w:rsidRPr="002C6FBC">
        <w:rPr>
          <w:rFonts w:asciiTheme="minorHAnsi" w:eastAsia="Calibri" w:hAnsiTheme="minorHAnsi" w:cstheme="minorHAnsi"/>
          <w:spacing w:val="-2"/>
          <w:sz w:val="22"/>
          <w:szCs w:val="22"/>
        </w:rPr>
        <w:t>1</w:t>
      </w:r>
      <w:r w:rsidRPr="002C6FBC">
        <w:rPr>
          <w:rFonts w:asciiTheme="minorHAnsi" w:eastAsia="Calibri" w:hAnsiTheme="minorHAnsi" w:cstheme="minorHAnsi"/>
          <w:sz w:val="22"/>
          <w:szCs w:val="22"/>
        </w:rPr>
        <w:t>0)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pacing w:val="-2"/>
          <w:sz w:val="22"/>
          <w:szCs w:val="22"/>
        </w:rPr>
        <w:t>0</w:t>
      </w:r>
      <w:r w:rsidRPr="002C6FBC">
        <w:rPr>
          <w:rFonts w:asciiTheme="minorHAnsi" w:eastAsia="Calibri" w:hAnsiTheme="minorHAnsi" w:cstheme="minorHAnsi"/>
          <w:sz w:val="22"/>
          <w:szCs w:val="22"/>
        </w:rPr>
        <w:t>1/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2C6FBC">
        <w:rPr>
          <w:rFonts w:asciiTheme="minorHAnsi" w:eastAsia="Calibri" w:hAnsiTheme="minorHAnsi" w:cstheme="minorHAnsi"/>
          <w:sz w:val="22"/>
          <w:szCs w:val="22"/>
        </w:rPr>
        <w:t>2/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2</w:t>
      </w:r>
      <w:r w:rsidRPr="002C6FBC">
        <w:rPr>
          <w:rFonts w:asciiTheme="minorHAnsi" w:eastAsia="Calibri" w:hAnsiTheme="minorHAnsi" w:cstheme="minorHAnsi"/>
          <w:sz w:val="22"/>
          <w:szCs w:val="22"/>
        </w:rPr>
        <w:t>0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1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-</w:t>
      </w:r>
      <w:r w:rsidRPr="002C6FBC">
        <w:rPr>
          <w:rFonts w:asciiTheme="minorHAnsi" w:eastAsia="Calibri" w:hAnsiTheme="minorHAnsi" w:cstheme="minorHAnsi"/>
          <w:sz w:val="22"/>
          <w:szCs w:val="22"/>
        </w:rPr>
        <w:t>3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2C6FBC">
        <w:rPr>
          <w:rFonts w:asciiTheme="minorHAnsi" w:eastAsia="Calibri" w:hAnsiTheme="minorHAnsi" w:cstheme="minorHAnsi"/>
          <w:spacing w:val="-2"/>
          <w:sz w:val="22"/>
          <w:szCs w:val="22"/>
        </w:rPr>
        <w:t>/</w:t>
      </w:r>
      <w:r w:rsidRPr="002C6FBC">
        <w:rPr>
          <w:rFonts w:asciiTheme="minorHAnsi" w:eastAsia="Calibri" w:hAnsiTheme="minorHAnsi" w:cstheme="minorHAnsi"/>
          <w:sz w:val="22"/>
          <w:szCs w:val="22"/>
        </w:rPr>
        <w:t>0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3</w:t>
      </w:r>
      <w:r w:rsidRPr="002C6FBC">
        <w:rPr>
          <w:rFonts w:asciiTheme="minorHAnsi" w:eastAsia="Calibri" w:hAnsiTheme="minorHAnsi" w:cstheme="minorHAnsi"/>
          <w:sz w:val="22"/>
          <w:szCs w:val="22"/>
        </w:rPr>
        <w:t>/2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2C6FBC">
        <w:rPr>
          <w:rFonts w:asciiTheme="minorHAnsi" w:eastAsia="Calibri" w:hAnsiTheme="minorHAnsi" w:cstheme="minorHAnsi"/>
          <w:sz w:val="22"/>
          <w:szCs w:val="22"/>
        </w:rPr>
        <w:t xml:space="preserve">03         </w:t>
      </w:r>
      <w:r w:rsidRPr="002C6FBC">
        <w:rPr>
          <w:rFonts w:asciiTheme="minorHAnsi" w:eastAsia="Calibri" w:hAnsiTheme="minorHAnsi" w:cstheme="minorHAnsi"/>
          <w:spacing w:val="15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LL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2C6FBC">
        <w:rPr>
          <w:rFonts w:asciiTheme="minorHAnsi" w:eastAsia="Calibri" w:hAnsiTheme="minorHAnsi" w:cstheme="minorHAnsi"/>
          <w:sz w:val="22"/>
          <w:szCs w:val="22"/>
        </w:rPr>
        <w:t>ED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z w:val="22"/>
          <w:szCs w:val="22"/>
        </w:rPr>
        <w:t>P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2C6FBC">
        <w:rPr>
          <w:rFonts w:asciiTheme="minorHAnsi" w:eastAsia="Calibri" w:hAnsiTheme="minorHAnsi" w:cstheme="minorHAnsi"/>
          <w:sz w:val="22"/>
          <w:szCs w:val="22"/>
        </w:rPr>
        <w:t>U</w:t>
      </w:r>
      <w:r w:rsidRPr="002C6FBC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2C6FBC">
        <w:rPr>
          <w:rFonts w:asciiTheme="minorHAnsi" w:eastAsia="Calibri" w:hAnsiTheme="minorHAnsi" w:cstheme="minorHAnsi"/>
          <w:sz w:val="22"/>
          <w:szCs w:val="22"/>
        </w:rPr>
        <w:t xml:space="preserve">BERS 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K</w:t>
      </w:r>
      <w:r w:rsidRPr="002C6FBC">
        <w:rPr>
          <w:rFonts w:asciiTheme="minorHAnsi" w:eastAsia="Calibri" w:hAnsiTheme="minorHAnsi" w:cstheme="minorHAnsi"/>
          <w:sz w:val="22"/>
          <w:szCs w:val="22"/>
        </w:rPr>
        <w:t>E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2C6FBC">
        <w:rPr>
          <w:rFonts w:asciiTheme="minorHAnsi" w:eastAsia="Calibri" w:hAnsiTheme="minorHAnsi" w:cstheme="minorHAnsi"/>
          <w:sz w:val="22"/>
          <w:szCs w:val="22"/>
        </w:rPr>
        <w:t>YA</w:t>
      </w:r>
      <w:r w:rsidRPr="002C6FB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IT</w:t>
      </w:r>
      <w:r w:rsidRPr="002C6FBC">
        <w:rPr>
          <w:rFonts w:asciiTheme="minorHAnsi" w:eastAsia="Calibri" w:hAnsiTheme="minorHAnsi" w:cstheme="minorHAnsi"/>
          <w:sz w:val="22"/>
          <w:szCs w:val="22"/>
        </w:rPr>
        <w:t>ED</w:t>
      </w:r>
      <w:r w:rsidRPr="002C6FB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z w:val="22"/>
          <w:szCs w:val="22"/>
        </w:rPr>
        <w:t xml:space="preserve">- 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K</w:t>
      </w:r>
      <w:r w:rsidRPr="002C6FBC">
        <w:rPr>
          <w:rFonts w:asciiTheme="minorHAnsi" w:eastAsia="Calibri" w:hAnsiTheme="minorHAnsi" w:cstheme="minorHAnsi"/>
          <w:sz w:val="22"/>
          <w:szCs w:val="22"/>
        </w:rPr>
        <w:t>E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2C6FBC">
        <w:rPr>
          <w:rFonts w:asciiTheme="minorHAnsi" w:eastAsia="Calibri" w:hAnsiTheme="minorHAnsi" w:cstheme="minorHAnsi"/>
          <w:spacing w:val="-2"/>
          <w:sz w:val="22"/>
          <w:szCs w:val="22"/>
        </w:rPr>
        <w:t>Y</w:t>
      </w:r>
      <w:r w:rsidRPr="002C6FBC">
        <w:rPr>
          <w:rFonts w:asciiTheme="minorHAnsi" w:eastAsia="Calibri" w:hAnsiTheme="minorHAnsi" w:cstheme="minorHAnsi"/>
          <w:sz w:val="22"/>
          <w:szCs w:val="22"/>
        </w:rPr>
        <w:t>A</w:t>
      </w:r>
    </w:p>
    <w:p w14:paraId="152B6C73" w14:textId="77777777" w:rsidR="007C309E" w:rsidRPr="002C6FBC" w:rsidRDefault="002C6FBC">
      <w:pPr>
        <w:ind w:left="3751"/>
        <w:rPr>
          <w:rFonts w:asciiTheme="minorHAnsi" w:eastAsia="Calibri" w:hAnsiTheme="minorHAnsi" w:cstheme="minorHAnsi"/>
          <w:sz w:val="22"/>
          <w:szCs w:val="22"/>
        </w:rPr>
      </w:pPr>
      <w:r w:rsidRPr="002C6FBC">
        <w:rPr>
          <w:rFonts w:asciiTheme="minorHAnsi" w:eastAsia="Calibri" w:hAnsiTheme="minorHAnsi" w:cstheme="minorHAnsi"/>
          <w:sz w:val="22"/>
          <w:szCs w:val="22"/>
        </w:rPr>
        <w:t>Si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2C6FBC">
        <w:rPr>
          <w:rFonts w:asciiTheme="minorHAnsi" w:eastAsia="Calibri" w:hAnsiTheme="minorHAnsi" w:cstheme="minorHAnsi"/>
          <w:sz w:val="22"/>
          <w:szCs w:val="22"/>
        </w:rPr>
        <w:t>s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;A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me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ri</w:t>
      </w:r>
      <w:r w:rsidRPr="002C6FBC">
        <w:rPr>
          <w:rFonts w:asciiTheme="minorHAnsi" w:eastAsia="Calibri" w:hAnsiTheme="minorHAnsi" w:cstheme="minorHAnsi"/>
          <w:sz w:val="22"/>
          <w:szCs w:val="22"/>
        </w:rPr>
        <w:t>can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z w:val="22"/>
          <w:szCs w:val="22"/>
        </w:rPr>
        <w:t>E</w:t>
      </w:r>
      <w:r w:rsidRPr="002C6FBC">
        <w:rPr>
          <w:rFonts w:asciiTheme="minorHAnsi" w:eastAsia="Calibri" w:hAnsiTheme="minorHAnsi" w:cstheme="minorHAnsi"/>
          <w:spacing w:val="-3"/>
          <w:sz w:val="22"/>
          <w:szCs w:val="22"/>
        </w:rPr>
        <w:t>m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2C6FBC">
        <w:rPr>
          <w:rFonts w:asciiTheme="minorHAnsi" w:eastAsia="Calibri" w:hAnsiTheme="minorHAnsi" w:cstheme="minorHAnsi"/>
          <w:sz w:val="22"/>
          <w:szCs w:val="22"/>
        </w:rPr>
        <w:t>ssy (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K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ya</w:t>
      </w:r>
      <w:r w:rsidRPr="002C6FBC">
        <w:rPr>
          <w:rFonts w:asciiTheme="minorHAnsi" w:eastAsia="Calibri" w:hAnsiTheme="minorHAnsi" w:cstheme="minorHAnsi"/>
          <w:sz w:val="22"/>
          <w:szCs w:val="22"/>
        </w:rPr>
        <w:t>),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z w:val="22"/>
          <w:szCs w:val="22"/>
        </w:rPr>
        <w:t>U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AI</w:t>
      </w:r>
      <w:r w:rsidRPr="002C6FBC">
        <w:rPr>
          <w:rFonts w:asciiTheme="minorHAnsi" w:eastAsia="Calibri" w:hAnsiTheme="minorHAnsi" w:cstheme="minorHAnsi"/>
          <w:sz w:val="22"/>
          <w:szCs w:val="22"/>
        </w:rPr>
        <w:t>D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K</w:t>
      </w:r>
      <w:r w:rsidRPr="002C6FBC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ya</w:t>
      </w:r>
      <w:r w:rsidRPr="002C6FBC">
        <w:rPr>
          <w:rFonts w:asciiTheme="minorHAnsi" w:eastAsia="Calibri" w:hAnsiTheme="minorHAnsi" w:cstheme="minorHAnsi"/>
          <w:sz w:val="22"/>
          <w:szCs w:val="22"/>
        </w:rPr>
        <w:t>,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z w:val="22"/>
          <w:szCs w:val="22"/>
        </w:rPr>
        <w:t>Pr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2C6FBC">
        <w:rPr>
          <w:rFonts w:asciiTheme="minorHAnsi" w:eastAsia="Calibri" w:hAnsiTheme="minorHAnsi" w:cstheme="minorHAnsi"/>
          <w:sz w:val="22"/>
          <w:szCs w:val="22"/>
        </w:rPr>
        <w:t>s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ti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2C6FBC">
        <w:rPr>
          <w:rFonts w:asciiTheme="minorHAnsi" w:eastAsia="Calibri" w:hAnsiTheme="minorHAnsi" w:cstheme="minorHAnsi"/>
          <w:sz w:val="22"/>
          <w:szCs w:val="22"/>
        </w:rPr>
        <w:t>e</w:t>
      </w:r>
    </w:p>
    <w:p w14:paraId="3DEC37B1" w14:textId="77777777" w:rsidR="007C309E" w:rsidRPr="002C6FBC" w:rsidRDefault="002C6FBC">
      <w:pPr>
        <w:ind w:left="3701"/>
        <w:rPr>
          <w:rFonts w:asciiTheme="minorHAnsi" w:eastAsia="Calibri" w:hAnsiTheme="minorHAnsi" w:cstheme="minorHAnsi"/>
          <w:sz w:val="22"/>
          <w:szCs w:val="22"/>
        </w:rPr>
      </w:pPr>
      <w:r w:rsidRPr="002C6FBC">
        <w:rPr>
          <w:rFonts w:asciiTheme="minorHAnsi" w:eastAsia="Calibri" w:hAnsiTheme="minorHAnsi" w:cstheme="minorHAnsi"/>
          <w:sz w:val="22"/>
          <w:szCs w:val="22"/>
        </w:rPr>
        <w:t xml:space="preserve">Plaza 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2C6FBC">
        <w:rPr>
          <w:rFonts w:asciiTheme="minorHAnsi" w:eastAsia="Calibri" w:hAnsiTheme="minorHAnsi" w:cstheme="minorHAnsi"/>
          <w:sz w:val="22"/>
          <w:szCs w:val="22"/>
        </w:rPr>
        <w:t>d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I</w:t>
      </w:r>
      <w:r w:rsidRPr="002C6FBC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2C6FBC">
        <w:rPr>
          <w:rFonts w:asciiTheme="minorHAnsi" w:eastAsia="Calibri" w:hAnsiTheme="minorHAnsi" w:cstheme="minorHAnsi"/>
          <w:sz w:val="22"/>
          <w:szCs w:val="22"/>
        </w:rPr>
        <w:t>te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2C6FBC">
        <w:rPr>
          <w:rFonts w:asciiTheme="minorHAnsi" w:eastAsia="Calibri" w:hAnsiTheme="minorHAnsi" w:cstheme="minorHAnsi"/>
          <w:sz w:val="22"/>
          <w:szCs w:val="22"/>
        </w:rPr>
        <w:t>c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2C6FBC">
        <w:rPr>
          <w:rFonts w:asciiTheme="minorHAnsi" w:eastAsia="Calibri" w:hAnsiTheme="minorHAnsi" w:cstheme="minorHAnsi"/>
          <w:sz w:val="22"/>
          <w:szCs w:val="22"/>
        </w:rPr>
        <w:t>tin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2C6FBC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2C6FBC">
        <w:rPr>
          <w:rFonts w:asciiTheme="minorHAnsi" w:eastAsia="Calibri" w:hAnsiTheme="minorHAnsi" w:cstheme="minorHAnsi"/>
          <w:sz w:val="22"/>
          <w:szCs w:val="22"/>
        </w:rPr>
        <w:t>l</w:t>
      </w:r>
      <w:r w:rsidRPr="002C6FB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z w:val="22"/>
          <w:szCs w:val="22"/>
        </w:rPr>
        <w:t>Ho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2C6FBC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2A2158D2" w14:textId="77777777" w:rsidR="007C309E" w:rsidRPr="002C6FBC" w:rsidRDefault="002C6FBC">
      <w:pPr>
        <w:ind w:left="820"/>
        <w:rPr>
          <w:rFonts w:asciiTheme="minorHAnsi" w:eastAsia="Calibri" w:hAnsiTheme="minorHAnsi" w:cstheme="minorHAnsi"/>
          <w:sz w:val="22"/>
          <w:szCs w:val="22"/>
        </w:rPr>
      </w:pPr>
      <w:r w:rsidRPr="002C6FBC">
        <w:rPr>
          <w:rFonts w:asciiTheme="minorHAnsi" w:eastAsia="Calibri" w:hAnsiTheme="minorHAnsi" w:cstheme="minorHAnsi"/>
          <w:i/>
          <w:sz w:val="22"/>
          <w:szCs w:val="22"/>
        </w:rPr>
        <w:t>PO</w:t>
      </w:r>
      <w:r w:rsidRPr="002C6FBC">
        <w:rPr>
          <w:rFonts w:asciiTheme="minorHAnsi" w:eastAsia="Calibri" w:hAnsiTheme="minorHAnsi" w:cstheme="minorHAnsi"/>
          <w:i/>
          <w:spacing w:val="1"/>
          <w:sz w:val="22"/>
          <w:szCs w:val="22"/>
        </w:rPr>
        <w:t>SI</w:t>
      </w:r>
      <w:r w:rsidRPr="002C6FBC">
        <w:rPr>
          <w:rFonts w:asciiTheme="minorHAnsi" w:eastAsia="Calibri" w:hAnsiTheme="minorHAnsi" w:cstheme="minorHAnsi"/>
          <w:i/>
          <w:spacing w:val="-1"/>
          <w:sz w:val="22"/>
          <w:szCs w:val="22"/>
        </w:rPr>
        <w:t>T</w:t>
      </w:r>
      <w:r w:rsidRPr="002C6FBC">
        <w:rPr>
          <w:rFonts w:asciiTheme="minorHAnsi" w:eastAsia="Calibri" w:hAnsiTheme="minorHAnsi" w:cstheme="minorHAnsi"/>
          <w:i/>
          <w:spacing w:val="1"/>
          <w:sz w:val="22"/>
          <w:szCs w:val="22"/>
        </w:rPr>
        <w:t>I</w:t>
      </w:r>
      <w:r w:rsidRPr="002C6FBC">
        <w:rPr>
          <w:rFonts w:asciiTheme="minorHAnsi" w:eastAsia="Calibri" w:hAnsiTheme="minorHAnsi" w:cstheme="minorHAnsi"/>
          <w:i/>
          <w:sz w:val="22"/>
          <w:szCs w:val="22"/>
        </w:rPr>
        <w:t>O</w:t>
      </w:r>
      <w:r w:rsidRPr="002C6FBC">
        <w:rPr>
          <w:rFonts w:asciiTheme="minorHAnsi" w:eastAsia="Calibri" w:hAnsiTheme="minorHAnsi" w:cstheme="minorHAnsi"/>
          <w:i/>
          <w:spacing w:val="1"/>
          <w:sz w:val="22"/>
          <w:szCs w:val="22"/>
        </w:rPr>
        <w:t>N</w:t>
      </w:r>
      <w:r w:rsidRPr="002C6FBC">
        <w:rPr>
          <w:rFonts w:asciiTheme="minorHAnsi" w:eastAsia="Calibri" w:hAnsiTheme="minorHAnsi" w:cstheme="minorHAnsi"/>
          <w:i/>
          <w:sz w:val="22"/>
          <w:szCs w:val="22"/>
        </w:rPr>
        <w:t xml:space="preserve">:                                 </w:t>
      </w:r>
      <w:r w:rsidRPr="002C6FBC">
        <w:rPr>
          <w:rFonts w:asciiTheme="minorHAnsi" w:eastAsia="Calibri" w:hAnsiTheme="minorHAnsi" w:cstheme="minorHAnsi"/>
          <w:i/>
          <w:spacing w:val="4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z w:val="22"/>
          <w:szCs w:val="22"/>
        </w:rPr>
        <w:t>P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2C6FBC">
        <w:rPr>
          <w:rFonts w:asciiTheme="minorHAnsi" w:eastAsia="Calibri" w:hAnsiTheme="minorHAnsi" w:cstheme="minorHAnsi"/>
          <w:sz w:val="22"/>
          <w:szCs w:val="22"/>
        </w:rPr>
        <w:t>U</w:t>
      </w:r>
      <w:r w:rsidRPr="002C6FBC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2C6FBC">
        <w:rPr>
          <w:rFonts w:asciiTheme="minorHAnsi" w:eastAsia="Calibri" w:hAnsiTheme="minorHAnsi" w:cstheme="minorHAnsi"/>
          <w:spacing w:val="2"/>
          <w:sz w:val="22"/>
          <w:szCs w:val="22"/>
        </w:rPr>
        <w:t>B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2C6FBC">
        <w:rPr>
          <w:rFonts w:asciiTheme="minorHAnsi" w:eastAsia="Calibri" w:hAnsiTheme="minorHAnsi" w:cstheme="minorHAnsi"/>
          <w:sz w:val="22"/>
          <w:szCs w:val="22"/>
        </w:rPr>
        <w:t>NG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z w:val="22"/>
          <w:szCs w:val="22"/>
        </w:rPr>
        <w:t>S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2C6FBC">
        <w:rPr>
          <w:rFonts w:asciiTheme="minorHAnsi" w:eastAsia="Calibri" w:hAnsiTheme="minorHAnsi" w:cstheme="minorHAnsi"/>
          <w:sz w:val="22"/>
          <w:szCs w:val="22"/>
        </w:rPr>
        <w:t>PE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2C6FBC">
        <w:rPr>
          <w:rFonts w:asciiTheme="minorHAnsi" w:eastAsia="Calibri" w:hAnsiTheme="minorHAnsi" w:cstheme="minorHAnsi"/>
          <w:sz w:val="22"/>
          <w:szCs w:val="22"/>
        </w:rPr>
        <w:t>VIS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2C6FBC">
        <w:rPr>
          <w:rFonts w:asciiTheme="minorHAnsi" w:eastAsia="Calibri" w:hAnsiTheme="minorHAnsi" w:cstheme="minorHAnsi"/>
          <w:sz w:val="22"/>
          <w:szCs w:val="22"/>
        </w:rPr>
        <w:t>R</w:t>
      </w:r>
    </w:p>
    <w:p w14:paraId="5C5929C2" w14:textId="77777777" w:rsidR="007C309E" w:rsidRPr="002C6FBC" w:rsidRDefault="007C309E">
      <w:pPr>
        <w:spacing w:before="14" w:line="280" w:lineRule="exact"/>
        <w:rPr>
          <w:rFonts w:asciiTheme="minorHAnsi" w:hAnsiTheme="minorHAnsi" w:cstheme="minorHAnsi"/>
          <w:sz w:val="22"/>
          <w:szCs w:val="22"/>
        </w:rPr>
      </w:pPr>
    </w:p>
    <w:p w14:paraId="63A3DD87" w14:textId="77777777" w:rsidR="007C309E" w:rsidRPr="002C6FBC" w:rsidRDefault="002C6FBC">
      <w:pPr>
        <w:ind w:left="100"/>
        <w:rPr>
          <w:rFonts w:asciiTheme="minorHAnsi" w:hAnsiTheme="minorHAnsi" w:cstheme="minorHAnsi"/>
          <w:sz w:val="22"/>
          <w:szCs w:val="22"/>
        </w:rPr>
      </w:pPr>
      <w:r w:rsidRPr="002C6FBC">
        <w:rPr>
          <w:rFonts w:asciiTheme="minorHAnsi" w:hAnsiTheme="minorHAnsi" w:cstheme="minorHAnsi"/>
          <w:sz w:val="22"/>
          <w:szCs w:val="22"/>
        </w:rPr>
        <w:t>WORK</w:t>
      </w:r>
      <w:r w:rsidRPr="002C6F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C6FBC">
        <w:rPr>
          <w:rFonts w:asciiTheme="minorHAnsi" w:hAnsiTheme="minorHAnsi" w:cstheme="minorHAnsi"/>
          <w:sz w:val="22"/>
          <w:szCs w:val="22"/>
        </w:rPr>
        <w:t>C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6FBC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C6FBC">
        <w:rPr>
          <w:rFonts w:asciiTheme="minorHAnsi" w:hAnsiTheme="minorHAnsi" w:cstheme="minorHAnsi"/>
          <w:sz w:val="22"/>
          <w:szCs w:val="22"/>
        </w:rPr>
        <w:t>RID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6FBC">
        <w:rPr>
          <w:rFonts w:asciiTheme="minorHAnsi" w:hAnsiTheme="minorHAnsi" w:cstheme="minorHAnsi"/>
          <w:sz w:val="22"/>
          <w:szCs w:val="22"/>
        </w:rPr>
        <w:t>OUT</w:t>
      </w:r>
    </w:p>
    <w:p w14:paraId="20766D05" w14:textId="77777777" w:rsidR="007C309E" w:rsidRPr="002C6FBC" w:rsidRDefault="002C6FBC">
      <w:pPr>
        <w:ind w:left="160"/>
        <w:rPr>
          <w:rFonts w:asciiTheme="minorHAnsi" w:hAnsiTheme="minorHAnsi" w:cstheme="minorHAnsi"/>
          <w:sz w:val="22"/>
          <w:szCs w:val="22"/>
        </w:rPr>
      </w:pPr>
      <w:r w:rsidRPr="002C6FBC">
        <w:rPr>
          <w:rFonts w:asciiTheme="minorHAnsi" w:hAnsiTheme="minorHAnsi" w:cstheme="minorHAnsi"/>
          <w:sz w:val="22"/>
          <w:szCs w:val="22"/>
        </w:rPr>
        <w:t>R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6FBC">
        <w:rPr>
          <w:rFonts w:asciiTheme="minorHAnsi" w:hAnsiTheme="minorHAnsi" w:cstheme="minorHAnsi"/>
          <w:spacing w:val="1"/>
          <w:sz w:val="22"/>
          <w:szCs w:val="22"/>
        </w:rPr>
        <w:t>fu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C6FBC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2C6FBC">
        <w:rPr>
          <w:rFonts w:asciiTheme="minorHAnsi" w:hAnsiTheme="minorHAnsi" w:cstheme="minorHAnsi"/>
          <w:sz w:val="22"/>
          <w:szCs w:val="22"/>
        </w:rPr>
        <w:t>is</w:t>
      </w:r>
      <w:r w:rsidRPr="002C6FBC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2C6FBC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6FB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C6FBC">
        <w:rPr>
          <w:rFonts w:asciiTheme="minorHAnsi" w:hAnsiTheme="minorHAnsi" w:cstheme="minorHAnsi"/>
          <w:sz w:val="22"/>
          <w:szCs w:val="22"/>
        </w:rPr>
        <w:t>t, new</w:t>
      </w:r>
      <w:r w:rsidRPr="002C6F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6FBC">
        <w:rPr>
          <w:rFonts w:asciiTheme="minorHAnsi" w:hAnsiTheme="minorHAnsi" w:cstheme="minorHAnsi"/>
          <w:sz w:val="22"/>
          <w:szCs w:val="22"/>
        </w:rPr>
        <w:t>i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C6FBC">
        <w:rPr>
          <w:rFonts w:asciiTheme="minorHAnsi" w:hAnsiTheme="minorHAnsi" w:cstheme="minorHAnsi"/>
          <w:sz w:val="22"/>
          <w:szCs w:val="22"/>
        </w:rPr>
        <w:t>stallation</w:t>
      </w:r>
      <w:r w:rsidRPr="002C6F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6FBC">
        <w:rPr>
          <w:rFonts w:asciiTheme="minorHAnsi" w:hAnsiTheme="minorHAnsi" w:cstheme="minorHAnsi"/>
          <w:sz w:val="22"/>
          <w:szCs w:val="22"/>
        </w:rPr>
        <w:t>a</w:t>
      </w:r>
      <w:r w:rsidRPr="002C6FB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C6FBC">
        <w:rPr>
          <w:rFonts w:asciiTheme="minorHAnsi" w:hAnsiTheme="minorHAnsi" w:cstheme="minorHAnsi"/>
          <w:sz w:val="22"/>
          <w:szCs w:val="22"/>
        </w:rPr>
        <w:t>d</w:t>
      </w:r>
      <w:r w:rsidRPr="002C6F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te</w:t>
      </w:r>
      <w:r w:rsidRPr="002C6FBC">
        <w:rPr>
          <w:rFonts w:asciiTheme="minorHAnsi" w:hAnsiTheme="minorHAnsi" w:cstheme="minorHAnsi"/>
          <w:sz w:val="22"/>
          <w:szCs w:val="22"/>
        </w:rPr>
        <w:t>sti</w:t>
      </w:r>
      <w:r w:rsidRPr="002C6FB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C6FBC">
        <w:rPr>
          <w:rFonts w:asciiTheme="minorHAnsi" w:hAnsiTheme="minorHAnsi" w:cstheme="minorHAnsi"/>
          <w:sz w:val="22"/>
          <w:szCs w:val="22"/>
        </w:rPr>
        <w:t xml:space="preserve">g </w:t>
      </w:r>
      <w:r w:rsidRPr="002C6FB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C6FBC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2C6FBC">
        <w:rPr>
          <w:rFonts w:asciiTheme="minorHAnsi" w:hAnsiTheme="minorHAnsi" w:cstheme="minorHAnsi"/>
          <w:sz w:val="22"/>
          <w:szCs w:val="22"/>
        </w:rPr>
        <w:t>;</w:t>
      </w:r>
    </w:p>
    <w:p w14:paraId="7A411EA5" w14:textId="77777777" w:rsidR="007C309E" w:rsidRPr="002C6FBC" w:rsidRDefault="002C6FBC">
      <w:pPr>
        <w:spacing w:before="3"/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2C6FB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2C6FBC">
        <w:rPr>
          <w:rFonts w:asciiTheme="minorHAnsi" w:eastAsia="Segoe MDL2 Assets" w:hAnsiTheme="minorHAnsi" w:cstheme="minorHAnsi"/>
          <w:spacing w:val="8"/>
          <w:w w:val="46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2C6FBC">
        <w:rPr>
          <w:rFonts w:asciiTheme="minorHAnsi" w:eastAsia="Calibri" w:hAnsiTheme="minorHAnsi" w:cstheme="minorHAnsi"/>
          <w:sz w:val="22"/>
          <w:szCs w:val="22"/>
        </w:rPr>
        <w:t>omes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2C6FBC">
        <w:rPr>
          <w:rFonts w:asciiTheme="minorHAnsi" w:eastAsia="Calibri" w:hAnsiTheme="minorHAnsi" w:cstheme="minorHAnsi"/>
          <w:sz w:val="22"/>
          <w:szCs w:val="22"/>
        </w:rPr>
        <w:t xml:space="preserve">ic 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2C6FBC">
        <w:rPr>
          <w:rFonts w:asciiTheme="minorHAnsi" w:eastAsia="Calibri" w:hAnsiTheme="minorHAnsi" w:cstheme="minorHAnsi"/>
          <w:sz w:val="22"/>
          <w:szCs w:val="22"/>
        </w:rPr>
        <w:t>a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2C6FBC">
        <w:rPr>
          <w:rFonts w:asciiTheme="minorHAnsi" w:eastAsia="Calibri" w:hAnsiTheme="minorHAnsi" w:cstheme="minorHAnsi"/>
          <w:sz w:val="22"/>
          <w:szCs w:val="22"/>
        </w:rPr>
        <w:t>ers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2C6FBC">
        <w:rPr>
          <w:rFonts w:asciiTheme="minorHAnsi" w:eastAsia="Calibri" w:hAnsiTheme="minorHAnsi" w:cstheme="minorHAnsi"/>
          <w:sz w:val="22"/>
          <w:szCs w:val="22"/>
        </w:rPr>
        <w:t>ly</w:t>
      </w:r>
    </w:p>
    <w:p w14:paraId="2F41AB3C" w14:textId="77777777" w:rsidR="007C309E" w:rsidRPr="002C6FBC" w:rsidRDefault="002C6FBC">
      <w:pPr>
        <w:spacing w:before="5"/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2C6FB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2C6FBC">
        <w:rPr>
          <w:rFonts w:asciiTheme="minorHAnsi" w:eastAsia="Segoe MDL2 Assets" w:hAnsiTheme="minorHAnsi" w:cstheme="minorHAnsi"/>
          <w:spacing w:val="8"/>
          <w:w w:val="46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2C6FBC">
        <w:rPr>
          <w:rFonts w:asciiTheme="minorHAnsi" w:eastAsia="Calibri" w:hAnsiTheme="minorHAnsi" w:cstheme="minorHAnsi"/>
          <w:sz w:val="22"/>
          <w:szCs w:val="22"/>
        </w:rPr>
        <w:t>rai</w:t>
      </w:r>
      <w:r w:rsidRPr="002C6FBC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2C6FBC">
        <w:rPr>
          <w:rFonts w:asciiTheme="minorHAnsi" w:eastAsia="Calibri" w:hAnsiTheme="minorHAnsi" w:cstheme="minorHAnsi"/>
          <w:sz w:val="22"/>
          <w:szCs w:val="22"/>
        </w:rPr>
        <w:t>age</w:t>
      </w:r>
    </w:p>
    <w:p w14:paraId="0552EA0D" w14:textId="77777777" w:rsidR="007C309E" w:rsidRPr="002C6FBC" w:rsidRDefault="002C6FBC">
      <w:pPr>
        <w:spacing w:before="7"/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2C6FB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2C6FBC">
        <w:rPr>
          <w:rFonts w:asciiTheme="minorHAnsi" w:eastAsia="Segoe MDL2 Assets" w:hAnsiTheme="minorHAnsi" w:cstheme="minorHAnsi"/>
          <w:spacing w:val="8"/>
          <w:w w:val="46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z w:val="22"/>
          <w:szCs w:val="22"/>
        </w:rPr>
        <w:t>Fir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ef</w:t>
      </w:r>
      <w:r w:rsidRPr="002C6FBC">
        <w:rPr>
          <w:rFonts w:asciiTheme="minorHAnsi" w:eastAsia="Calibri" w:hAnsiTheme="minorHAnsi" w:cstheme="minorHAnsi"/>
          <w:sz w:val="22"/>
          <w:szCs w:val="22"/>
        </w:rPr>
        <w:t>ig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2C6FBC">
        <w:rPr>
          <w:rFonts w:asciiTheme="minorHAnsi" w:eastAsia="Calibri" w:hAnsiTheme="minorHAnsi" w:cstheme="minorHAnsi"/>
          <w:sz w:val="22"/>
          <w:szCs w:val="22"/>
        </w:rPr>
        <w:t>i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2C6FBC">
        <w:rPr>
          <w:rFonts w:asciiTheme="minorHAnsi" w:eastAsia="Calibri" w:hAnsiTheme="minorHAnsi" w:cstheme="minorHAnsi"/>
          <w:sz w:val="22"/>
          <w:szCs w:val="22"/>
        </w:rPr>
        <w:t>g</w:t>
      </w:r>
      <w:r w:rsidRPr="002C6F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z w:val="22"/>
          <w:szCs w:val="22"/>
        </w:rPr>
        <w:t>s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2C6FBC">
        <w:rPr>
          <w:rFonts w:asciiTheme="minorHAnsi" w:eastAsia="Calibri" w:hAnsiTheme="minorHAnsi" w:cstheme="minorHAnsi"/>
          <w:sz w:val="22"/>
          <w:szCs w:val="22"/>
        </w:rPr>
        <w:t>s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2C6FBC">
        <w:rPr>
          <w:rFonts w:asciiTheme="minorHAnsi" w:eastAsia="Calibri" w:hAnsiTheme="minorHAnsi" w:cstheme="minorHAnsi"/>
          <w:sz w:val="22"/>
          <w:szCs w:val="22"/>
        </w:rPr>
        <w:t>e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2C6FBC">
        <w:rPr>
          <w:rFonts w:asciiTheme="minorHAnsi" w:eastAsia="Calibri" w:hAnsiTheme="minorHAnsi" w:cstheme="minorHAnsi"/>
          <w:sz w:val="22"/>
          <w:szCs w:val="22"/>
        </w:rPr>
        <w:t>s.</w:t>
      </w:r>
    </w:p>
    <w:p w14:paraId="58E9B29D" w14:textId="77777777" w:rsidR="007C309E" w:rsidRPr="002C6FBC" w:rsidRDefault="002C6FBC">
      <w:pPr>
        <w:spacing w:before="5"/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2C6FB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2C6FBC">
        <w:rPr>
          <w:rFonts w:asciiTheme="minorHAnsi" w:eastAsia="Segoe MDL2 Assets" w:hAnsiTheme="minorHAnsi" w:cstheme="minorHAnsi"/>
          <w:spacing w:val="8"/>
          <w:w w:val="46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z w:val="22"/>
          <w:szCs w:val="22"/>
        </w:rPr>
        <w:t>S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2C6FBC">
        <w:rPr>
          <w:rFonts w:asciiTheme="minorHAnsi" w:eastAsia="Calibri" w:hAnsiTheme="minorHAnsi" w:cstheme="minorHAnsi"/>
          <w:sz w:val="22"/>
          <w:szCs w:val="22"/>
        </w:rPr>
        <w:t>immi</w:t>
      </w:r>
      <w:r w:rsidRPr="002C6FBC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2C6FBC">
        <w:rPr>
          <w:rFonts w:asciiTheme="minorHAnsi" w:eastAsia="Calibri" w:hAnsiTheme="minorHAnsi" w:cstheme="minorHAnsi"/>
          <w:sz w:val="22"/>
          <w:szCs w:val="22"/>
        </w:rPr>
        <w:t>g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p</w:t>
      </w:r>
      <w:r w:rsidRPr="002C6FBC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2C6FBC">
        <w:rPr>
          <w:rFonts w:asciiTheme="minorHAnsi" w:eastAsia="Calibri" w:hAnsiTheme="minorHAnsi" w:cstheme="minorHAnsi"/>
          <w:sz w:val="22"/>
          <w:szCs w:val="22"/>
        </w:rPr>
        <w:t>ol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2C6FBC">
        <w:rPr>
          <w:rFonts w:asciiTheme="minorHAnsi" w:eastAsia="Calibri" w:hAnsiTheme="minorHAnsi" w:cstheme="minorHAnsi"/>
          <w:sz w:val="22"/>
          <w:szCs w:val="22"/>
        </w:rPr>
        <w:t>a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2C6FB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2C6FBC">
        <w:rPr>
          <w:rFonts w:asciiTheme="minorHAnsi" w:eastAsia="Calibri" w:hAnsiTheme="minorHAnsi" w:cstheme="minorHAnsi"/>
          <w:sz w:val="22"/>
          <w:szCs w:val="22"/>
        </w:rPr>
        <w:t>r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z w:val="22"/>
          <w:szCs w:val="22"/>
        </w:rPr>
        <w:t>s</w:t>
      </w:r>
      <w:r w:rsidRPr="002C6FBC">
        <w:rPr>
          <w:rFonts w:asciiTheme="minorHAnsi" w:eastAsia="Calibri" w:hAnsiTheme="minorHAnsi" w:cstheme="minorHAnsi"/>
          <w:spacing w:val="-2"/>
          <w:sz w:val="22"/>
          <w:szCs w:val="22"/>
        </w:rPr>
        <w:t>u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pp</w:t>
      </w:r>
      <w:r w:rsidRPr="002C6FBC">
        <w:rPr>
          <w:rFonts w:asciiTheme="minorHAnsi" w:eastAsia="Calibri" w:hAnsiTheme="minorHAnsi" w:cstheme="minorHAnsi"/>
          <w:sz w:val="22"/>
          <w:szCs w:val="22"/>
        </w:rPr>
        <w:t>l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2C6FBC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18760C3A" w14:textId="77777777" w:rsidR="007C309E" w:rsidRPr="002C6FBC" w:rsidRDefault="002C6FBC">
      <w:pPr>
        <w:spacing w:before="2"/>
        <w:ind w:left="460"/>
        <w:rPr>
          <w:rFonts w:asciiTheme="minorHAnsi" w:hAnsiTheme="minorHAnsi" w:cstheme="minorHAnsi"/>
          <w:sz w:val="22"/>
          <w:szCs w:val="22"/>
        </w:rPr>
      </w:pPr>
      <w:r w:rsidRPr="002C6FB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2C6FBC">
        <w:rPr>
          <w:rFonts w:asciiTheme="minorHAnsi" w:eastAsia="Segoe MDL2 Assets" w:hAnsiTheme="minorHAnsi" w:cstheme="minorHAnsi"/>
          <w:spacing w:val="8"/>
          <w:w w:val="46"/>
          <w:sz w:val="22"/>
          <w:szCs w:val="22"/>
        </w:rPr>
        <w:t xml:space="preserve"> </w:t>
      </w:r>
      <w:r w:rsidRPr="002C6FBC">
        <w:rPr>
          <w:rFonts w:asciiTheme="minorHAnsi" w:hAnsiTheme="minorHAnsi" w:cstheme="minorHAnsi"/>
          <w:sz w:val="22"/>
          <w:szCs w:val="22"/>
        </w:rPr>
        <w:t>Mat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6FBC">
        <w:rPr>
          <w:rFonts w:asciiTheme="minorHAnsi" w:hAnsiTheme="minorHAnsi" w:cstheme="minorHAnsi"/>
          <w:sz w:val="22"/>
          <w:szCs w:val="22"/>
        </w:rPr>
        <w:t>ri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6FBC">
        <w:rPr>
          <w:rFonts w:asciiTheme="minorHAnsi" w:hAnsiTheme="minorHAnsi" w:cstheme="minorHAnsi"/>
          <w:sz w:val="22"/>
          <w:szCs w:val="22"/>
        </w:rPr>
        <w:t>ls u</w:t>
      </w:r>
      <w:r w:rsidRPr="002C6FB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6FBC">
        <w:rPr>
          <w:rFonts w:asciiTheme="minorHAnsi" w:hAnsiTheme="minorHAnsi" w:cstheme="minorHAnsi"/>
          <w:sz w:val="22"/>
          <w:szCs w:val="22"/>
        </w:rPr>
        <w:t>d include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6FBC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2C6FBC">
        <w:rPr>
          <w:rFonts w:asciiTheme="minorHAnsi" w:hAnsiTheme="minorHAnsi" w:cstheme="minorHAnsi"/>
          <w:sz w:val="22"/>
          <w:szCs w:val="22"/>
        </w:rPr>
        <w:t>opp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6FBC">
        <w:rPr>
          <w:rFonts w:asciiTheme="minorHAnsi" w:hAnsiTheme="minorHAnsi" w:cstheme="minorHAnsi"/>
          <w:sz w:val="22"/>
          <w:szCs w:val="22"/>
        </w:rPr>
        <w:t xml:space="preserve">r, </w:t>
      </w:r>
      <w:r w:rsidRPr="002C6FBC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2C6FBC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2C6FBC">
        <w:rPr>
          <w:rFonts w:asciiTheme="minorHAnsi" w:hAnsiTheme="minorHAnsi" w:cstheme="minorHAnsi"/>
          <w:sz w:val="22"/>
          <w:szCs w:val="22"/>
        </w:rPr>
        <w:t xml:space="preserve">, </w:t>
      </w:r>
      <w:r w:rsidRPr="002C6FBC">
        <w:rPr>
          <w:rFonts w:asciiTheme="minorHAnsi" w:hAnsiTheme="minorHAnsi" w:cstheme="minorHAnsi"/>
          <w:spacing w:val="1"/>
          <w:sz w:val="22"/>
          <w:szCs w:val="22"/>
        </w:rPr>
        <w:t>PP</w:t>
      </w:r>
      <w:r w:rsidRPr="002C6FBC">
        <w:rPr>
          <w:rFonts w:asciiTheme="minorHAnsi" w:hAnsiTheme="minorHAnsi" w:cstheme="minorHAnsi"/>
          <w:sz w:val="22"/>
          <w:szCs w:val="22"/>
        </w:rPr>
        <w:t>R, H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2C6FBC">
        <w:rPr>
          <w:rFonts w:asciiTheme="minorHAnsi" w:hAnsiTheme="minorHAnsi" w:cstheme="minorHAnsi"/>
          <w:spacing w:val="1"/>
          <w:sz w:val="22"/>
          <w:szCs w:val="22"/>
        </w:rPr>
        <w:t>PP</w:t>
      </w:r>
      <w:r w:rsidRPr="002C6FBC">
        <w:rPr>
          <w:rFonts w:asciiTheme="minorHAnsi" w:hAnsiTheme="minorHAnsi" w:cstheme="minorHAnsi"/>
          <w:sz w:val="22"/>
          <w:szCs w:val="22"/>
        </w:rPr>
        <w:t xml:space="preserve">, 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6FBC">
        <w:rPr>
          <w:rFonts w:asciiTheme="minorHAnsi" w:hAnsiTheme="minorHAnsi" w:cstheme="minorHAnsi"/>
          <w:sz w:val="22"/>
          <w:szCs w:val="22"/>
        </w:rPr>
        <w:t>nd Cast</w:t>
      </w:r>
      <w:r w:rsidRPr="002C6FBC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C6FBC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2C6FBC">
        <w:rPr>
          <w:rFonts w:asciiTheme="minorHAnsi" w:hAnsiTheme="minorHAnsi" w:cstheme="minorHAnsi"/>
          <w:sz w:val="22"/>
          <w:szCs w:val="22"/>
        </w:rPr>
        <w:t>ro</w:t>
      </w:r>
      <w:r w:rsidRPr="002C6FB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C6FBC">
        <w:rPr>
          <w:rFonts w:asciiTheme="minorHAnsi" w:hAnsiTheme="minorHAnsi" w:cstheme="minorHAnsi"/>
          <w:sz w:val="22"/>
          <w:szCs w:val="22"/>
        </w:rPr>
        <w:t>.</w:t>
      </w:r>
    </w:p>
    <w:p w14:paraId="03BFC2B9" w14:textId="77777777" w:rsidR="007C309E" w:rsidRPr="002C6FBC" w:rsidRDefault="002C6FBC">
      <w:pPr>
        <w:spacing w:before="1"/>
        <w:ind w:left="2260" w:right="477" w:hanging="1942"/>
        <w:rPr>
          <w:rFonts w:asciiTheme="minorHAnsi" w:eastAsia="Calibri" w:hAnsiTheme="minorHAnsi" w:cstheme="minorHAnsi"/>
          <w:sz w:val="22"/>
          <w:szCs w:val="22"/>
        </w:rPr>
      </w:pPr>
      <w:r w:rsidRPr="002C6FBC">
        <w:rPr>
          <w:rFonts w:asciiTheme="minorHAnsi" w:eastAsia="Calibri" w:hAnsiTheme="minorHAnsi" w:cstheme="minorHAnsi"/>
          <w:sz w:val="22"/>
          <w:szCs w:val="22"/>
        </w:rPr>
        <w:t>(1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2C6FBC">
        <w:rPr>
          <w:rFonts w:asciiTheme="minorHAnsi" w:eastAsia="Calibri" w:hAnsiTheme="minorHAnsi" w:cstheme="minorHAnsi"/>
          <w:sz w:val="22"/>
          <w:szCs w:val="22"/>
        </w:rPr>
        <w:t>)</w:t>
      </w:r>
      <w:r w:rsidRPr="002C6F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z w:val="22"/>
          <w:szCs w:val="22"/>
        </w:rPr>
        <w:t>0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2C6FBC">
        <w:rPr>
          <w:rFonts w:asciiTheme="minorHAnsi" w:eastAsia="Calibri" w:hAnsiTheme="minorHAnsi" w:cstheme="minorHAnsi"/>
          <w:sz w:val="22"/>
          <w:szCs w:val="22"/>
        </w:rPr>
        <w:t>/</w:t>
      </w:r>
      <w:r w:rsidRPr="002C6FBC">
        <w:rPr>
          <w:rFonts w:asciiTheme="minorHAnsi" w:eastAsia="Calibri" w:hAnsiTheme="minorHAnsi" w:cstheme="minorHAnsi"/>
          <w:spacing w:val="-2"/>
          <w:sz w:val="22"/>
          <w:szCs w:val="22"/>
        </w:rPr>
        <w:t>0</w:t>
      </w:r>
      <w:r w:rsidRPr="002C6FBC">
        <w:rPr>
          <w:rFonts w:asciiTheme="minorHAnsi" w:eastAsia="Calibri" w:hAnsiTheme="minorHAnsi" w:cstheme="minorHAnsi"/>
          <w:sz w:val="22"/>
          <w:szCs w:val="22"/>
        </w:rPr>
        <w:t>3/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2C6FBC">
        <w:rPr>
          <w:rFonts w:asciiTheme="minorHAnsi" w:eastAsia="Calibri" w:hAnsiTheme="minorHAnsi" w:cstheme="minorHAnsi"/>
          <w:spacing w:val="-2"/>
          <w:sz w:val="22"/>
          <w:szCs w:val="22"/>
        </w:rPr>
        <w:t>0</w:t>
      </w:r>
      <w:r w:rsidRPr="002C6FBC">
        <w:rPr>
          <w:rFonts w:asciiTheme="minorHAnsi" w:eastAsia="Calibri" w:hAnsiTheme="minorHAnsi" w:cstheme="minorHAnsi"/>
          <w:sz w:val="22"/>
          <w:szCs w:val="22"/>
        </w:rPr>
        <w:t>0</w:t>
      </w:r>
      <w:r w:rsidRPr="002C6FBC">
        <w:rPr>
          <w:rFonts w:asciiTheme="minorHAnsi" w:eastAsia="Calibri" w:hAnsiTheme="minorHAnsi" w:cstheme="minorHAnsi"/>
          <w:spacing w:val="2"/>
          <w:sz w:val="22"/>
          <w:szCs w:val="22"/>
        </w:rPr>
        <w:t>0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-</w:t>
      </w:r>
      <w:r w:rsidRPr="002C6FBC">
        <w:rPr>
          <w:rFonts w:asciiTheme="minorHAnsi" w:eastAsia="Calibri" w:hAnsiTheme="minorHAnsi" w:cstheme="minorHAnsi"/>
          <w:sz w:val="22"/>
          <w:szCs w:val="22"/>
        </w:rPr>
        <w:t>3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2C6FBC">
        <w:rPr>
          <w:rFonts w:asciiTheme="minorHAnsi" w:eastAsia="Calibri" w:hAnsiTheme="minorHAnsi" w:cstheme="minorHAnsi"/>
          <w:sz w:val="22"/>
          <w:szCs w:val="22"/>
        </w:rPr>
        <w:t>/</w:t>
      </w:r>
      <w:r w:rsidRPr="002C6FBC">
        <w:rPr>
          <w:rFonts w:asciiTheme="minorHAnsi" w:eastAsia="Calibri" w:hAnsiTheme="minorHAnsi" w:cstheme="minorHAnsi"/>
          <w:spacing w:val="-2"/>
          <w:sz w:val="22"/>
          <w:szCs w:val="22"/>
        </w:rPr>
        <w:t>0</w:t>
      </w:r>
      <w:r w:rsidRPr="002C6FBC">
        <w:rPr>
          <w:rFonts w:asciiTheme="minorHAnsi" w:eastAsia="Calibri" w:hAnsiTheme="minorHAnsi" w:cstheme="minorHAnsi"/>
          <w:sz w:val="22"/>
          <w:szCs w:val="22"/>
        </w:rPr>
        <w:t>1/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2C6FBC">
        <w:rPr>
          <w:rFonts w:asciiTheme="minorHAnsi" w:eastAsia="Calibri" w:hAnsiTheme="minorHAnsi" w:cstheme="minorHAnsi"/>
          <w:sz w:val="22"/>
          <w:szCs w:val="22"/>
        </w:rPr>
        <w:t>0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0</w:t>
      </w:r>
      <w:r w:rsidRPr="002C6FBC">
        <w:rPr>
          <w:rFonts w:asciiTheme="minorHAnsi" w:eastAsia="Calibri" w:hAnsiTheme="minorHAnsi" w:cstheme="minorHAnsi"/>
          <w:sz w:val="22"/>
          <w:szCs w:val="22"/>
        </w:rPr>
        <w:t xml:space="preserve">1                     </w:t>
      </w:r>
      <w:r w:rsidRPr="002C6FBC">
        <w:rPr>
          <w:rFonts w:asciiTheme="minorHAnsi" w:eastAsia="Calibri" w:hAnsiTheme="minorHAnsi" w:cstheme="minorHAnsi"/>
          <w:spacing w:val="30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LL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2C6FBC">
        <w:rPr>
          <w:rFonts w:asciiTheme="minorHAnsi" w:eastAsia="Calibri" w:hAnsiTheme="minorHAnsi" w:cstheme="minorHAnsi"/>
          <w:sz w:val="22"/>
          <w:szCs w:val="22"/>
        </w:rPr>
        <w:t>ED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z w:val="22"/>
          <w:szCs w:val="22"/>
        </w:rPr>
        <w:t>P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2C6FBC">
        <w:rPr>
          <w:rFonts w:asciiTheme="minorHAnsi" w:eastAsia="Calibri" w:hAnsiTheme="minorHAnsi" w:cstheme="minorHAnsi"/>
          <w:sz w:val="22"/>
          <w:szCs w:val="22"/>
        </w:rPr>
        <w:t>U</w:t>
      </w:r>
      <w:r w:rsidRPr="002C6FBC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2C6FBC">
        <w:rPr>
          <w:rFonts w:asciiTheme="minorHAnsi" w:eastAsia="Calibri" w:hAnsiTheme="minorHAnsi" w:cstheme="minorHAnsi"/>
          <w:sz w:val="22"/>
          <w:szCs w:val="22"/>
        </w:rPr>
        <w:t xml:space="preserve">BERS 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K</w:t>
      </w:r>
      <w:r w:rsidRPr="002C6FBC">
        <w:rPr>
          <w:rFonts w:asciiTheme="minorHAnsi" w:eastAsia="Calibri" w:hAnsiTheme="minorHAnsi" w:cstheme="minorHAnsi"/>
          <w:sz w:val="22"/>
          <w:szCs w:val="22"/>
        </w:rPr>
        <w:t>E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2C6FBC">
        <w:rPr>
          <w:rFonts w:asciiTheme="minorHAnsi" w:eastAsia="Calibri" w:hAnsiTheme="minorHAnsi" w:cstheme="minorHAnsi"/>
          <w:sz w:val="22"/>
          <w:szCs w:val="22"/>
        </w:rPr>
        <w:t>YA</w:t>
      </w:r>
      <w:r w:rsidRPr="002C6FB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IT</w:t>
      </w:r>
      <w:r w:rsidRPr="002C6FBC">
        <w:rPr>
          <w:rFonts w:asciiTheme="minorHAnsi" w:eastAsia="Calibri" w:hAnsiTheme="minorHAnsi" w:cstheme="minorHAnsi"/>
          <w:sz w:val="22"/>
          <w:szCs w:val="22"/>
        </w:rPr>
        <w:t>ED</w:t>
      </w:r>
      <w:r w:rsidRPr="002C6FB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z w:val="22"/>
          <w:szCs w:val="22"/>
        </w:rPr>
        <w:t>- UG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2C6FBC">
        <w:rPr>
          <w:rFonts w:asciiTheme="minorHAnsi" w:eastAsia="Calibri" w:hAnsiTheme="minorHAnsi" w:cstheme="minorHAnsi"/>
          <w:sz w:val="22"/>
          <w:szCs w:val="22"/>
        </w:rPr>
        <w:t>NDA Si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2C6FBC">
        <w:rPr>
          <w:rFonts w:asciiTheme="minorHAnsi" w:eastAsia="Calibri" w:hAnsiTheme="minorHAnsi" w:cstheme="minorHAnsi"/>
          <w:sz w:val="22"/>
          <w:szCs w:val="22"/>
        </w:rPr>
        <w:t xml:space="preserve">s                </w:t>
      </w:r>
      <w:r w:rsidRPr="002C6FBC">
        <w:rPr>
          <w:rFonts w:asciiTheme="minorHAnsi" w:eastAsia="Calibri" w:hAnsiTheme="minorHAnsi" w:cstheme="minorHAnsi"/>
          <w:spacing w:val="46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me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ri</w:t>
      </w:r>
      <w:r w:rsidRPr="002C6FBC">
        <w:rPr>
          <w:rFonts w:asciiTheme="minorHAnsi" w:eastAsia="Calibri" w:hAnsiTheme="minorHAnsi" w:cstheme="minorHAnsi"/>
          <w:sz w:val="22"/>
          <w:szCs w:val="22"/>
        </w:rPr>
        <w:t>can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z w:val="22"/>
          <w:szCs w:val="22"/>
        </w:rPr>
        <w:t>Embassy (N</w:t>
      </w:r>
      <w:r w:rsidRPr="002C6FBC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2C6FBC">
        <w:rPr>
          <w:rFonts w:asciiTheme="minorHAnsi" w:eastAsia="Calibri" w:hAnsiTheme="minorHAnsi" w:cstheme="minorHAnsi"/>
          <w:sz w:val="22"/>
          <w:szCs w:val="22"/>
        </w:rPr>
        <w:t>)</w:t>
      </w:r>
    </w:p>
    <w:p w14:paraId="6E9DE8C7" w14:textId="77777777" w:rsidR="007C309E" w:rsidRPr="002C6FBC" w:rsidRDefault="007C309E">
      <w:pPr>
        <w:spacing w:before="14" w:line="280" w:lineRule="exact"/>
        <w:rPr>
          <w:rFonts w:asciiTheme="minorHAnsi" w:hAnsiTheme="minorHAnsi" w:cstheme="minorHAnsi"/>
          <w:sz w:val="22"/>
          <w:szCs w:val="22"/>
        </w:rPr>
      </w:pPr>
    </w:p>
    <w:p w14:paraId="3AF815A0" w14:textId="77777777" w:rsidR="007C309E" w:rsidRPr="002C6FBC" w:rsidRDefault="002C6FBC">
      <w:pPr>
        <w:ind w:left="100"/>
        <w:rPr>
          <w:rFonts w:asciiTheme="minorHAnsi" w:hAnsiTheme="minorHAnsi" w:cstheme="minorHAnsi"/>
          <w:sz w:val="22"/>
          <w:szCs w:val="22"/>
        </w:rPr>
      </w:pPr>
      <w:r w:rsidRPr="002C6FBC">
        <w:rPr>
          <w:rFonts w:asciiTheme="minorHAnsi" w:hAnsiTheme="minorHAnsi" w:cstheme="minorHAnsi"/>
          <w:sz w:val="22"/>
          <w:szCs w:val="22"/>
        </w:rPr>
        <w:t>WORK</w:t>
      </w:r>
      <w:r w:rsidRPr="002C6F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C6FBC">
        <w:rPr>
          <w:rFonts w:asciiTheme="minorHAnsi" w:hAnsiTheme="minorHAnsi" w:cstheme="minorHAnsi"/>
          <w:sz w:val="22"/>
          <w:szCs w:val="22"/>
        </w:rPr>
        <w:t>C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6FBC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C6FBC">
        <w:rPr>
          <w:rFonts w:asciiTheme="minorHAnsi" w:hAnsiTheme="minorHAnsi" w:cstheme="minorHAnsi"/>
          <w:sz w:val="22"/>
          <w:szCs w:val="22"/>
        </w:rPr>
        <w:t>RID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6FBC">
        <w:rPr>
          <w:rFonts w:asciiTheme="minorHAnsi" w:hAnsiTheme="minorHAnsi" w:cstheme="minorHAnsi"/>
          <w:sz w:val="22"/>
          <w:szCs w:val="22"/>
        </w:rPr>
        <w:t>OUT</w:t>
      </w:r>
    </w:p>
    <w:p w14:paraId="5A62745D" w14:textId="77777777" w:rsidR="007C309E" w:rsidRPr="002C6FBC" w:rsidRDefault="002C6FBC">
      <w:pPr>
        <w:ind w:left="520"/>
        <w:rPr>
          <w:rFonts w:asciiTheme="minorHAnsi" w:hAnsiTheme="minorHAnsi" w:cstheme="minorHAnsi"/>
          <w:sz w:val="22"/>
          <w:szCs w:val="22"/>
        </w:rPr>
      </w:pPr>
      <w:r w:rsidRPr="002C6FBC">
        <w:rPr>
          <w:rFonts w:asciiTheme="minorHAnsi" w:hAnsiTheme="minorHAnsi" w:cstheme="minorHAnsi"/>
          <w:sz w:val="22"/>
          <w:szCs w:val="22"/>
        </w:rPr>
        <w:t>R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6FBC">
        <w:rPr>
          <w:rFonts w:asciiTheme="minorHAnsi" w:hAnsiTheme="minorHAnsi" w:cstheme="minorHAnsi"/>
          <w:spacing w:val="1"/>
          <w:sz w:val="22"/>
          <w:szCs w:val="22"/>
        </w:rPr>
        <w:t>fu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C6FBC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2C6FBC">
        <w:rPr>
          <w:rFonts w:asciiTheme="minorHAnsi" w:hAnsiTheme="minorHAnsi" w:cstheme="minorHAnsi"/>
          <w:sz w:val="22"/>
          <w:szCs w:val="22"/>
        </w:rPr>
        <w:t>is</w:t>
      </w:r>
      <w:r w:rsidRPr="002C6FBC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2C6FBC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6FB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C6FBC">
        <w:rPr>
          <w:rFonts w:asciiTheme="minorHAnsi" w:hAnsiTheme="minorHAnsi" w:cstheme="minorHAnsi"/>
          <w:sz w:val="22"/>
          <w:szCs w:val="22"/>
        </w:rPr>
        <w:t>t, n</w:t>
      </w:r>
      <w:r w:rsidRPr="002C6FB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2C6FBC">
        <w:rPr>
          <w:rFonts w:asciiTheme="minorHAnsi" w:hAnsiTheme="minorHAnsi" w:cstheme="minorHAnsi"/>
          <w:sz w:val="22"/>
          <w:szCs w:val="22"/>
        </w:rPr>
        <w:t>w</w:t>
      </w:r>
      <w:r w:rsidRPr="002C6FB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C6FBC">
        <w:rPr>
          <w:rFonts w:asciiTheme="minorHAnsi" w:hAnsiTheme="minorHAnsi" w:cstheme="minorHAnsi"/>
          <w:sz w:val="22"/>
          <w:szCs w:val="22"/>
        </w:rPr>
        <w:t>i</w:t>
      </w:r>
      <w:r w:rsidRPr="002C6FB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C6FBC">
        <w:rPr>
          <w:rFonts w:asciiTheme="minorHAnsi" w:hAnsiTheme="minorHAnsi" w:cstheme="minorHAnsi"/>
          <w:sz w:val="22"/>
          <w:szCs w:val="22"/>
        </w:rPr>
        <w:t>sta</w:t>
      </w:r>
      <w:r w:rsidRPr="002C6FBC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2C6FBC">
        <w:rPr>
          <w:rFonts w:asciiTheme="minorHAnsi" w:hAnsiTheme="minorHAnsi" w:cstheme="minorHAnsi"/>
          <w:sz w:val="22"/>
          <w:szCs w:val="22"/>
        </w:rPr>
        <w:t>lation</w:t>
      </w:r>
      <w:r w:rsidRPr="002C6F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6FBC">
        <w:rPr>
          <w:rFonts w:asciiTheme="minorHAnsi" w:hAnsiTheme="minorHAnsi" w:cstheme="minorHAnsi"/>
          <w:sz w:val="22"/>
          <w:szCs w:val="22"/>
        </w:rPr>
        <w:t>a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C6FBC">
        <w:rPr>
          <w:rFonts w:asciiTheme="minorHAnsi" w:hAnsiTheme="minorHAnsi" w:cstheme="minorHAnsi"/>
          <w:sz w:val="22"/>
          <w:szCs w:val="22"/>
        </w:rPr>
        <w:t>d</w:t>
      </w:r>
      <w:r w:rsidRPr="002C6F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te</w:t>
      </w:r>
      <w:r w:rsidRPr="002C6FBC">
        <w:rPr>
          <w:rFonts w:asciiTheme="minorHAnsi" w:hAnsiTheme="minorHAnsi" w:cstheme="minorHAnsi"/>
          <w:sz w:val="22"/>
          <w:szCs w:val="22"/>
        </w:rPr>
        <w:t>sti</w:t>
      </w:r>
      <w:r w:rsidRPr="002C6FB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C6FBC">
        <w:rPr>
          <w:rFonts w:asciiTheme="minorHAnsi" w:hAnsiTheme="minorHAnsi" w:cstheme="minorHAnsi"/>
          <w:sz w:val="22"/>
          <w:szCs w:val="22"/>
        </w:rPr>
        <w:t>g of</w:t>
      </w:r>
    </w:p>
    <w:p w14:paraId="0E16FA71" w14:textId="77777777" w:rsidR="007C309E" w:rsidRPr="002C6FBC" w:rsidRDefault="002C6FBC">
      <w:pPr>
        <w:spacing w:before="3"/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2C6FB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2C6FBC">
        <w:rPr>
          <w:rFonts w:asciiTheme="minorHAnsi" w:eastAsia="Segoe MDL2 Assets" w:hAnsiTheme="minorHAnsi" w:cstheme="minorHAnsi"/>
          <w:spacing w:val="8"/>
          <w:w w:val="46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2C6FBC">
        <w:rPr>
          <w:rFonts w:asciiTheme="minorHAnsi" w:eastAsia="Calibri" w:hAnsiTheme="minorHAnsi" w:cstheme="minorHAnsi"/>
          <w:sz w:val="22"/>
          <w:szCs w:val="22"/>
        </w:rPr>
        <w:t>omes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2C6FBC">
        <w:rPr>
          <w:rFonts w:asciiTheme="minorHAnsi" w:eastAsia="Calibri" w:hAnsiTheme="minorHAnsi" w:cstheme="minorHAnsi"/>
          <w:sz w:val="22"/>
          <w:szCs w:val="22"/>
        </w:rPr>
        <w:t xml:space="preserve">ic 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2C6FBC">
        <w:rPr>
          <w:rFonts w:asciiTheme="minorHAnsi" w:eastAsia="Calibri" w:hAnsiTheme="minorHAnsi" w:cstheme="minorHAnsi"/>
          <w:sz w:val="22"/>
          <w:szCs w:val="22"/>
        </w:rPr>
        <w:t>a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2C6FBC">
        <w:rPr>
          <w:rFonts w:asciiTheme="minorHAnsi" w:eastAsia="Calibri" w:hAnsiTheme="minorHAnsi" w:cstheme="minorHAnsi"/>
          <w:sz w:val="22"/>
          <w:szCs w:val="22"/>
        </w:rPr>
        <w:t>ers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2C6FBC">
        <w:rPr>
          <w:rFonts w:asciiTheme="minorHAnsi" w:eastAsia="Calibri" w:hAnsiTheme="minorHAnsi" w:cstheme="minorHAnsi"/>
          <w:sz w:val="22"/>
          <w:szCs w:val="22"/>
        </w:rPr>
        <w:t>ly</w:t>
      </w:r>
    </w:p>
    <w:p w14:paraId="22926EAF" w14:textId="77777777" w:rsidR="007C309E" w:rsidRPr="002C6FBC" w:rsidRDefault="002C6FBC">
      <w:pPr>
        <w:spacing w:before="5"/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2C6FB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2C6FBC">
        <w:rPr>
          <w:rFonts w:asciiTheme="minorHAnsi" w:eastAsia="Segoe MDL2 Assets" w:hAnsiTheme="minorHAnsi" w:cstheme="minorHAnsi"/>
          <w:spacing w:val="8"/>
          <w:w w:val="46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2C6FBC">
        <w:rPr>
          <w:rFonts w:asciiTheme="minorHAnsi" w:eastAsia="Calibri" w:hAnsiTheme="minorHAnsi" w:cstheme="minorHAnsi"/>
          <w:sz w:val="22"/>
          <w:szCs w:val="22"/>
        </w:rPr>
        <w:t>rai</w:t>
      </w:r>
      <w:r w:rsidRPr="002C6FBC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2C6FBC">
        <w:rPr>
          <w:rFonts w:asciiTheme="minorHAnsi" w:eastAsia="Calibri" w:hAnsiTheme="minorHAnsi" w:cstheme="minorHAnsi"/>
          <w:sz w:val="22"/>
          <w:szCs w:val="22"/>
        </w:rPr>
        <w:t>age</w:t>
      </w:r>
    </w:p>
    <w:p w14:paraId="66ACFACD" w14:textId="77777777" w:rsidR="007C309E" w:rsidRPr="002C6FBC" w:rsidRDefault="002C6FBC">
      <w:pPr>
        <w:spacing w:before="7"/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2C6FB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2C6FBC">
        <w:rPr>
          <w:rFonts w:asciiTheme="minorHAnsi" w:eastAsia="Segoe MDL2 Assets" w:hAnsiTheme="minorHAnsi" w:cstheme="minorHAnsi"/>
          <w:spacing w:val="8"/>
          <w:w w:val="46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z w:val="22"/>
          <w:szCs w:val="22"/>
        </w:rPr>
        <w:t>Fir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ef</w:t>
      </w:r>
      <w:r w:rsidRPr="002C6FBC">
        <w:rPr>
          <w:rFonts w:asciiTheme="minorHAnsi" w:eastAsia="Calibri" w:hAnsiTheme="minorHAnsi" w:cstheme="minorHAnsi"/>
          <w:sz w:val="22"/>
          <w:szCs w:val="22"/>
        </w:rPr>
        <w:t>ig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2C6FBC">
        <w:rPr>
          <w:rFonts w:asciiTheme="minorHAnsi" w:eastAsia="Calibri" w:hAnsiTheme="minorHAnsi" w:cstheme="minorHAnsi"/>
          <w:sz w:val="22"/>
          <w:szCs w:val="22"/>
        </w:rPr>
        <w:t>i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2C6FBC">
        <w:rPr>
          <w:rFonts w:asciiTheme="minorHAnsi" w:eastAsia="Calibri" w:hAnsiTheme="minorHAnsi" w:cstheme="minorHAnsi"/>
          <w:sz w:val="22"/>
          <w:szCs w:val="22"/>
        </w:rPr>
        <w:t>g</w:t>
      </w:r>
      <w:r w:rsidRPr="002C6F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z w:val="22"/>
          <w:szCs w:val="22"/>
        </w:rPr>
        <w:t>s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2C6FBC">
        <w:rPr>
          <w:rFonts w:asciiTheme="minorHAnsi" w:eastAsia="Calibri" w:hAnsiTheme="minorHAnsi" w:cstheme="minorHAnsi"/>
          <w:sz w:val="22"/>
          <w:szCs w:val="22"/>
        </w:rPr>
        <w:t>s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2C6FBC">
        <w:rPr>
          <w:rFonts w:asciiTheme="minorHAnsi" w:eastAsia="Calibri" w:hAnsiTheme="minorHAnsi" w:cstheme="minorHAnsi"/>
          <w:sz w:val="22"/>
          <w:szCs w:val="22"/>
        </w:rPr>
        <w:t>em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z w:val="22"/>
          <w:szCs w:val="22"/>
        </w:rPr>
        <w:t>–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2C6FBC">
        <w:rPr>
          <w:rFonts w:asciiTheme="minorHAnsi" w:eastAsia="Calibri" w:hAnsiTheme="minorHAnsi" w:cstheme="minorHAnsi"/>
          <w:sz w:val="22"/>
          <w:szCs w:val="22"/>
        </w:rPr>
        <w:t>r</w:t>
      </w:r>
      <w:r w:rsidRPr="002C6FBC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k</w:t>
      </w:r>
      <w:r w:rsidRPr="002C6FBC">
        <w:rPr>
          <w:rFonts w:asciiTheme="minorHAnsi" w:eastAsia="Calibri" w:hAnsiTheme="minorHAnsi" w:cstheme="minorHAnsi"/>
          <w:sz w:val="22"/>
          <w:szCs w:val="22"/>
        </w:rPr>
        <w:t>ler</w:t>
      </w:r>
      <w:r w:rsidRPr="002C6FB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z w:val="22"/>
          <w:szCs w:val="22"/>
        </w:rPr>
        <w:t>Sy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2C6FBC">
        <w:rPr>
          <w:rFonts w:asciiTheme="minorHAnsi" w:eastAsia="Calibri" w:hAnsiTheme="minorHAnsi" w:cstheme="minorHAnsi"/>
          <w:sz w:val="22"/>
          <w:szCs w:val="22"/>
        </w:rPr>
        <w:t>em</w:t>
      </w:r>
    </w:p>
    <w:p w14:paraId="151E7267" w14:textId="77777777" w:rsidR="007C309E" w:rsidRPr="002C6FBC" w:rsidRDefault="002C6FBC">
      <w:pPr>
        <w:spacing w:before="4"/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2C6FB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2C6FBC">
        <w:rPr>
          <w:rFonts w:asciiTheme="minorHAnsi" w:eastAsia="Segoe MDL2 Assets" w:hAnsiTheme="minorHAnsi" w:cstheme="minorHAnsi"/>
          <w:spacing w:val="8"/>
          <w:w w:val="46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z w:val="22"/>
          <w:szCs w:val="22"/>
        </w:rPr>
        <w:t>S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2C6FBC">
        <w:rPr>
          <w:rFonts w:asciiTheme="minorHAnsi" w:eastAsia="Calibri" w:hAnsiTheme="minorHAnsi" w:cstheme="minorHAnsi"/>
          <w:sz w:val="22"/>
          <w:szCs w:val="22"/>
        </w:rPr>
        <w:t>immi</w:t>
      </w:r>
      <w:r w:rsidRPr="002C6FBC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2C6FBC">
        <w:rPr>
          <w:rFonts w:asciiTheme="minorHAnsi" w:eastAsia="Calibri" w:hAnsiTheme="minorHAnsi" w:cstheme="minorHAnsi"/>
          <w:sz w:val="22"/>
          <w:szCs w:val="22"/>
        </w:rPr>
        <w:t>g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p</w:t>
      </w:r>
      <w:r w:rsidRPr="002C6FBC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2C6FBC">
        <w:rPr>
          <w:rFonts w:asciiTheme="minorHAnsi" w:eastAsia="Calibri" w:hAnsiTheme="minorHAnsi" w:cstheme="minorHAnsi"/>
          <w:sz w:val="22"/>
          <w:szCs w:val="22"/>
        </w:rPr>
        <w:t>ol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2C6FBC">
        <w:rPr>
          <w:rFonts w:asciiTheme="minorHAnsi" w:eastAsia="Calibri" w:hAnsiTheme="minorHAnsi" w:cstheme="minorHAnsi"/>
          <w:sz w:val="22"/>
          <w:szCs w:val="22"/>
        </w:rPr>
        <w:t>a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2C6FB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2C6FBC">
        <w:rPr>
          <w:rFonts w:asciiTheme="minorHAnsi" w:eastAsia="Calibri" w:hAnsiTheme="minorHAnsi" w:cstheme="minorHAnsi"/>
          <w:sz w:val="22"/>
          <w:szCs w:val="22"/>
        </w:rPr>
        <w:t>r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z w:val="22"/>
          <w:szCs w:val="22"/>
        </w:rPr>
        <w:t>s</w:t>
      </w:r>
      <w:r w:rsidRPr="002C6FBC">
        <w:rPr>
          <w:rFonts w:asciiTheme="minorHAnsi" w:eastAsia="Calibri" w:hAnsiTheme="minorHAnsi" w:cstheme="minorHAnsi"/>
          <w:spacing w:val="-2"/>
          <w:sz w:val="22"/>
          <w:szCs w:val="22"/>
        </w:rPr>
        <w:t>u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pp</w:t>
      </w:r>
      <w:r w:rsidRPr="002C6FBC">
        <w:rPr>
          <w:rFonts w:asciiTheme="minorHAnsi" w:eastAsia="Calibri" w:hAnsiTheme="minorHAnsi" w:cstheme="minorHAnsi"/>
          <w:sz w:val="22"/>
          <w:szCs w:val="22"/>
        </w:rPr>
        <w:t>l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2C6FBC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4C178A6C" w14:textId="77777777" w:rsidR="007C309E" w:rsidRPr="002C6FBC" w:rsidRDefault="002C6FBC">
      <w:pPr>
        <w:spacing w:before="5"/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2C6FBC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2C6FB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       </w:t>
      </w:r>
      <w:r w:rsidRPr="002C6FBC">
        <w:rPr>
          <w:rFonts w:asciiTheme="minorHAnsi" w:eastAsia="Segoe MDL2 Assets" w:hAnsiTheme="minorHAnsi" w:cstheme="minorHAnsi"/>
          <w:spacing w:val="8"/>
          <w:w w:val="46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2C6FBC">
        <w:rPr>
          <w:rFonts w:asciiTheme="minorHAnsi" w:eastAsia="Calibri" w:hAnsiTheme="minorHAnsi" w:cstheme="minorHAnsi"/>
          <w:sz w:val="22"/>
          <w:szCs w:val="22"/>
        </w:rPr>
        <w:t>ies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C6FBC">
        <w:rPr>
          <w:rFonts w:asciiTheme="minorHAnsi" w:eastAsia="Calibri" w:hAnsiTheme="minorHAnsi" w:cstheme="minorHAnsi"/>
          <w:sz w:val="22"/>
          <w:szCs w:val="22"/>
        </w:rPr>
        <w:t>l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2C6FBC">
        <w:rPr>
          <w:rFonts w:asciiTheme="minorHAnsi" w:eastAsia="Calibri" w:hAnsiTheme="minorHAnsi" w:cstheme="minorHAnsi"/>
          <w:sz w:val="22"/>
          <w:szCs w:val="22"/>
        </w:rPr>
        <w:t>oi</w:t>
      </w:r>
      <w:r w:rsidRPr="002C6FBC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2C6FBC">
        <w:rPr>
          <w:rFonts w:asciiTheme="minorHAnsi" w:eastAsia="Calibri" w:hAnsiTheme="minorHAnsi" w:cstheme="minorHAnsi"/>
          <w:sz w:val="22"/>
          <w:szCs w:val="22"/>
        </w:rPr>
        <w:t>er</w:t>
      </w:r>
    </w:p>
    <w:p w14:paraId="3E262322" w14:textId="77777777" w:rsidR="007C309E" w:rsidRPr="002C6FBC" w:rsidRDefault="002C6FBC">
      <w:pPr>
        <w:spacing w:before="2"/>
        <w:ind w:left="460"/>
        <w:rPr>
          <w:rFonts w:asciiTheme="minorHAnsi" w:hAnsiTheme="minorHAnsi" w:cstheme="minorHAnsi"/>
          <w:sz w:val="22"/>
          <w:szCs w:val="22"/>
        </w:rPr>
      </w:pPr>
      <w:r w:rsidRPr="002C6FB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2C6FBC">
        <w:rPr>
          <w:rFonts w:asciiTheme="minorHAnsi" w:eastAsia="Segoe MDL2 Assets" w:hAnsiTheme="minorHAnsi" w:cstheme="minorHAnsi"/>
          <w:spacing w:val="8"/>
          <w:w w:val="46"/>
          <w:sz w:val="22"/>
          <w:szCs w:val="22"/>
        </w:rPr>
        <w:t xml:space="preserve"> </w:t>
      </w:r>
      <w:r w:rsidRPr="002C6FBC">
        <w:rPr>
          <w:rFonts w:asciiTheme="minorHAnsi" w:hAnsiTheme="minorHAnsi" w:cstheme="minorHAnsi"/>
          <w:sz w:val="22"/>
          <w:szCs w:val="22"/>
        </w:rPr>
        <w:t>Mat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6FBC">
        <w:rPr>
          <w:rFonts w:asciiTheme="minorHAnsi" w:hAnsiTheme="minorHAnsi" w:cstheme="minorHAnsi"/>
          <w:sz w:val="22"/>
          <w:szCs w:val="22"/>
        </w:rPr>
        <w:t>ri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6FBC">
        <w:rPr>
          <w:rFonts w:asciiTheme="minorHAnsi" w:hAnsiTheme="minorHAnsi" w:cstheme="minorHAnsi"/>
          <w:sz w:val="22"/>
          <w:szCs w:val="22"/>
        </w:rPr>
        <w:t>ls u</w:t>
      </w:r>
      <w:r w:rsidRPr="002C6FB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6FBC">
        <w:rPr>
          <w:rFonts w:asciiTheme="minorHAnsi" w:hAnsiTheme="minorHAnsi" w:cstheme="minorHAnsi"/>
          <w:sz w:val="22"/>
          <w:szCs w:val="22"/>
        </w:rPr>
        <w:t xml:space="preserve">d include </w:t>
      </w:r>
      <w:r w:rsidRPr="002C6FBC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2C6FBC">
        <w:rPr>
          <w:rFonts w:asciiTheme="minorHAnsi" w:hAnsiTheme="minorHAnsi" w:cstheme="minorHAnsi"/>
          <w:sz w:val="22"/>
          <w:szCs w:val="22"/>
        </w:rPr>
        <w:t>opp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6FBC">
        <w:rPr>
          <w:rFonts w:asciiTheme="minorHAnsi" w:hAnsiTheme="minorHAnsi" w:cstheme="minorHAnsi"/>
          <w:sz w:val="22"/>
          <w:szCs w:val="22"/>
        </w:rPr>
        <w:t xml:space="preserve">r, </w:t>
      </w:r>
      <w:r w:rsidRPr="002C6FBC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2C6FBC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2C6FBC">
        <w:rPr>
          <w:rFonts w:asciiTheme="minorHAnsi" w:hAnsiTheme="minorHAnsi" w:cstheme="minorHAnsi"/>
          <w:sz w:val="22"/>
          <w:szCs w:val="22"/>
        </w:rPr>
        <w:t xml:space="preserve">, </w:t>
      </w:r>
      <w:r w:rsidRPr="002C6FBC">
        <w:rPr>
          <w:rFonts w:asciiTheme="minorHAnsi" w:hAnsiTheme="minorHAnsi" w:cstheme="minorHAnsi"/>
          <w:spacing w:val="1"/>
          <w:sz w:val="22"/>
          <w:szCs w:val="22"/>
        </w:rPr>
        <w:t>PP</w:t>
      </w:r>
      <w:r w:rsidRPr="002C6FBC">
        <w:rPr>
          <w:rFonts w:asciiTheme="minorHAnsi" w:hAnsiTheme="minorHAnsi" w:cstheme="minorHAnsi"/>
          <w:sz w:val="22"/>
          <w:szCs w:val="22"/>
        </w:rPr>
        <w:t>R, H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2C6FBC">
        <w:rPr>
          <w:rFonts w:asciiTheme="minorHAnsi" w:hAnsiTheme="minorHAnsi" w:cstheme="minorHAnsi"/>
          <w:spacing w:val="1"/>
          <w:sz w:val="22"/>
          <w:szCs w:val="22"/>
        </w:rPr>
        <w:t>PP</w:t>
      </w:r>
      <w:r w:rsidRPr="002C6FBC">
        <w:rPr>
          <w:rFonts w:asciiTheme="minorHAnsi" w:hAnsiTheme="minorHAnsi" w:cstheme="minorHAnsi"/>
          <w:sz w:val="22"/>
          <w:szCs w:val="22"/>
        </w:rPr>
        <w:t xml:space="preserve">, </w:t>
      </w:r>
      <w:r w:rsidRPr="002C6F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6FBC">
        <w:rPr>
          <w:rFonts w:asciiTheme="minorHAnsi" w:hAnsiTheme="minorHAnsi" w:cstheme="minorHAnsi"/>
          <w:sz w:val="22"/>
          <w:szCs w:val="22"/>
        </w:rPr>
        <w:t>nd Cast</w:t>
      </w:r>
      <w:r w:rsidRPr="002C6FBC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C6FBC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2C6FBC">
        <w:rPr>
          <w:rFonts w:asciiTheme="minorHAnsi" w:hAnsiTheme="minorHAnsi" w:cstheme="minorHAnsi"/>
          <w:sz w:val="22"/>
          <w:szCs w:val="22"/>
        </w:rPr>
        <w:t>ron.</w:t>
      </w:r>
    </w:p>
    <w:p w14:paraId="581E9748" w14:textId="77777777" w:rsidR="007C309E" w:rsidRPr="002C6FBC" w:rsidRDefault="007C309E">
      <w:pPr>
        <w:spacing w:before="14" w:line="280" w:lineRule="exact"/>
        <w:rPr>
          <w:rFonts w:asciiTheme="minorHAnsi" w:hAnsiTheme="minorHAnsi" w:cstheme="minorHAnsi"/>
          <w:sz w:val="22"/>
          <w:szCs w:val="22"/>
        </w:rPr>
      </w:pPr>
    </w:p>
    <w:p w14:paraId="289E8D62" w14:textId="77777777" w:rsidR="007C309E" w:rsidRPr="002C6FBC" w:rsidRDefault="002C6FBC">
      <w:pPr>
        <w:ind w:left="211" w:right="3423"/>
        <w:rPr>
          <w:rFonts w:asciiTheme="minorHAnsi" w:eastAsia="Calibri" w:hAnsiTheme="minorHAnsi" w:cstheme="minorHAnsi"/>
          <w:sz w:val="22"/>
          <w:szCs w:val="22"/>
        </w:rPr>
      </w:pPr>
      <w:r w:rsidRPr="002C6FBC">
        <w:rPr>
          <w:rFonts w:asciiTheme="minorHAnsi" w:eastAsia="Calibri" w:hAnsiTheme="minorHAnsi" w:cstheme="minorHAnsi"/>
          <w:sz w:val="22"/>
          <w:szCs w:val="22"/>
        </w:rPr>
        <w:t>I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a</w:t>
      </w:r>
      <w:r w:rsidRPr="002C6FBC">
        <w:rPr>
          <w:rFonts w:asciiTheme="minorHAnsi" w:eastAsia="Calibri" w:hAnsiTheme="minorHAnsi" w:cstheme="minorHAnsi"/>
          <w:sz w:val="22"/>
          <w:szCs w:val="22"/>
        </w:rPr>
        <w:t xml:space="preserve">m a 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2C6FBC">
        <w:rPr>
          <w:rFonts w:asciiTheme="minorHAnsi" w:eastAsia="Calibri" w:hAnsiTheme="minorHAnsi" w:cstheme="minorHAnsi"/>
          <w:sz w:val="22"/>
          <w:szCs w:val="22"/>
        </w:rPr>
        <w:t>o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2C6FBC">
        <w:rPr>
          <w:rFonts w:asciiTheme="minorHAnsi" w:eastAsia="Calibri" w:hAnsiTheme="minorHAnsi" w:cstheme="minorHAnsi"/>
          <w:sz w:val="22"/>
          <w:szCs w:val="22"/>
        </w:rPr>
        <w:t>r</w:t>
      </w:r>
      <w:r w:rsidRPr="002C6FB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2C6FBC">
        <w:rPr>
          <w:rFonts w:asciiTheme="minorHAnsi" w:eastAsia="Calibri" w:hAnsiTheme="minorHAnsi" w:cstheme="minorHAnsi"/>
          <w:sz w:val="22"/>
          <w:szCs w:val="22"/>
        </w:rPr>
        <w:t>f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z w:val="22"/>
          <w:szCs w:val="22"/>
        </w:rPr>
        <w:t>a v</w:t>
      </w:r>
      <w:r w:rsidRPr="002C6FBC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2C6FBC">
        <w:rPr>
          <w:rFonts w:asciiTheme="minorHAnsi" w:eastAsia="Calibri" w:hAnsiTheme="minorHAnsi" w:cstheme="minorHAnsi"/>
          <w:sz w:val="22"/>
          <w:szCs w:val="22"/>
        </w:rPr>
        <w:t>d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dri</w:t>
      </w:r>
      <w:r w:rsidRPr="002C6FBC">
        <w:rPr>
          <w:rFonts w:asciiTheme="minorHAnsi" w:eastAsia="Calibri" w:hAnsiTheme="minorHAnsi" w:cstheme="minorHAnsi"/>
          <w:sz w:val="22"/>
          <w:szCs w:val="22"/>
        </w:rPr>
        <w:t>v</w:t>
      </w:r>
      <w:r w:rsidRPr="002C6FBC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2C6FBC">
        <w:rPr>
          <w:rFonts w:asciiTheme="minorHAnsi" w:eastAsia="Calibri" w:hAnsiTheme="minorHAnsi" w:cstheme="minorHAnsi"/>
          <w:sz w:val="22"/>
          <w:szCs w:val="22"/>
        </w:rPr>
        <w:t xml:space="preserve">g 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2C6FBC">
        <w:rPr>
          <w:rFonts w:asciiTheme="minorHAnsi" w:eastAsia="Calibri" w:hAnsiTheme="minorHAnsi" w:cstheme="minorHAnsi"/>
          <w:sz w:val="22"/>
          <w:szCs w:val="22"/>
        </w:rPr>
        <w:t>cense</w:t>
      </w:r>
      <w:r w:rsidRPr="002C6FBC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z w:val="22"/>
          <w:szCs w:val="22"/>
        </w:rPr>
        <w:t>1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5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yea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2C6FBC">
        <w:rPr>
          <w:rFonts w:asciiTheme="minorHAnsi" w:eastAsia="Calibri" w:hAnsiTheme="minorHAnsi" w:cstheme="minorHAnsi"/>
          <w:sz w:val="22"/>
          <w:szCs w:val="22"/>
        </w:rPr>
        <w:t>s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2C6FBC">
        <w:rPr>
          <w:rFonts w:asciiTheme="minorHAnsi" w:eastAsia="Calibri" w:hAnsiTheme="minorHAnsi" w:cstheme="minorHAnsi"/>
          <w:sz w:val="22"/>
          <w:szCs w:val="22"/>
        </w:rPr>
        <w:t>x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ri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2C6FBC">
        <w:rPr>
          <w:rFonts w:asciiTheme="minorHAnsi" w:eastAsia="Calibri" w:hAnsiTheme="minorHAnsi" w:cstheme="minorHAnsi"/>
          <w:sz w:val="22"/>
          <w:szCs w:val="22"/>
        </w:rPr>
        <w:t>ce. G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C6FBC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2C6FBC">
        <w:rPr>
          <w:rFonts w:asciiTheme="minorHAnsi" w:eastAsia="Calibri" w:hAnsiTheme="minorHAnsi" w:cstheme="minorHAnsi"/>
          <w:sz w:val="22"/>
          <w:szCs w:val="22"/>
        </w:rPr>
        <w:t>ERAL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z w:val="22"/>
          <w:szCs w:val="22"/>
        </w:rPr>
        <w:t>F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2C6FBC">
        <w:rPr>
          <w:rFonts w:asciiTheme="minorHAnsi" w:eastAsia="Calibri" w:hAnsiTheme="minorHAnsi" w:cstheme="minorHAnsi"/>
          <w:sz w:val="22"/>
          <w:szCs w:val="22"/>
        </w:rPr>
        <w:t>ST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AI</w:t>
      </w:r>
      <w:r w:rsidRPr="002C6FBC">
        <w:rPr>
          <w:rFonts w:asciiTheme="minorHAnsi" w:eastAsia="Calibri" w:hAnsiTheme="minorHAnsi" w:cstheme="minorHAnsi"/>
          <w:sz w:val="22"/>
          <w:szCs w:val="22"/>
        </w:rPr>
        <w:t>D</w:t>
      </w:r>
      <w:r w:rsidRPr="002C6F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z w:val="22"/>
          <w:szCs w:val="22"/>
        </w:rPr>
        <w:t xml:space="preserve">CRD 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2C6FBC">
        <w:rPr>
          <w:rFonts w:asciiTheme="minorHAnsi" w:eastAsia="Calibri" w:hAnsiTheme="minorHAnsi" w:cstheme="minorHAnsi"/>
          <w:sz w:val="22"/>
          <w:szCs w:val="22"/>
        </w:rPr>
        <w:t>ND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2C6FBC">
        <w:rPr>
          <w:rFonts w:asciiTheme="minorHAnsi" w:eastAsia="Calibri" w:hAnsiTheme="minorHAnsi" w:cstheme="minorHAnsi"/>
          <w:sz w:val="22"/>
          <w:szCs w:val="22"/>
        </w:rPr>
        <w:t>ED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AI</w:t>
      </w:r>
      <w:r w:rsidRPr="002C6FBC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2C6FBC">
        <w:rPr>
          <w:rFonts w:asciiTheme="minorHAnsi" w:eastAsia="Calibri" w:hAnsiTheme="minorHAnsi" w:cstheme="minorHAnsi"/>
          <w:sz w:val="22"/>
          <w:szCs w:val="22"/>
        </w:rPr>
        <w:t>N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G</w:t>
      </w:r>
      <w:r w:rsidRPr="002C6FBC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65A2B57A" w14:textId="77777777" w:rsidR="007C309E" w:rsidRPr="002C6FBC" w:rsidRDefault="007C309E">
      <w:pPr>
        <w:spacing w:before="13" w:line="280" w:lineRule="exact"/>
        <w:rPr>
          <w:rFonts w:asciiTheme="minorHAnsi" w:hAnsiTheme="minorHAnsi" w:cstheme="minorHAnsi"/>
          <w:sz w:val="22"/>
          <w:szCs w:val="22"/>
        </w:rPr>
      </w:pPr>
    </w:p>
    <w:p w14:paraId="2E18F119" w14:textId="77777777" w:rsidR="007C309E" w:rsidRPr="002C6FBC" w:rsidRDefault="002C6FBC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2C6FBC">
        <w:rPr>
          <w:rFonts w:asciiTheme="minorHAnsi" w:eastAsia="Calibri" w:hAnsiTheme="minorHAnsi" w:cstheme="minorHAnsi"/>
          <w:spacing w:val="1"/>
          <w:sz w:val="22"/>
          <w:szCs w:val="22"/>
          <w:u w:color="000000"/>
        </w:rPr>
        <w:t>I</w:t>
      </w:r>
      <w:r w:rsidRPr="002C6FBC">
        <w:rPr>
          <w:rFonts w:asciiTheme="minorHAnsi" w:eastAsia="Calibri" w:hAnsiTheme="minorHAnsi" w:cstheme="minorHAnsi"/>
          <w:sz w:val="22"/>
          <w:szCs w:val="22"/>
          <w:u w:color="000000"/>
        </w:rPr>
        <w:t>N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  <w:u w:color="000000"/>
        </w:rPr>
        <w:t>T</w:t>
      </w:r>
      <w:r w:rsidRPr="002C6FBC">
        <w:rPr>
          <w:rFonts w:asciiTheme="minorHAnsi" w:eastAsia="Calibri" w:hAnsiTheme="minorHAnsi" w:cstheme="minorHAnsi"/>
          <w:sz w:val="22"/>
          <w:szCs w:val="22"/>
          <w:u w:color="000000"/>
        </w:rPr>
        <w:t>ERES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  <w:u w:color="000000"/>
        </w:rPr>
        <w:t>T</w:t>
      </w:r>
      <w:r w:rsidRPr="002C6FBC">
        <w:rPr>
          <w:rFonts w:asciiTheme="minorHAnsi" w:eastAsia="Calibri" w:hAnsiTheme="minorHAnsi" w:cstheme="minorHAnsi"/>
          <w:sz w:val="22"/>
          <w:szCs w:val="22"/>
          <w:u w:color="000000"/>
        </w:rPr>
        <w:t>S:</w:t>
      </w:r>
    </w:p>
    <w:p w14:paraId="0DE61584" w14:textId="77777777" w:rsidR="007C309E" w:rsidRPr="002C6FBC" w:rsidRDefault="002C6FBC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2C6FBC">
        <w:rPr>
          <w:rFonts w:asciiTheme="minorHAnsi" w:eastAsia="Calibri" w:hAnsiTheme="minorHAnsi" w:cstheme="minorHAnsi"/>
          <w:sz w:val="22"/>
          <w:szCs w:val="22"/>
        </w:rPr>
        <w:t>t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2C6FBC">
        <w:rPr>
          <w:rFonts w:asciiTheme="minorHAnsi" w:eastAsia="Calibri" w:hAnsiTheme="minorHAnsi" w:cstheme="minorHAnsi"/>
          <w:sz w:val="22"/>
          <w:szCs w:val="22"/>
        </w:rPr>
        <w:t>t</w:t>
      </w:r>
      <w:r w:rsidRPr="002C6FBC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2C6FBC">
        <w:rPr>
          <w:rFonts w:asciiTheme="minorHAnsi" w:eastAsia="Calibri" w:hAnsiTheme="minorHAnsi" w:cstheme="minorHAnsi"/>
          <w:sz w:val="22"/>
          <w:szCs w:val="22"/>
        </w:rPr>
        <w:t xml:space="preserve">cs, 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2C6FBC">
        <w:rPr>
          <w:rFonts w:asciiTheme="minorHAnsi" w:eastAsia="Calibri" w:hAnsiTheme="minorHAnsi" w:cstheme="minorHAnsi"/>
          <w:sz w:val="22"/>
          <w:szCs w:val="22"/>
        </w:rPr>
        <w:t>d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2C6FBC">
        <w:rPr>
          <w:rFonts w:asciiTheme="minorHAnsi" w:eastAsia="Calibri" w:hAnsiTheme="minorHAnsi" w:cstheme="minorHAnsi"/>
          <w:sz w:val="22"/>
          <w:szCs w:val="22"/>
        </w:rPr>
        <w:t>te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z w:val="22"/>
          <w:szCs w:val="22"/>
        </w:rPr>
        <w:t>se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2C6FBC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2C6FBC">
        <w:rPr>
          <w:rFonts w:asciiTheme="minorHAnsi" w:eastAsia="Calibri" w:hAnsiTheme="minorHAnsi" w:cstheme="minorHAnsi"/>
          <w:sz w:val="22"/>
          <w:szCs w:val="22"/>
        </w:rPr>
        <w:t>g</w:t>
      </w:r>
    </w:p>
    <w:p w14:paraId="4ED41CBA" w14:textId="77777777" w:rsidR="007C309E" w:rsidRPr="002C6FBC" w:rsidRDefault="002C6FBC">
      <w:pPr>
        <w:spacing w:line="280" w:lineRule="exact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2C6FBC">
        <w:rPr>
          <w:rFonts w:asciiTheme="minorHAnsi" w:eastAsia="Calibri" w:hAnsiTheme="minorHAnsi" w:cstheme="minorHAnsi"/>
          <w:sz w:val="22"/>
          <w:szCs w:val="22"/>
        </w:rPr>
        <w:t>EF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2C6FBC">
        <w:rPr>
          <w:rFonts w:asciiTheme="minorHAnsi" w:eastAsia="Calibri" w:hAnsiTheme="minorHAnsi" w:cstheme="minorHAnsi"/>
          <w:sz w:val="22"/>
          <w:szCs w:val="22"/>
        </w:rPr>
        <w:t>E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C6FBC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3A5EF91E" w14:textId="77777777" w:rsidR="007C309E" w:rsidRPr="002C6FBC" w:rsidRDefault="002C6FBC">
      <w:pPr>
        <w:ind w:left="100" w:right="1331"/>
        <w:rPr>
          <w:rFonts w:asciiTheme="minorHAnsi" w:eastAsia="Calibri" w:hAnsiTheme="minorHAnsi" w:cstheme="minorHAnsi"/>
          <w:sz w:val="22"/>
          <w:szCs w:val="22"/>
        </w:rPr>
        <w:sectPr w:rsidR="007C309E" w:rsidRPr="002C6FBC">
          <w:pgSz w:w="12240" w:h="15840"/>
          <w:pgMar w:top="960" w:right="1420" w:bottom="280" w:left="1340" w:header="720" w:footer="720" w:gutter="0"/>
          <w:cols w:space="720"/>
        </w:sectPr>
      </w:pPr>
      <w:r w:rsidRPr="002C6FBC">
        <w:rPr>
          <w:rFonts w:asciiTheme="minorHAnsi" w:eastAsia="Calibri" w:hAnsiTheme="minorHAnsi" w:cstheme="minorHAnsi"/>
          <w:sz w:val="22"/>
          <w:szCs w:val="22"/>
        </w:rPr>
        <w:t>(1)E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2C6FBC">
        <w:rPr>
          <w:rFonts w:asciiTheme="minorHAnsi" w:eastAsia="Calibri" w:hAnsiTheme="minorHAnsi" w:cstheme="minorHAnsi"/>
          <w:sz w:val="22"/>
          <w:szCs w:val="22"/>
        </w:rPr>
        <w:t>G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z w:val="22"/>
          <w:szCs w:val="22"/>
        </w:rPr>
        <w:t>JOHN</w:t>
      </w:r>
      <w:r w:rsidRPr="002C6F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KA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2C6FBC">
        <w:rPr>
          <w:rFonts w:asciiTheme="minorHAnsi" w:eastAsia="Calibri" w:hAnsiTheme="minorHAnsi" w:cstheme="minorHAnsi"/>
          <w:spacing w:val="-3"/>
          <w:sz w:val="22"/>
          <w:szCs w:val="22"/>
        </w:rPr>
        <w:t>J</w:t>
      </w:r>
      <w:r w:rsidRPr="002C6FBC">
        <w:rPr>
          <w:rFonts w:asciiTheme="minorHAnsi" w:eastAsia="Calibri" w:hAnsiTheme="minorHAnsi" w:cstheme="minorHAnsi"/>
          <w:sz w:val="22"/>
          <w:szCs w:val="22"/>
        </w:rPr>
        <w:t>A</w:t>
      </w:r>
      <w:r w:rsidRPr="002C6FBC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z w:val="22"/>
          <w:szCs w:val="22"/>
        </w:rPr>
        <w:t>P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2C6FBC">
        <w:rPr>
          <w:rFonts w:asciiTheme="minorHAnsi" w:eastAsia="Calibri" w:hAnsiTheme="minorHAnsi" w:cstheme="minorHAnsi"/>
          <w:sz w:val="22"/>
          <w:szCs w:val="22"/>
        </w:rPr>
        <w:t>JECT</w:t>
      </w:r>
      <w:r w:rsidRPr="002C6FB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MA</w:t>
      </w:r>
      <w:r w:rsidRPr="002C6FBC">
        <w:rPr>
          <w:rFonts w:asciiTheme="minorHAnsi" w:eastAsia="Calibri" w:hAnsiTheme="minorHAnsi" w:cstheme="minorHAnsi"/>
          <w:sz w:val="22"/>
          <w:szCs w:val="22"/>
        </w:rPr>
        <w:t>N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2C6FBC">
        <w:rPr>
          <w:rFonts w:asciiTheme="minorHAnsi" w:eastAsia="Calibri" w:hAnsiTheme="minorHAnsi" w:cstheme="minorHAnsi"/>
          <w:sz w:val="22"/>
          <w:szCs w:val="22"/>
        </w:rPr>
        <w:t>G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C6FBC">
        <w:rPr>
          <w:rFonts w:asciiTheme="minorHAnsi" w:eastAsia="Calibri" w:hAnsiTheme="minorHAnsi" w:cstheme="minorHAnsi"/>
          <w:sz w:val="22"/>
          <w:szCs w:val="22"/>
        </w:rPr>
        <w:t>R Em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il</w:t>
      </w:r>
      <w:hyperlink r:id="rId5">
        <w:r w:rsidRPr="002C6FBC">
          <w:rPr>
            <w:rFonts w:asciiTheme="minorHAnsi" w:eastAsia="Calibri" w:hAnsiTheme="minorHAnsi" w:cstheme="minorHAnsi"/>
            <w:spacing w:val="-1"/>
            <w:sz w:val="22"/>
            <w:szCs w:val="22"/>
          </w:rPr>
          <w:t>;j</w:t>
        </w:r>
        <w:r w:rsidRPr="002C6FBC">
          <w:rPr>
            <w:rFonts w:asciiTheme="minorHAnsi" w:eastAsia="Calibri" w:hAnsiTheme="minorHAnsi" w:cstheme="minorHAnsi"/>
            <w:sz w:val="22"/>
            <w:szCs w:val="22"/>
          </w:rPr>
          <w:t>o</w:t>
        </w:r>
        <w:r w:rsidRPr="002C6FBC">
          <w:rPr>
            <w:rFonts w:asciiTheme="minorHAnsi" w:eastAsia="Calibri" w:hAnsiTheme="minorHAnsi" w:cstheme="minorHAnsi"/>
            <w:spacing w:val="1"/>
            <w:sz w:val="22"/>
            <w:szCs w:val="22"/>
          </w:rPr>
          <w:t>hn</w:t>
        </w:r>
        <w:r w:rsidRPr="002C6FBC">
          <w:rPr>
            <w:rFonts w:asciiTheme="minorHAnsi" w:eastAsia="Calibri" w:hAnsiTheme="minorHAnsi" w:cstheme="minorHAnsi"/>
            <w:sz w:val="22"/>
            <w:szCs w:val="22"/>
          </w:rPr>
          <w:t>k</w:t>
        </w:r>
        <w:r w:rsidRPr="002C6FBC">
          <w:rPr>
            <w:rFonts w:asciiTheme="minorHAnsi" w:eastAsia="Calibri" w:hAnsiTheme="minorHAnsi" w:cstheme="minorHAnsi"/>
            <w:spacing w:val="-1"/>
            <w:sz w:val="22"/>
            <w:szCs w:val="22"/>
          </w:rPr>
          <w:t>am</w:t>
        </w:r>
        <w:r w:rsidRPr="002C6FBC">
          <w:rPr>
            <w:rFonts w:asciiTheme="minorHAnsi" w:eastAsia="Calibri" w:hAnsiTheme="minorHAnsi" w:cstheme="minorHAnsi"/>
            <w:spacing w:val="1"/>
            <w:sz w:val="22"/>
            <w:szCs w:val="22"/>
          </w:rPr>
          <w:t>ija</w:t>
        </w:r>
        <w:r w:rsidRPr="002C6FBC">
          <w:rPr>
            <w:rFonts w:asciiTheme="minorHAnsi" w:eastAsia="Calibri" w:hAnsiTheme="minorHAnsi" w:cstheme="minorHAnsi"/>
            <w:sz w:val="22"/>
            <w:szCs w:val="22"/>
          </w:rPr>
          <w:t>@et</w:t>
        </w:r>
        <w:r w:rsidRPr="002C6FBC">
          <w:rPr>
            <w:rFonts w:asciiTheme="minorHAnsi" w:eastAsia="Calibri" w:hAnsiTheme="minorHAnsi" w:cstheme="minorHAnsi"/>
            <w:spacing w:val="1"/>
            <w:sz w:val="22"/>
            <w:szCs w:val="22"/>
          </w:rPr>
          <w:t>r</w:t>
        </w:r>
        <w:r w:rsidRPr="002C6FBC">
          <w:rPr>
            <w:rFonts w:asciiTheme="minorHAnsi" w:eastAsia="Calibri" w:hAnsiTheme="minorHAnsi" w:cstheme="minorHAnsi"/>
            <w:spacing w:val="-1"/>
            <w:sz w:val="22"/>
            <w:szCs w:val="22"/>
          </w:rPr>
          <w:t>a</w:t>
        </w:r>
        <w:r w:rsidRPr="002C6FBC">
          <w:rPr>
            <w:rFonts w:asciiTheme="minorHAnsi" w:eastAsia="Calibri" w:hAnsiTheme="minorHAnsi" w:cstheme="minorHAnsi"/>
            <w:spacing w:val="1"/>
            <w:sz w:val="22"/>
            <w:szCs w:val="22"/>
          </w:rPr>
          <w:t>d</w:t>
        </w:r>
        <w:r w:rsidRPr="002C6FBC">
          <w:rPr>
            <w:rFonts w:asciiTheme="minorHAnsi" w:eastAsia="Calibri" w:hAnsiTheme="minorHAnsi" w:cstheme="minorHAnsi"/>
            <w:spacing w:val="-1"/>
            <w:sz w:val="22"/>
            <w:szCs w:val="22"/>
          </w:rPr>
          <w:t>e</w:t>
        </w:r>
        <w:r w:rsidRPr="002C6FBC">
          <w:rPr>
            <w:rFonts w:asciiTheme="minorHAnsi" w:eastAsia="Calibri" w:hAnsiTheme="minorHAnsi" w:cstheme="minorHAnsi"/>
            <w:sz w:val="22"/>
            <w:szCs w:val="22"/>
          </w:rPr>
          <w:t>.</w:t>
        </w:r>
        <w:r w:rsidRPr="002C6FBC">
          <w:rPr>
            <w:rFonts w:asciiTheme="minorHAnsi" w:eastAsia="Calibri" w:hAnsiTheme="minorHAnsi" w:cstheme="minorHAnsi"/>
            <w:spacing w:val="-2"/>
            <w:sz w:val="22"/>
            <w:szCs w:val="22"/>
          </w:rPr>
          <w:t>c</w:t>
        </w:r>
        <w:r w:rsidRPr="002C6FBC">
          <w:rPr>
            <w:rFonts w:asciiTheme="minorHAnsi" w:eastAsia="Calibri" w:hAnsiTheme="minorHAnsi" w:cstheme="minorHAnsi"/>
            <w:sz w:val="22"/>
            <w:szCs w:val="22"/>
          </w:rPr>
          <w:t>o</w:t>
        </w:r>
        <w:r w:rsidRPr="002C6FBC">
          <w:rPr>
            <w:rFonts w:asciiTheme="minorHAnsi" w:eastAsia="Calibri" w:hAnsiTheme="minorHAnsi" w:cstheme="minorHAnsi"/>
            <w:spacing w:val="1"/>
            <w:sz w:val="22"/>
            <w:szCs w:val="22"/>
          </w:rPr>
          <w:t>.</w:t>
        </w:r>
        <w:r w:rsidRPr="002C6FBC">
          <w:rPr>
            <w:rFonts w:asciiTheme="minorHAnsi" w:eastAsia="Calibri" w:hAnsiTheme="minorHAnsi" w:cstheme="minorHAnsi"/>
            <w:spacing w:val="-2"/>
            <w:sz w:val="22"/>
            <w:szCs w:val="22"/>
          </w:rPr>
          <w:t>k</w:t>
        </w:r>
        <w:r w:rsidRPr="002C6FBC">
          <w:rPr>
            <w:rFonts w:asciiTheme="minorHAnsi" w:eastAsia="Calibri" w:hAnsiTheme="minorHAnsi" w:cstheme="minorHAnsi"/>
            <w:sz w:val="22"/>
            <w:szCs w:val="22"/>
          </w:rPr>
          <w:t>e</w:t>
        </w:r>
      </w:hyperlink>
      <w:r w:rsidRPr="002C6FBC">
        <w:rPr>
          <w:rFonts w:asciiTheme="minorHAnsi" w:eastAsia="Calibri" w:hAnsiTheme="minorHAnsi" w:cstheme="minorHAnsi"/>
          <w:sz w:val="22"/>
          <w:szCs w:val="22"/>
        </w:rPr>
        <w:t xml:space="preserve"> (2)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TI</w:t>
      </w:r>
      <w:r w:rsidRPr="002C6FBC">
        <w:rPr>
          <w:rFonts w:asciiTheme="minorHAnsi" w:eastAsia="Calibri" w:hAnsiTheme="minorHAnsi" w:cstheme="minorHAnsi"/>
          <w:sz w:val="22"/>
          <w:szCs w:val="22"/>
        </w:rPr>
        <w:t>N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z w:val="22"/>
          <w:szCs w:val="22"/>
        </w:rPr>
        <w:t>HO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LL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2C6FBC">
        <w:rPr>
          <w:rFonts w:asciiTheme="minorHAnsi" w:eastAsia="Calibri" w:hAnsiTheme="minorHAnsi" w:cstheme="minorHAnsi"/>
          <w:sz w:val="22"/>
          <w:szCs w:val="22"/>
        </w:rPr>
        <w:t>N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2C6FBC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2C6FBC">
        <w:rPr>
          <w:rFonts w:asciiTheme="minorHAnsi" w:eastAsia="Calibri" w:hAnsiTheme="minorHAnsi" w:cstheme="minorHAnsi"/>
          <w:sz w:val="22"/>
          <w:szCs w:val="22"/>
        </w:rPr>
        <w:t>O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z w:val="22"/>
          <w:szCs w:val="22"/>
        </w:rPr>
        <w:t>FRO</w:t>
      </w:r>
      <w:r w:rsidRPr="002C6FBC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2C6FBC">
        <w:rPr>
          <w:rFonts w:asciiTheme="minorHAnsi" w:eastAsia="Calibri" w:hAnsiTheme="minorHAnsi" w:cstheme="minorHAnsi"/>
          <w:sz w:val="22"/>
          <w:szCs w:val="22"/>
        </w:rPr>
        <w:t>E</w:t>
      </w:r>
      <w:r w:rsidRPr="002C6FBC">
        <w:rPr>
          <w:rFonts w:asciiTheme="minorHAnsi" w:eastAsia="Calibri" w:hAnsiTheme="minorHAnsi" w:cstheme="minorHAnsi"/>
          <w:spacing w:val="4"/>
          <w:sz w:val="22"/>
          <w:szCs w:val="22"/>
        </w:rPr>
        <w:t>C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;</w:t>
      </w:r>
      <w:r w:rsidRPr="002C6FBC">
        <w:rPr>
          <w:rFonts w:asciiTheme="minorHAnsi" w:eastAsia="Calibri" w:hAnsiTheme="minorHAnsi" w:cstheme="minorHAnsi"/>
          <w:sz w:val="22"/>
          <w:szCs w:val="22"/>
        </w:rPr>
        <w:t>Em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ai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l;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ma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hyperlink r:id="rId6">
        <w:r w:rsidRPr="002C6FBC">
          <w:rPr>
            <w:rFonts w:asciiTheme="minorHAnsi" w:eastAsia="Calibri" w:hAnsiTheme="minorHAnsi" w:cstheme="minorHAnsi"/>
            <w:sz w:val="22"/>
            <w:szCs w:val="22"/>
          </w:rPr>
          <w:t>tin</w:t>
        </w:r>
        <w:r w:rsidRPr="002C6FBC">
          <w:rPr>
            <w:rFonts w:asciiTheme="minorHAnsi" w:eastAsia="Calibri" w:hAnsiTheme="minorHAnsi" w:cstheme="minorHAnsi"/>
            <w:spacing w:val="1"/>
            <w:sz w:val="22"/>
            <w:szCs w:val="22"/>
          </w:rPr>
          <w:t>.h</w:t>
        </w:r>
        <w:r w:rsidRPr="002C6FBC">
          <w:rPr>
            <w:rFonts w:asciiTheme="minorHAnsi" w:eastAsia="Calibri" w:hAnsiTheme="minorHAnsi" w:cstheme="minorHAnsi"/>
            <w:spacing w:val="-2"/>
            <w:sz w:val="22"/>
            <w:szCs w:val="22"/>
          </w:rPr>
          <w:t>o</w:t>
        </w:r>
        <w:r w:rsidRPr="002C6FBC">
          <w:rPr>
            <w:rFonts w:asciiTheme="minorHAnsi" w:eastAsia="Calibri" w:hAnsiTheme="minorHAnsi" w:cstheme="minorHAnsi"/>
            <w:spacing w:val="1"/>
            <w:sz w:val="22"/>
            <w:szCs w:val="22"/>
          </w:rPr>
          <w:t>l</w:t>
        </w:r>
        <w:r w:rsidRPr="002C6FBC">
          <w:rPr>
            <w:rFonts w:asciiTheme="minorHAnsi" w:eastAsia="Calibri" w:hAnsiTheme="minorHAnsi" w:cstheme="minorHAnsi"/>
            <w:spacing w:val="-1"/>
            <w:sz w:val="22"/>
            <w:szCs w:val="22"/>
          </w:rPr>
          <w:t>l</w:t>
        </w:r>
        <w:r w:rsidRPr="002C6FBC">
          <w:rPr>
            <w:rFonts w:asciiTheme="minorHAnsi" w:eastAsia="Calibri" w:hAnsiTheme="minorHAnsi" w:cstheme="minorHAnsi"/>
            <w:spacing w:val="1"/>
            <w:sz w:val="22"/>
            <w:szCs w:val="22"/>
          </w:rPr>
          <w:t>i</w:t>
        </w:r>
        <w:r w:rsidRPr="002C6FBC">
          <w:rPr>
            <w:rFonts w:asciiTheme="minorHAnsi" w:eastAsia="Calibri" w:hAnsiTheme="minorHAnsi" w:cstheme="minorHAnsi"/>
            <w:sz w:val="22"/>
            <w:szCs w:val="22"/>
          </w:rPr>
          <w:t>s@</w:t>
        </w:r>
        <w:r w:rsidRPr="002C6FBC">
          <w:rPr>
            <w:rFonts w:asciiTheme="minorHAnsi" w:eastAsia="Calibri" w:hAnsiTheme="minorHAnsi" w:cstheme="minorHAnsi"/>
            <w:spacing w:val="-1"/>
            <w:sz w:val="22"/>
            <w:szCs w:val="22"/>
          </w:rPr>
          <w:t>a</w:t>
        </w:r>
        <w:r w:rsidRPr="002C6FBC">
          <w:rPr>
            <w:rFonts w:asciiTheme="minorHAnsi" w:eastAsia="Calibri" w:hAnsiTheme="minorHAnsi" w:cstheme="minorHAnsi"/>
            <w:sz w:val="22"/>
            <w:szCs w:val="22"/>
          </w:rPr>
          <w:t>t</w:t>
        </w:r>
        <w:r w:rsidRPr="002C6FBC">
          <w:rPr>
            <w:rFonts w:asciiTheme="minorHAnsi" w:eastAsia="Calibri" w:hAnsiTheme="minorHAnsi" w:cstheme="minorHAnsi"/>
            <w:spacing w:val="1"/>
            <w:sz w:val="22"/>
            <w:szCs w:val="22"/>
          </w:rPr>
          <w:t>c</w:t>
        </w:r>
        <w:r w:rsidRPr="002C6FBC">
          <w:rPr>
            <w:rFonts w:asciiTheme="minorHAnsi" w:eastAsia="Calibri" w:hAnsiTheme="minorHAnsi" w:cstheme="minorHAnsi"/>
            <w:sz w:val="22"/>
            <w:szCs w:val="22"/>
          </w:rPr>
          <w:t>o</w:t>
        </w:r>
        <w:r w:rsidRPr="002C6FBC">
          <w:rPr>
            <w:rFonts w:asciiTheme="minorHAnsi" w:eastAsia="Calibri" w:hAnsiTheme="minorHAnsi" w:cstheme="minorHAnsi"/>
            <w:spacing w:val="-1"/>
            <w:sz w:val="22"/>
            <w:szCs w:val="22"/>
          </w:rPr>
          <w:t>f</w:t>
        </w:r>
        <w:r w:rsidRPr="002C6FBC">
          <w:rPr>
            <w:rFonts w:asciiTheme="minorHAnsi" w:eastAsia="Calibri" w:hAnsiTheme="minorHAnsi" w:cstheme="minorHAnsi"/>
            <w:spacing w:val="1"/>
            <w:sz w:val="22"/>
            <w:szCs w:val="22"/>
          </w:rPr>
          <w:t>r</w:t>
        </w:r>
        <w:r w:rsidRPr="002C6FBC">
          <w:rPr>
            <w:rFonts w:asciiTheme="minorHAnsi" w:eastAsia="Calibri" w:hAnsiTheme="minorHAnsi" w:cstheme="minorHAnsi"/>
            <w:sz w:val="22"/>
            <w:szCs w:val="22"/>
          </w:rPr>
          <w:t>o</w:t>
        </w:r>
        <w:r w:rsidRPr="002C6FBC">
          <w:rPr>
            <w:rFonts w:asciiTheme="minorHAnsi" w:eastAsia="Calibri" w:hAnsiTheme="minorHAnsi" w:cstheme="minorHAnsi"/>
            <w:spacing w:val="-1"/>
            <w:sz w:val="22"/>
            <w:szCs w:val="22"/>
          </w:rPr>
          <w:t>n</w:t>
        </w:r>
        <w:r w:rsidRPr="002C6FBC">
          <w:rPr>
            <w:rFonts w:asciiTheme="minorHAnsi" w:eastAsia="Calibri" w:hAnsiTheme="minorHAnsi" w:cstheme="minorHAnsi"/>
            <w:sz w:val="22"/>
            <w:szCs w:val="22"/>
          </w:rPr>
          <w:t>teceu</w:t>
        </w:r>
        <w:r w:rsidRPr="002C6FBC">
          <w:rPr>
            <w:rFonts w:asciiTheme="minorHAnsi" w:eastAsia="Calibri" w:hAnsiTheme="minorHAnsi" w:cstheme="minorHAnsi"/>
            <w:spacing w:val="-1"/>
            <w:sz w:val="22"/>
            <w:szCs w:val="22"/>
          </w:rPr>
          <w:t>r</w:t>
        </w:r>
        <w:r w:rsidRPr="002C6FBC">
          <w:rPr>
            <w:rFonts w:asciiTheme="minorHAnsi" w:eastAsia="Calibri" w:hAnsiTheme="minorHAnsi" w:cstheme="minorHAnsi"/>
            <w:sz w:val="22"/>
            <w:szCs w:val="22"/>
          </w:rPr>
          <w:t>o</w:t>
        </w:r>
        <w:r w:rsidRPr="002C6FBC">
          <w:rPr>
            <w:rFonts w:asciiTheme="minorHAnsi" w:eastAsia="Calibri" w:hAnsiTheme="minorHAnsi" w:cstheme="minorHAnsi"/>
            <w:spacing w:val="1"/>
            <w:sz w:val="22"/>
            <w:szCs w:val="22"/>
          </w:rPr>
          <w:t>p</w:t>
        </w:r>
        <w:r w:rsidRPr="002C6FBC">
          <w:rPr>
            <w:rFonts w:asciiTheme="minorHAnsi" w:eastAsia="Calibri" w:hAnsiTheme="minorHAnsi" w:cstheme="minorHAnsi"/>
            <w:spacing w:val="-1"/>
            <w:sz w:val="22"/>
            <w:szCs w:val="22"/>
          </w:rPr>
          <w:t>e</w:t>
        </w:r>
        <w:r w:rsidRPr="002C6FBC">
          <w:rPr>
            <w:rFonts w:asciiTheme="minorHAnsi" w:eastAsia="Calibri" w:hAnsiTheme="minorHAnsi" w:cstheme="minorHAnsi"/>
            <w:sz w:val="22"/>
            <w:szCs w:val="22"/>
          </w:rPr>
          <w:t>.c</w:t>
        </w:r>
        <w:r w:rsidRPr="002C6FBC">
          <w:rPr>
            <w:rFonts w:asciiTheme="minorHAnsi" w:eastAsia="Calibri" w:hAnsiTheme="minorHAnsi" w:cstheme="minorHAnsi"/>
            <w:spacing w:val="1"/>
            <w:sz w:val="22"/>
            <w:szCs w:val="22"/>
          </w:rPr>
          <w:t>o</w:t>
        </w:r>
        <w:r w:rsidRPr="002C6FBC">
          <w:rPr>
            <w:rFonts w:asciiTheme="minorHAnsi" w:eastAsia="Calibri" w:hAnsiTheme="minorHAnsi" w:cstheme="minorHAnsi"/>
            <w:sz w:val="22"/>
            <w:szCs w:val="22"/>
          </w:rPr>
          <w:t>m</w:t>
        </w:r>
      </w:hyperlink>
      <w:r w:rsidRPr="002C6FBC">
        <w:rPr>
          <w:rFonts w:asciiTheme="minorHAnsi" w:eastAsia="Calibri" w:hAnsiTheme="minorHAnsi" w:cstheme="minorHAnsi"/>
          <w:sz w:val="22"/>
          <w:szCs w:val="22"/>
        </w:rPr>
        <w:t xml:space="preserve"> (3)D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2C6FBC">
        <w:rPr>
          <w:rFonts w:asciiTheme="minorHAnsi" w:eastAsia="Calibri" w:hAnsiTheme="minorHAnsi" w:cstheme="minorHAnsi"/>
          <w:sz w:val="22"/>
          <w:szCs w:val="22"/>
        </w:rPr>
        <w:t>VID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z w:val="22"/>
          <w:szCs w:val="22"/>
        </w:rPr>
        <w:t>C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2C6FBC">
        <w:rPr>
          <w:rFonts w:asciiTheme="minorHAnsi" w:eastAsia="Calibri" w:hAnsiTheme="minorHAnsi" w:cstheme="minorHAnsi"/>
          <w:sz w:val="22"/>
          <w:szCs w:val="22"/>
        </w:rPr>
        <w:t>N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2C6FBC">
        <w:rPr>
          <w:rFonts w:asciiTheme="minorHAnsi" w:eastAsia="Calibri" w:hAnsiTheme="minorHAnsi" w:cstheme="minorHAnsi"/>
          <w:sz w:val="22"/>
          <w:szCs w:val="22"/>
        </w:rPr>
        <w:t>A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z w:val="22"/>
          <w:szCs w:val="22"/>
        </w:rPr>
        <w:t>D</w:t>
      </w:r>
      <w:r w:rsidRPr="002C6FBC">
        <w:rPr>
          <w:rFonts w:asciiTheme="minorHAnsi" w:eastAsia="Calibri" w:hAnsiTheme="minorHAnsi" w:cstheme="minorHAnsi"/>
          <w:spacing w:val="-2"/>
          <w:sz w:val="22"/>
          <w:szCs w:val="22"/>
        </w:rPr>
        <w:t>Y</w:t>
      </w:r>
      <w:r w:rsidRPr="002C6FBC">
        <w:rPr>
          <w:rFonts w:asciiTheme="minorHAnsi" w:eastAsia="Calibri" w:hAnsiTheme="minorHAnsi" w:cstheme="minorHAnsi"/>
          <w:sz w:val="22"/>
          <w:szCs w:val="22"/>
        </w:rPr>
        <w:t>NC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2C6FBC">
        <w:rPr>
          <w:rFonts w:asciiTheme="minorHAnsi" w:eastAsia="Calibri" w:hAnsiTheme="minorHAnsi" w:cstheme="minorHAnsi"/>
          <w:sz w:val="22"/>
          <w:szCs w:val="22"/>
        </w:rPr>
        <w:t>P</w:t>
      </w:r>
      <w:r w:rsidRPr="002C6FBC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;</w:t>
      </w:r>
      <w:r w:rsidRPr="002C6FBC">
        <w:rPr>
          <w:rFonts w:asciiTheme="minorHAnsi" w:eastAsia="Calibri" w:hAnsiTheme="minorHAnsi" w:cstheme="minorHAnsi"/>
          <w:sz w:val="22"/>
          <w:szCs w:val="22"/>
        </w:rPr>
        <w:t>Em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ai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2C6FBC">
        <w:rPr>
          <w:rFonts w:asciiTheme="minorHAnsi" w:eastAsia="Calibri" w:hAnsiTheme="minorHAnsi" w:cstheme="minorHAnsi"/>
          <w:sz w:val="22"/>
          <w:szCs w:val="22"/>
        </w:rPr>
        <w:t>;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2C6FBC">
        <w:rPr>
          <w:rFonts w:asciiTheme="minorHAnsi" w:eastAsia="Calibri" w:hAnsiTheme="minorHAnsi" w:cstheme="minorHAnsi"/>
          <w:sz w:val="22"/>
          <w:szCs w:val="22"/>
        </w:rPr>
        <w:t>vi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2C6FBC">
        <w:rPr>
          <w:rFonts w:asciiTheme="minorHAnsi" w:eastAsia="Calibri" w:hAnsiTheme="minorHAnsi" w:cstheme="minorHAnsi"/>
          <w:sz w:val="22"/>
          <w:szCs w:val="22"/>
        </w:rPr>
        <w:t>.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hyperlink r:id="rId7">
        <w:r w:rsidRPr="002C6FBC">
          <w:rPr>
            <w:rFonts w:asciiTheme="minorHAnsi" w:eastAsia="Calibri" w:hAnsiTheme="minorHAnsi" w:cstheme="minorHAnsi"/>
            <w:sz w:val="22"/>
            <w:szCs w:val="22"/>
          </w:rPr>
          <w:t>C</w:t>
        </w:r>
        <w:r w:rsidRPr="002C6FBC">
          <w:rPr>
            <w:rFonts w:asciiTheme="minorHAnsi" w:eastAsia="Calibri" w:hAnsiTheme="minorHAnsi" w:cstheme="minorHAnsi"/>
            <w:spacing w:val="-1"/>
            <w:sz w:val="22"/>
            <w:szCs w:val="22"/>
          </w:rPr>
          <w:t>a</w:t>
        </w:r>
        <w:r w:rsidRPr="002C6FBC">
          <w:rPr>
            <w:rFonts w:asciiTheme="minorHAnsi" w:eastAsia="Calibri" w:hAnsiTheme="minorHAnsi" w:cstheme="minorHAnsi"/>
            <w:spacing w:val="-2"/>
            <w:sz w:val="22"/>
            <w:szCs w:val="22"/>
          </w:rPr>
          <w:t>n</w:t>
        </w:r>
        <w:r w:rsidRPr="002C6FBC">
          <w:rPr>
            <w:rFonts w:asciiTheme="minorHAnsi" w:eastAsia="Calibri" w:hAnsiTheme="minorHAnsi" w:cstheme="minorHAnsi"/>
            <w:spacing w:val="1"/>
            <w:sz w:val="22"/>
            <w:szCs w:val="22"/>
          </w:rPr>
          <w:t>il</w:t>
        </w:r>
        <w:r w:rsidRPr="002C6FBC">
          <w:rPr>
            <w:rFonts w:asciiTheme="minorHAnsi" w:eastAsia="Calibri" w:hAnsiTheme="minorHAnsi" w:cstheme="minorHAnsi"/>
            <w:sz w:val="22"/>
            <w:szCs w:val="22"/>
          </w:rPr>
          <w:t>o</w:t>
        </w:r>
        <w:r w:rsidRPr="002C6FBC">
          <w:rPr>
            <w:rFonts w:asciiTheme="minorHAnsi" w:eastAsia="Calibri" w:hAnsiTheme="minorHAnsi" w:cstheme="minorHAnsi"/>
            <w:spacing w:val="1"/>
            <w:sz w:val="22"/>
            <w:szCs w:val="22"/>
          </w:rPr>
          <w:t>t</w:t>
        </w:r>
        <w:r w:rsidRPr="002C6FBC">
          <w:rPr>
            <w:rFonts w:asciiTheme="minorHAnsi" w:eastAsia="Calibri" w:hAnsiTheme="minorHAnsi" w:cstheme="minorHAnsi"/>
            <w:spacing w:val="-1"/>
            <w:sz w:val="22"/>
            <w:szCs w:val="22"/>
          </w:rPr>
          <w:t>a</w:t>
        </w:r>
        <w:r w:rsidRPr="002C6FBC">
          <w:rPr>
            <w:rFonts w:asciiTheme="minorHAnsi" w:eastAsia="Calibri" w:hAnsiTheme="minorHAnsi" w:cstheme="minorHAnsi"/>
            <w:spacing w:val="-2"/>
            <w:sz w:val="22"/>
            <w:szCs w:val="22"/>
          </w:rPr>
          <w:t>@</w:t>
        </w:r>
        <w:r w:rsidRPr="002C6FBC">
          <w:rPr>
            <w:rFonts w:asciiTheme="minorHAnsi" w:eastAsia="Calibri" w:hAnsiTheme="minorHAnsi" w:cstheme="minorHAnsi"/>
            <w:spacing w:val="1"/>
            <w:sz w:val="22"/>
            <w:szCs w:val="22"/>
          </w:rPr>
          <w:t>d</w:t>
        </w:r>
        <w:r w:rsidRPr="002C6FBC">
          <w:rPr>
            <w:rFonts w:asciiTheme="minorHAnsi" w:eastAsia="Calibri" w:hAnsiTheme="minorHAnsi" w:cstheme="minorHAnsi"/>
            <w:spacing w:val="-1"/>
            <w:sz w:val="22"/>
            <w:szCs w:val="22"/>
          </w:rPr>
          <w:t>y</w:t>
        </w:r>
        <w:r w:rsidRPr="002C6FBC">
          <w:rPr>
            <w:rFonts w:asciiTheme="minorHAnsi" w:eastAsia="Calibri" w:hAnsiTheme="minorHAnsi" w:cstheme="minorHAnsi"/>
            <w:spacing w:val="4"/>
            <w:sz w:val="22"/>
            <w:szCs w:val="22"/>
          </w:rPr>
          <w:t>n</w:t>
        </w:r>
        <w:r w:rsidRPr="002C6FBC">
          <w:rPr>
            <w:rFonts w:asciiTheme="minorHAnsi" w:eastAsia="Calibri" w:hAnsiTheme="minorHAnsi" w:cstheme="minorHAnsi"/>
            <w:spacing w:val="1"/>
            <w:sz w:val="22"/>
            <w:szCs w:val="22"/>
          </w:rPr>
          <w:t>-</w:t>
        </w:r>
        <w:r w:rsidRPr="002C6FBC">
          <w:rPr>
            <w:rFonts w:asciiTheme="minorHAnsi" w:eastAsia="Calibri" w:hAnsiTheme="minorHAnsi" w:cstheme="minorHAnsi"/>
            <w:spacing w:val="-1"/>
            <w:sz w:val="22"/>
            <w:szCs w:val="22"/>
          </w:rPr>
          <w:t>i</w:t>
        </w:r>
        <w:r w:rsidRPr="002C6FBC">
          <w:rPr>
            <w:rFonts w:asciiTheme="minorHAnsi" w:eastAsia="Calibri" w:hAnsiTheme="minorHAnsi" w:cstheme="minorHAnsi"/>
            <w:spacing w:val="1"/>
            <w:sz w:val="22"/>
            <w:szCs w:val="22"/>
          </w:rPr>
          <w:t>n</w:t>
        </w:r>
        <w:r w:rsidRPr="002C6FBC">
          <w:rPr>
            <w:rFonts w:asciiTheme="minorHAnsi" w:eastAsia="Calibri" w:hAnsiTheme="minorHAnsi" w:cstheme="minorHAnsi"/>
            <w:sz w:val="22"/>
            <w:szCs w:val="22"/>
          </w:rPr>
          <w:t>tl.c</w:t>
        </w:r>
        <w:r w:rsidRPr="002C6FBC">
          <w:rPr>
            <w:rFonts w:asciiTheme="minorHAnsi" w:eastAsia="Calibri" w:hAnsiTheme="minorHAnsi" w:cstheme="minorHAnsi"/>
            <w:spacing w:val="1"/>
            <w:sz w:val="22"/>
            <w:szCs w:val="22"/>
          </w:rPr>
          <w:t>o</w:t>
        </w:r>
        <w:r w:rsidRPr="002C6FBC">
          <w:rPr>
            <w:rFonts w:asciiTheme="minorHAnsi" w:eastAsia="Calibri" w:hAnsiTheme="minorHAnsi" w:cstheme="minorHAnsi"/>
            <w:sz w:val="22"/>
            <w:szCs w:val="22"/>
          </w:rPr>
          <w:t>m</w:t>
        </w:r>
      </w:hyperlink>
    </w:p>
    <w:p w14:paraId="6887BCCD" w14:textId="77777777" w:rsidR="007C309E" w:rsidRPr="002C6FBC" w:rsidRDefault="002C6FBC">
      <w:pPr>
        <w:spacing w:before="55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2C6FBC">
        <w:rPr>
          <w:rFonts w:asciiTheme="minorHAnsi" w:eastAsia="Calibri" w:hAnsiTheme="minorHAnsi" w:cstheme="minorHAnsi"/>
          <w:sz w:val="22"/>
          <w:szCs w:val="22"/>
        </w:rPr>
        <w:lastRenderedPageBreak/>
        <w:t>(4)ST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C6FBC">
        <w:rPr>
          <w:rFonts w:asciiTheme="minorHAnsi" w:eastAsia="Calibri" w:hAnsiTheme="minorHAnsi" w:cstheme="minorHAnsi"/>
          <w:sz w:val="22"/>
          <w:szCs w:val="22"/>
        </w:rPr>
        <w:t>PHEN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z w:val="22"/>
          <w:szCs w:val="22"/>
        </w:rPr>
        <w:t>CLA</w:t>
      </w:r>
      <w:r w:rsidRPr="002C6FBC">
        <w:rPr>
          <w:rFonts w:asciiTheme="minorHAnsi" w:eastAsia="Calibri" w:hAnsiTheme="minorHAnsi" w:cstheme="minorHAnsi"/>
          <w:spacing w:val="-2"/>
          <w:sz w:val="22"/>
          <w:szCs w:val="22"/>
        </w:rPr>
        <w:t>Y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TO</w:t>
      </w:r>
      <w:r w:rsidRPr="002C6FBC">
        <w:rPr>
          <w:rFonts w:asciiTheme="minorHAnsi" w:eastAsia="Calibri" w:hAnsiTheme="minorHAnsi" w:cstheme="minorHAnsi"/>
          <w:sz w:val="22"/>
          <w:szCs w:val="22"/>
        </w:rPr>
        <w:t>N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2C6FBC">
        <w:rPr>
          <w:rFonts w:asciiTheme="minorHAnsi" w:eastAsia="Calibri" w:hAnsiTheme="minorHAnsi" w:cstheme="minorHAnsi"/>
          <w:spacing w:val="-2"/>
          <w:sz w:val="22"/>
          <w:szCs w:val="22"/>
        </w:rPr>
        <w:t>D</w:t>
      </w:r>
      <w:r w:rsidRPr="002C6FBC">
        <w:rPr>
          <w:rFonts w:asciiTheme="minorHAnsi" w:eastAsia="Calibri" w:hAnsiTheme="minorHAnsi" w:cstheme="minorHAnsi"/>
          <w:sz w:val="22"/>
          <w:szCs w:val="22"/>
        </w:rPr>
        <w:t>YNC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OP.</w:t>
      </w:r>
      <w:r w:rsidRPr="002C6FBC">
        <w:rPr>
          <w:rFonts w:asciiTheme="minorHAnsi" w:eastAsia="Calibri" w:hAnsiTheme="minorHAnsi" w:cstheme="minorHAnsi"/>
          <w:sz w:val="22"/>
          <w:szCs w:val="22"/>
        </w:rPr>
        <w:t>Em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il;</w:t>
      </w:r>
      <w:r w:rsidRPr="002C6FBC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2C6FBC">
        <w:rPr>
          <w:rFonts w:asciiTheme="minorHAnsi" w:eastAsia="Calibri" w:hAnsiTheme="minorHAnsi" w:cstheme="minorHAnsi"/>
          <w:sz w:val="22"/>
          <w:szCs w:val="22"/>
        </w:rPr>
        <w:t>tep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2C6FB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2C6FB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hyperlink r:id="rId8">
        <w:r w:rsidRPr="002C6FBC">
          <w:rPr>
            <w:rFonts w:asciiTheme="minorHAnsi" w:eastAsia="Calibri" w:hAnsiTheme="minorHAnsi" w:cstheme="minorHAnsi"/>
            <w:sz w:val="22"/>
            <w:szCs w:val="22"/>
          </w:rPr>
          <w:t>.</w:t>
        </w:r>
        <w:r w:rsidRPr="002C6FBC">
          <w:rPr>
            <w:rFonts w:asciiTheme="minorHAnsi" w:eastAsia="Calibri" w:hAnsiTheme="minorHAnsi" w:cstheme="minorHAnsi"/>
            <w:spacing w:val="-2"/>
            <w:sz w:val="22"/>
            <w:szCs w:val="22"/>
          </w:rPr>
          <w:t>c</w:t>
        </w:r>
        <w:r w:rsidRPr="002C6FBC">
          <w:rPr>
            <w:rFonts w:asciiTheme="minorHAnsi" w:eastAsia="Calibri" w:hAnsiTheme="minorHAnsi" w:cstheme="minorHAnsi"/>
            <w:spacing w:val="-1"/>
            <w:sz w:val="22"/>
            <w:szCs w:val="22"/>
          </w:rPr>
          <w:t>lay</w:t>
        </w:r>
        <w:r w:rsidRPr="002C6FBC">
          <w:rPr>
            <w:rFonts w:asciiTheme="minorHAnsi" w:eastAsia="Calibri" w:hAnsiTheme="minorHAnsi" w:cstheme="minorHAnsi"/>
            <w:sz w:val="22"/>
            <w:szCs w:val="22"/>
          </w:rPr>
          <w:t>t</w:t>
        </w:r>
        <w:r w:rsidRPr="002C6FBC">
          <w:rPr>
            <w:rFonts w:asciiTheme="minorHAnsi" w:eastAsia="Calibri" w:hAnsiTheme="minorHAnsi" w:cstheme="minorHAnsi"/>
            <w:spacing w:val="1"/>
            <w:sz w:val="22"/>
            <w:szCs w:val="22"/>
          </w:rPr>
          <w:t>on</w:t>
        </w:r>
        <w:r w:rsidRPr="002C6FBC">
          <w:rPr>
            <w:rFonts w:asciiTheme="minorHAnsi" w:eastAsia="Calibri" w:hAnsiTheme="minorHAnsi" w:cstheme="minorHAnsi"/>
            <w:sz w:val="22"/>
            <w:szCs w:val="22"/>
          </w:rPr>
          <w:t>@</w:t>
        </w:r>
        <w:r w:rsidRPr="002C6FBC">
          <w:rPr>
            <w:rFonts w:asciiTheme="minorHAnsi" w:eastAsia="Calibri" w:hAnsiTheme="minorHAnsi" w:cstheme="minorHAnsi"/>
            <w:spacing w:val="1"/>
            <w:sz w:val="22"/>
            <w:szCs w:val="22"/>
          </w:rPr>
          <w:t>d</w:t>
        </w:r>
        <w:r w:rsidRPr="002C6FBC">
          <w:rPr>
            <w:rFonts w:asciiTheme="minorHAnsi" w:eastAsia="Calibri" w:hAnsiTheme="minorHAnsi" w:cstheme="minorHAnsi"/>
            <w:spacing w:val="-1"/>
            <w:sz w:val="22"/>
            <w:szCs w:val="22"/>
          </w:rPr>
          <w:t>y</w:t>
        </w:r>
        <w:r w:rsidRPr="002C6FBC">
          <w:rPr>
            <w:rFonts w:asciiTheme="minorHAnsi" w:eastAsia="Calibri" w:hAnsiTheme="minorHAnsi" w:cstheme="minorHAnsi"/>
            <w:spacing w:val="3"/>
            <w:sz w:val="22"/>
            <w:szCs w:val="22"/>
          </w:rPr>
          <w:t>n</w:t>
        </w:r>
        <w:r w:rsidRPr="002C6FBC">
          <w:rPr>
            <w:rFonts w:asciiTheme="minorHAnsi" w:eastAsia="Calibri" w:hAnsiTheme="minorHAnsi" w:cstheme="minorHAnsi"/>
            <w:spacing w:val="1"/>
            <w:sz w:val="22"/>
            <w:szCs w:val="22"/>
          </w:rPr>
          <w:t>-</w:t>
        </w:r>
        <w:r w:rsidRPr="002C6FBC">
          <w:rPr>
            <w:rFonts w:asciiTheme="minorHAnsi" w:eastAsia="Calibri" w:hAnsiTheme="minorHAnsi" w:cstheme="minorHAnsi"/>
            <w:spacing w:val="-1"/>
            <w:sz w:val="22"/>
            <w:szCs w:val="22"/>
          </w:rPr>
          <w:t>i</w:t>
        </w:r>
        <w:r w:rsidRPr="002C6FBC">
          <w:rPr>
            <w:rFonts w:asciiTheme="minorHAnsi" w:eastAsia="Calibri" w:hAnsiTheme="minorHAnsi" w:cstheme="minorHAnsi"/>
            <w:spacing w:val="1"/>
            <w:sz w:val="22"/>
            <w:szCs w:val="22"/>
          </w:rPr>
          <w:t>n</w:t>
        </w:r>
        <w:r w:rsidRPr="002C6FBC">
          <w:rPr>
            <w:rFonts w:asciiTheme="minorHAnsi" w:eastAsia="Calibri" w:hAnsiTheme="minorHAnsi" w:cstheme="minorHAnsi"/>
            <w:spacing w:val="-2"/>
            <w:sz w:val="22"/>
            <w:szCs w:val="22"/>
          </w:rPr>
          <w:t>t</w:t>
        </w:r>
        <w:r w:rsidRPr="002C6FBC">
          <w:rPr>
            <w:rFonts w:asciiTheme="minorHAnsi" w:eastAsia="Calibri" w:hAnsiTheme="minorHAnsi" w:cstheme="minorHAnsi"/>
            <w:spacing w:val="1"/>
            <w:sz w:val="22"/>
            <w:szCs w:val="22"/>
          </w:rPr>
          <w:t>l</w:t>
        </w:r>
        <w:r w:rsidRPr="002C6FBC">
          <w:rPr>
            <w:rFonts w:asciiTheme="minorHAnsi" w:eastAsia="Calibri" w:hAnsiTheme="minorHAnsi" w:cstheme="minorHAnsi"/>
            <w:sz w:val="22"/>
            <w:szCs w:val="22"/>
          </w:rPr>
          <w:t>.c</w:t>
        </w:r>
        <w:r w:rsidRPr="002C6FBC">
          <w:rPr>
            <w:rFonts w:asciiTheme="minorHAnsi" w:eastAsia="Calibri" w:hAnsiTheme="minorHAnsi" w:cstheme="minorHAnsi"/>
            <w:spacing w:val="1"/>
            <w:sz w:val="22"/>
            <w:szCs w:val="22"/>
          </w:rPr>
          <w:t>o</w:t>
        </w:r>
        <w:r w:rsidRPr="002C6FBC">
          <w:rPr>
            <w:rFonts w:asciiTheme="minorHAnsi" w:eastAsia="Calibri" w:hAnsiTheme="minorHAnsi" w:cstheme="minorHAnsi"/>
            <w:sz w:val="22"/>
            <w:szCs w:val="22"/>
          </w:rPr>
          <w:t>m</w:t>
        </w:r>
      </w:hyperlink>
    </w:p>
    <w:sectPr w:rsidR="007C309E" w:rsidRPr="002C6FBC">
      <w:pgSz w:w="12240" w:h="15840"/>
      <w:pgMar w:top="660" w:right="1720" w:bottom="280" w:left="1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7954CA"/>
    <w:multiLevelType w:val="multilevel"/>
    <w:tmpl w:val="189205BA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09E"/>
    <w:rsid w:val="002C6FBC"/>
    <w:rsid w:val="007C3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4"/>
    <o:shapelayout v:ext="edit">
      <o:idmap v:ext="edit" data="1"/>
    </o:shapelayout>
  </w:shapeDefaults>
  <w:decimalSymbol w:val=","/>
  <w:listSeparator w:val=";"/>
  <w14:docId w14:val="1D40F03B"/>
  <w15:docId w15:val="{37BEE33D-D4BE-460E-805B-F8125DB57F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layton@dyn-intl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Canilota@dyn-int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hollis@atcofronteceurope.com" TargetMode="External"/><Relationship Id="rId5" Type="http://schemas.openxmlformats.org/officeDocument/2006/relationships/hyperlink" Target="mailto:johnkamija@etrade.co.ke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1676</Words>
  <Characters>9555</Characters>
  <Application>Microsoft Office Word</Application>
  <DocSecurity>0</DocSecurity>
  <Lines>79</Lines>
  <Paragraphs>22</Paragraphs>
  <ScaleCrop>false</ScaleCrop>
  <Company/>
  <LinksUpToDate>false</LinksUpToDate>
  <CharactersWithSpaces>11209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2021-05-27T14:51:00Z</dcterms:created>
  <dcterms:modified xsi:type="dcterms:W3CDTF">2021-05-27T14:59:00Z</dcterms:modified>
</cp:coreProperties>
</file>